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CA4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50FB4F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9DCB5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8E5BCA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641B0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6E337C" w14:textId="77777777" w:rsidR="001E54A5" w:rsidRPr="00D12C38" w:rsidRDefault="001E54A5">
      <w:pPr>
        <w:spacing w:before="15" w:line="280" w:lineRule="exact"/>
        <w:rPr>
          <w:rFonts w:asciiTheme="majorHAnsi" w:hAnsiTheme="majorHAnsi"/>
          <w:sz w:val="24"/>
          <w:szCs w:val="24"/>
        </w:rPr>
      </w:pPr>
    </w:p>
    <w:p w14:paraId="43BA089E" w14:textId="77777777" w:rsidR="001E54A5" w:rsidRPr="00D12C38" w:rsidRDefault="00F000BF">
      <w:pPr>
        <w:spacing w:line="880" w:lineRule="exact"/>
        <w:ind w:left="509"/>
        <w:rPr>
          <w:rFonts w:asciiTheme="majorHAnsi" w:eastAsia="Garamond" w:hAnsiTheme="majorHAnsi" w:cs="Garamond"/>
          <w:sz w:val="72"/>
          <w:szCs w:val="72"/>
        </w:rPr>
      </w:pP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Ent</w:t>
      </w:r>
      <w:r w:rsidRPr="00D12C38">
        <w:rPr>
          <w:rFonts w:asciiTheme="majorHAnsi" w:eastAsia="Garamond" w:hAnsiTheme="majorHAnsi" w:cs="Garamond"/>
          <w:b/>
          <w:spacing w:val="32"/>
          <w:position w:val="3"/>
          <w:sz w:val="72"/>
          <w:szCs w:val="72"/>
        </w:rPr>
        <w:t>r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y</w:t>
      </w:r>
      <w:r w:rsidRPr="00D12C38">
        <w:rPr>
          <w:rFonts w:asciiTheme="majorHAnsi" w:eastAsia="Garamond" w:hAnsiTheme="majorHAnsi" w:cs="Garamond"/>
          <w:b/>
          <w:spacing w:val="3"/>
          <w:position w:val="3"/>
          <w:sz w:val="72"/>
          <w:szCs w:val="72"/>
        </w:rPr>
        <w:t xml:space="preserve"> 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Le</w:t>
      </w:r>
      <w:r w:rsidRPr="00D12C38">
        <w:rPr>
          <w:rFonts w:asciiTheme="majorHAnsi" w:eastAsia="Garamond" w:hAnsiTheme="majorHAnsi" w:cs="Garamond"/>
          <w:b/>
          <w:spacing w:val="-12"/>
          <w:position w:val="3"/>
          <w:sz w:val="72"/>
          <w:szCs w:val="72"/>
        </w:rPr>
        <w:t>v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el</w:t>
      </w:r>
      <w:r w:rsidRPr="00D12C38">
        <w:rPr>
          <w:rFonts w:asciiTheme="majorHAnsi" w:eastAsia="Garamond" w:hAnsiTheme="majorHAnsi" w:cs="Garamond"/>
          <w:b/>
          <w:spacing w:val="-12"/>
          <w:position w:val="3"/>
          <w:sz w:val="72"/>
          <w:szCs w:val="7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5"/>
          <w:position w:val="3"/>
          <w:sz w:val="72"/>
          <w:szCs w:val="72"/>
        </w:rPr>
        <w:t>R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esu</w:t>
      </w:r>
      <w:r w:rsidRPr="00D12C38">
        <w:rPr>
          <w:rFonts w:asciiTheme="majorHAnsi" w:eastAsia="Garamond" w:hAnsiTheme="majorHAnsi" w:cs="Garamond"/>
          <w:b/>
          <w:spacing w:val="2"/>
          <w:position w:val="3"/>
          <w:sz w:val="72"/>
          <w:szCs w:val="72"/>
        </w:rPr>
        <w:t>m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e</w:t>
      </w:r>
      <w:r w:rsidRPr="00D12C38">
        <w:rPr>
          <w:rFonts w:asciiTheme="majorHAnsi" w:eastAsia="Garamond" w:hAnsiTheme="majorHAnsi" w:cs="Garamond"/>
          <w:b/>
          <w:spacing w:val="-18"/>
          <w:position w:val="3"/>
          <w:sz w:val="72"/>
          <w:szCs w:val="72"/>
        </w:rPr>
        <w:t xml:space="preserve"> 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Gui</w:t>
      </w:r>
      <w:r w:rsidRPr="00D12C38">
        <w:rPr>
          <w:rFonts w:asciiTheme="majorHAnsi" w:eastAsia="Garamond" w:hAnsiTheme="majorHAnsi" w:cs="Garamond"/>
          <w:b/>
          <w:spacing w:val="3"/>
          <w:position w:val="3"/>
          <w:sz w:val="72"/>
          <w:szCs w:val="72"/>
        </w:rPr>
        <w:t>d</w:t>
      </w:r>
      <w:r w:rsidRPr="00D12C38">
        <w:rPr>
          <w:rFonts w:asciiTheme="majorHAnsi" w:eastAsia="Garamond" w:hAnsiTheme="majorHAnsi" w:cs="Garamond"/>
          <w:b/>
          <w:position w:val="3"/>
          <w:sz w:val="72"/>
          <w:szCs w:val="72"/>
        </w:rPr>
        <w:t>e</w:t>
      </w:r>
    </w:p>
    <w:p w14:paraId="52E976C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7F9BC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87B3B9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06B44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83EA2D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FA01E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27AEB1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465A9D9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31B2B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CA2CC61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87AFA2" w14:textId="77777777" w:rsidR="001E54A5" w:rsidRPr="00D12C38" w:rsidRDefault="001E54A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C69A035" w14:textId="77777777" w:rsidR="001E54A5" w:rsidRPr="00D12C38" w:rsidRDefault="00D12C38">
      <w:pPr>
        <w:ind w:left="3344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pict w14:anchorId="13976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8pt;height:122.05pt">
            <v:imagedata r:id="rId7" o:title=""/>
          </v:shape>
        </w:pict>
      </w:r>
    </w:p>
    <w:p w14:paraId="0B34009A" w14:textId="77777777" w:rsidR="001E54A5" w:rsidRPr="00D12C38" w:rsidRDefault="001E54A5">
      <w:pPr>
        <w:spacing w:before="4" w:line="140" w:lineRule="exact"/>
        <w:rPr>
          <w:rFonts w:asciiTheme="majorHAnsi" w:hAnsiTheme="majorHAnsi"/>
          <w:sz w:val="13"/>
          <w:szCs w:val="13"/>
        </w:rPr>
      </w:pPr>
    </w:p>
    <w:p w14:paraId="6507C44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01915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317D44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9F584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0A1C3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0EA53D0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9E0B82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22C55D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E6DEB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FC089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E2ACCD" w14:textId="77777777" w:rsidR="001E54A5" w:rsidRPr="00D12C38" w:rsidRDefault="00F000BF">
      <w:pPr>
        <w:ind w:left="118" w:right="155"/>
        <w:jc w:val="both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5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ck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et is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0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s 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st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ng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nt f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ti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or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mpr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ng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our resu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es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8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ct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nd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>ul 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ur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es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a suc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ful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t.</w:t>
      </w:r>
    </w:p>
    <w:p w14:paraId="3E0BF86F" w14:textId="77777777" w:rsidR="001E54A5" w:rsidRPr="00D12C38" w:rsidRDefault="001E54A5">
      <w:pPr>
        <w:spacing w:before="3" w:line="100" w:lineRule="exact"/>
        <w:rPr>
          <w:rFonts w:asciiTheme="majorHAnsi" w:hAnsiTheme="majorHAnsi"/>
          <w:sz w:val="9"/>
          <w:szCs w:val="9"/>
        </w:rPr>
      </w:pPr>
    </w:p>
    <w:p w14:paraId="6C468A7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3C119C" w14:textId="77777777" w:rsidR="001E54A5" w:rsidRPr="00D12C38" w:rsidRDefault="00F000BF">
      <w:pPr>
        <w:ind w:left="118" w:right="71"/>
        <w:rPr>
          <w:rFonts w:asciiTheme="majorHAnsi" w:eastAsia="Garamond" w:hAnsiTheme="majorHAnsi" w:cs="Garamond"/>
          <w:sz w:val="24"/>
          <w:szCs w:val="24"/>
        </w:rPr>
        <w:sectPr w:rsidR="001E54A5" w:rsidRPr="00D12C38">
          <w:pgSz w:w="12240" w:h="15840"/>
          <w:pgMar w:top="1480" w:right="1120" w:bottom="280" w:left="1020" w:header="720" w:footer="720" w:gutter="0"/>
          <w:cols w:space="720"/>
        </w:sectPr>
      </w:pPr>
      <w:r w:rsidRPr="00D12C38">
        <w:rPr>
          <w:rFonts w:asciiTheme="majorHAnsi" w:eastAsia="Garamond" w:hAnsiTheme="majorHAnsi" w:cs="Garamond"/>
          <w:sz w:val="24"/>
          <w:szCs w:val="24"/>
        </w:rPr>
        <w:t>De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ul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pacing w:val="-20"/>
          <w:sz w:val="24"/>
          <w:szCs w:val="24"/>
        </w:rPr>
        <w:t>’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er Car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er 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vi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av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lable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on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3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-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basis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st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ou wi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 cr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/</w:t>
      </w:r>
      <w:r w:rsidRPr="00D12C38">
        <w:rPr>
          <w:rFonts w:asciiTheme="majorHAnsi" w:eastAsia="Garamond" w:hAnsiTheme="majorHAnsi" w:cs="Garamond"/>
          <w:sz w:val="24"/>
          <w:szCs w:val="24"/>
        </w:rPr>
        <w:t>or impr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vi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our 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sum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q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uire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ut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0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er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r P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7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rs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z w:val="24"/>
          <w:szCs w:val="24"/>
        </w:rPr>
        <w:t>y call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ng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Center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(312)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36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2-</w:t>
      </w:r>
      <w:r w:rsidRPr="00D12C38">
        <w:rPr>
          <w:rFonts w:asciiTheme="majorHAnsi" w:eastAsia="Garamond" w:hAnsiTheme="majorHAnsi" w:cs="Garamond"/>
          <w:sz w:val="24"/>
          <w:szCs w:val="24"/>
        </w:rPr>
        <w:t>8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4</w:t>
      </w:r>
      <w:r w:rsidRPr="00D12C38">
        <w:rPr>
          <w:rFonts w:asciiTheme="majorHAnsi" w:eastAsia="Garamond" w:hAnsiTheme="majorHAnsi" w:cs="Garamond"/>
          <w:sz w:val="24"/>
          <w:szCs w:val="24"/>
        </w:rPr>
        <w:t>37 (L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op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pus)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(</w:t>
      </w:r>
      <w:r w:rsidRPr="00D12C38">
        <w:rPr>
          <w:rFonts w:asciiTheme="majorHAnsi" w:eastAsia="Garamond" w:hAnsiTheme="majorHAnsi" w:cs="Garamond"/>
          <w:sz w:val="24"/>
          <w:szCs w:val="24"/>
        </w:rPr>
        <w:t>77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3</w:t>
      </w:r>
      <w:r w:rsidRPr="00D12C38">
        <w:rPr>
          <w:rFonts w:asciiTheme="majorHAnsi" w:eastAsia="Garamond" w:hAnsiTheme="majorHAnsi" w:cs="Garamond"/>
          <w:sz w:val="24"/>
          <w:szCs w:val="24"/>
        </w:rPr>
        <w:t>)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3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2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>5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-</w:t>
      </w:r>
      <w:r w:rsidRPr="00D12C38">
        <w:rPr>
          <w:rFonts w:asciiTheme="majorHAnsi" w:eastAsia="Garamond" w:hAnsiTheme="majorHAnsi" w:cs="Garamond"/>
          <w:sz w:val="24"/>
          <w:szCs w:val="24"/>
        </w:rPr>
        <w:t>74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3</w:t>
      </w:r>
      <w:r w:rsidRPr="00D12C38">
        <w:rPr>
          <w:rFonts w:asciiTheme="majorHAnsi" w:eastAsia="Garamond" w:hAnsiTheme="majorHAnsi" w:cs="Garamond"/>
          <w:sz w:val="24"/>
          <w:szCs w:val="24"/>
        </w:rPr>
        <w:t>1 (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ln 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rk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pus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)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</w:p>
    <w:p w14:paraId="407C8808" w14:textId="77777777" w:rsidR="001E54A5" w:rsidRPr="00D12C38" w:rsidRDefault="00F000BF">
      <w:pPr>
        <w:spacing w:before="32"/>
        <w:ind w:left="3743" w:right="4464"/>
        <w:jc w:val="center"/>
        <w:rPr>
          <w:rFonts w:asciiTheme="majorHAnsi" w:eastAsia="Garamond" w:hAnsiTheme="majorHAnsi" w:cs="Garamond"/>
          <w:sz w:val="56"/>
          <w:szCs w:val="56"/>
        </w:rPr>
      </w:pPr>
      <w:r w:rsidRPr="00D12C38">
        <w:rPr>
          <w:rFonts w:asciiTheme="majorHAnsi" w:eastAsia="Garamond" w:hAnsiTheme="majorHAnsi" w:cs="Garamond"/>
          <w:b/>
          <w:sz w:val="56"/>
          <w:szCs w:val="56"/>
        </w:rPr>
        <w:lastRenderedPageBreak/>
        <w:t>Contents</w:t>
      </w:r>
    </w:p>
    <w:p w14:paraId="047B6623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0D0A0E48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    </w:t>
      </w:r>
      <w:r w:rsidRPr="00D12C38">
        <w:rPr>
          <w:rFonts w:asciiTheme="majorHAnsi" w:eastAsia="Garamond" w:hAnsiTheme="majorHAnsi" w:cs="Garamond"/>
          <w:spacing w:val="70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su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me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pacing w:val="9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se,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es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&amp; 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..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 3</w:t>
      </w:r>
    </w:p>
    <w:p w14:paraId="55D29129" w14:textId="77777777" w:rsidR="001E54A5" w:rsidRPr="00D12C38" w:rsidRDefault="001E54A5">
      <w:pPr>
        <w:spacing w:before="6" w:line="100" w:lineRule="exact"/>
        <w:rPr>
          <w:rFonts w:asciiTheme="majorHAnsi" w:hAnsiTheme="majorHAnsi"/>
          <w:sz w:val="9"/>
          <w:szCs w:val="9"/>
        </w:rPr>
      </w:pPr>
    </w:p>
    <w:p w14:paraId="0A17A3C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7F36AAD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   </w:t>
      </w:r>
      <w:r w:rsidRPr="00D12C38">
        <w:rPr>
          <w:rFonts w:asciiTheme="majorHAnsi" w:eastAsia="Garamond" w:hAnsiTheme="majorHAnsi" w:cs="Garamond"/>
          <w:spacing w:val="4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4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ey Elem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 of</w:t>
      </w:r>
      <w:r w:rsidRPr="00D12C38">
        <w:rPr>
          <w:rFonts w:asciiTheme="majorHAnsi" w:eastAsia="Garamond" w:hAnsiTheme="majorHAnsi" w:cs="Garamond"/>
          <w:b/>
          <w:spacing w:val="4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cc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..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 4</w:t>
      </w:r>
    </w:p>
    <w:p w14:paraId="60505712" w14:textId="77777777" w:rsidR="001E54A5" w:rsidRPr="00D12C38" w:rsidRDefault="001E54A5">
      <w:pPr>
        <w:spacing w:before="1" w:line="100" w:lineRule="exact"/>
        <w:rPr>
          <w:rFonts w:asciiTheme="majorHAnsi" w:hAnsiTheme="majorHAnsi"/>
          <w:sz w:val="8"/>
          <w:szCs w:val="8"/>
        </w:rPr>
      </w:pPr>
    </w:p>
    <w:p w14:paraId="052940C8" w14:textId="77777777" w:rsidR="001E54A5" w:rsidRPr="00D12C38" w:rsidRDefault="00F000BF">
      <w:pPr>
        <w:ind w:left="1198" w:right="2009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doc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z w:val="22"/>
          <w:szCs w:val="22"/>
        </w:rPr>
        <w:t>ment 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intend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to guide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 in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ting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your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 by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outlining impo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tant typ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info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 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lude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nd tips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doing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 in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pro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es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ive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mann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r.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note this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not in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end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templ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the fo</w:t>
      </w:r>
      <w:r w:rsidRPr="00D12C38">
        <w:rPr>
          <w:rFonts w:asciiTheme="majorHAnsi" w:eastAsia="Garamond" w:hAnsiTheme="majorHAnsi" w:cs="Garamond"/>
          <w:spacing w:val="-4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mat emp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ed m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y or may not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best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epresent you. 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ith a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reer Advi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di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cu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how you mi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z w:val="22"/>
          <w:szCs w:val="22"/>
        </w:rPr>
        <w:t>ht be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 la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out your own 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ume.</w:t>
      </w:r>
    </w:p>
    <w:p w14:paraId="1AA6FA12" w14:textId="77777777" w:rsidR="001E54A5" w:rsidRPr="00D12C38" w:rsidRDefault="001E54A5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12D44DF9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BFFD3B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III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  </w:t>
      </w:r>
      <w:r w:rsidRPr="00D12C38">
        <w:rPr>
          <w:rFonts w:asciiTheme="majorHAnsi" w:eastAsia="Garamond" w:hAnsiTheme="majorHAnsi" w:cs="Garamond"/>
          <w:spacing w:val="9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8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ransfer</w:t>
      </w:r>
      <w:r w:rsidRPr="00D12C38">
        <w:rPr>
          <w:rFonts w:asciiTheme="majorHAnsi" w:eastAsia="Garamond" w:hAnsiTheme="majorHAnsi" w:cs="Garamond"/>
          <w:b/>
          <w:spacing w:val="-5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 S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il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 &amp; A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ion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2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erbs</w:t>
      </w:r>
      <w:r w:rsidRPr="00D12C38">
        <w:rPr>
          <w:rFonts w:asciiTheme="majorHAnsi" w:eastAsia="Garamond" w:hAnsiTheme="majorHAnsi" w:cs="Garamond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 5</w:t>
      </w:r>
    </w:p>
    <w:p w14:paraId="6162ADFA" w14:textId="77777777" w:rsidR="001E54A5" w:rsidRPr="00D12C38" w:rsidRDefault="001E54A5">
      <w:pPr>
        <w:spacing w:before="1" w:line="100" w:lineRule="exact"/>
        <w:rPr>
          <w:rFonts w:asciiTheme="majorHAnsi" w:hAnsiTheme="majorHAnsi"/>
          <w:sz w:val="8"/>
          <w:szCs w:val="8"/>
        </w:rPr>
      </w:pPr>
    </w:p>
    <w:p w14:paraId="21B93F3E" w14:textId="77777777" w:rsidR="001E54A5" w:rsidRPr="00D12C38" w:rsidRDefault="00F000BF">
      <w:pPr>
        <w:ind w:left="1198" w:right="1781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ran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sf</w:t>
      </w:r>
      <w:r w:rsidRPr="00D12C38">
        <w:rPr>
          <w:rFonts w:asciiTheme="majorHAnsi" w:eastAsia="Garamond" w:hAnsiTheme="majorHAnsi" w:cs="Garamond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ble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re th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 th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 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be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ppl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 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riety of indu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job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unction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 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sf</w:t>
      </w:r>
      <w:r w:rsidRPr="00D12C38">
        <w:rPr>
          <w:rFonts w:asciiTheme="majorHAnsi" w:eastAsia="Garamond" w:hAnsiTheme="majorHAnsi" w:cs="Garamond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ble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 w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 con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emp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 gre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 pla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to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tart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ompo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D12C38">
        <w:rPr>
          <w:rFonts w:asciiTheme="majorHAnsi" w:eastAsia="Garamond" w:hAnsiTheme="majorHAnsi" w:cs="Garamond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li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 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mpling 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z w:val="22"/>
          <w:szCs w:val="22"/>
        </w:rPr>
        <w:t>e 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of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 might high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ight on your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ddition to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skills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 are 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ic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to your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jor, intend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indu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y,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or job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unction.</w:t>
      </w:r>
    </w:p>
    <w:p w14:paraId="5ABBE4D2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462813" w14:textId="77777777" w:rsidR="001E54A5" w:rsidRPr="00D12C38" w:rsidRDefault="00F000BF">
      <w:pPr>
        <w:ind w:left="1198" w:right="1892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mpling 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ction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 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lud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on this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e su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 to 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 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rong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ction 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rbs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be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ch of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ur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bull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tat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ment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previ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ew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>g the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to be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sz w:val="22"/>
          <w:szCs w:val="22"/>
        </w:rPr>
        <w:t>emp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ified th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ough the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ompli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hment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tat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ment.</w:t>
      </w:r>
    </w:p>
    <w:p w14:paraId="1F7C4E4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ED49AF0" w14:textId="77777777" w:rsidR="001E54A5" w:rsidRPr="00D12C38" w:rsidRDefault="001E54A5">
      <w:pPr>
        <w:spacing w:before="13" w:line="200" w:lineRule="exact"/>
        <w:rPr>
          <w:rFonts w:asciiTheme="majorHAnsi" w:hAnsiTheme="majorHAnsi"/>
          <w:sz w:val="18"/>
          <w:szCs w:val="18"/>
        </w:rPr>
      </w:pPr>
    </w:p>
    <w:p w14:paraId="3D48E784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3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  </w:t>
      </w:r>
      <w:r w:rsidRPr="00D12C38">
        <w:rPr>
          <w:rFonts w:asciiTheme="majorHAnsi" w:eastAsia="Garamond" w:hAnsiTheme="majorHAnsi" w:cs="Garamond"/>
          <w:spacing w:val="5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Ch</w:t>
      </w:r>
      <w:r w:rsidRPr="00D12C38">
        <w:rPr>
          <w:rFonts w:asciiTheme="majorHAnsi" w:eastAsia="Garamond" w:hAnsiTheme="majorHAnsi" w:cs="Garamond"/>
          <w:b/>
          <w:spacing w:val="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pacing w:val="-5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al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su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me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..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ag</w:t>
      </w:r>
      <w:r w:rsidRPr="00D12C38">
        <w:rPr>
          <w:rFonts w:asciiTheme="majorHAnsi" w:eastAsia="Garamond" w:hAnsiTheme="majorHAnsi" w:cs="Garamond"/>
          <w:sz w:val="24"/>
          <w:szCs w:val="24"/>
        </w:rPr>
        <w:t>es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6-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11</w:t>
      </w:r>
    </w:p>
    <w:p w14:paraId="30E69662" w14:textId="77777777" w:rsidR="001E54A5" w:rsidRPr="00D12C38" w:rsidRDefault="001E54A5">
      <w:pPr>
        <w:spacing w:before="1" w:line="100" w:lineRule="exact"/>
        <w:rPr>
          <w:rFonts w:asciiTheme="majorHAnsi" w:hAnsiTheme="majorHAnsi"/>
          <w:sz w:val="8"/>
          <w:szCs w:val="8"/>
        </w:rPr>
      </w:pPr>
    </w:p>
    <w:p w14:paraId="192408DE" w14:textId="77777777" w:rsidR="001E54A5" w:rsidRPr="00D12C38" w:rsidRDefault="00F000BF">
      <w:pPr>
        <w:ind w:left="1198" w:right="1727" w:hanging="12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 th</w:t>
      </w:r>
      <w:r w:rsidRPr="00D12C38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 commonly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ept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d re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ume fo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mat, job titl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 emplo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re emph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z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ed,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tar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ith</w:t>
      </w:r>
      <w:r w:rsidRPr="00D12C38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your mo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ent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xp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rie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to illu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 a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prog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k hi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y.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ompli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hments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re described th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ough bull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tat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ments under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ch posi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ion.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esume t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pe 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ommend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peop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ho h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rec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ntly gradu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ith a 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ch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lor’s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de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ree,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tho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ho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ta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ing within the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er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ld,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 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es with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ew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me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ps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in the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 job hi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y.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type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 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ten prefer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ed by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mployers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be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 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y to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n, hi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hli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hts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j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b titl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mployer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 d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 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rly t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es 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’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ki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ls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ompli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hments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to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heir work hi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.</w:t>
      </w:r>
    </w:p>
    <w:p w14:paraId="1674E94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25AD85" w14:textId="77777777" w:rsidR="001E54A5" w:rsidRPr="00D12C38" w:rsidRDefault="001E54A5">
      <w:pPr>
        <w:spacing w:before="13" w:line="200" w:lineRule="exact"/>
        <w:rPr>
          <w:rFonts w:asciiTheme="majorHAnsi" w:hAnsiTheme="majorHAnsi"/>
          <w:sz w:val="18"/>
          <w:szCs w:val="18"/>
        </w:rPr>
      </w:pPr>
    </w:p>
    <w:p w14:paraId="267E9CA9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3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        </w:t>
      </w:r>
      <w:r w:rsidRPr="00D12C38">
        <w:rPr>
          <w:rFonts w:asciiTheme="majorHAnsi" w:eastAsia="Garamond" w:hAnsiTheme="majorHAnsi" w:cs="Garamond"/>
          <w:spacing w:val="15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un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al</w:t>
      </w:r>
      <w:r w:rsidRPr="00D12C38">
        <w:rPr>
          <w:rFonts w:asciiTheme="majorHAnsi" w:eastAsia="Garamond" w:hAnsiTheme="majorHAnsi" w:cs="Garamond"/>
          <w:b/>
          <w:spacing w:val="68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&amp; Co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4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 S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..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s 1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2-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13</w:t>
      </w:r>
    </w:p>
    <w:p w14:paraId="624CD4F6" w14:textId="77777777" w:rsidR="001E54A5" w:rsidRPr="00D12C38" w:rsidRDefault="001E54A5">
      <w:pPr>
        <w:spacing w:before="1" w:line="100" w:lineRule="exact"/>
        <w:rPr>
          <w:rFonts w:asciiTheme="majorHAnsi" w:hAnsiTheme="majorHAnsi"/>
          <w:sz w:val="8"/>
          <w:szCs w:val="8"/>
        </w:rPr>
      </w:pPr>
    </w:p>
    <w:p w14:paraId="3892CBD7" w14:textId="77777777" w:rsidR="001E54A5" w:rsidRPr="00D12C38" w:rsidRDefault="00F000BF">
      <w:pPr>
        <w:ind w:left="1198" w:right="208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 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 opt</w:t>
      </w:r>
      <w:r w:rsidRPr="00D12C38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on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ho h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c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ed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mplo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requ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ntly, h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ps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in the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 emplo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ment hi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y,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or are hoping to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ran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ition to a n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w indu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y or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unrel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job function. Function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l re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umes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ble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ca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 xml:space="preserve">es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 highli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ht t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sf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ble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, pl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ng</w:t>
      </w:r>
      <w:r w:rsidRPr="00D12C38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mpha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on emplo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ment d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, job titles, and emp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2C2C2C"/>
          <w:sz w:val="22"/>
          <w:szCs w:val="22"/>
        </w:rPr>
        <w:t>.</w:t>
      </w:r>
    </w:p>
    <w:p w14:paraId="72A2D53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BDA7E36" w14:textId="77777777" w:rsidR="001E54A5" w:rsidRPr="00D12C38" w:rsidRDefault="001E54A5">
      <w:pPr>
        <w:spacing w:before="15" w:line="200" w:lineRule="exact"/>
        <w:rPr>
          <w:rFonts w:asciiTheme="majorHAnsi" w:hAnsiTheme="majorHAnsi"/>
          <w:sz w:val="18"/>
          <w:szCs w:val="18"/>
        </w:rPr>
      </w:pPr>
    </w:p>
    <w:p w14:paraId="3828D8BA" w14:textId="77777777" w:rsidR="001E54A5" w:rsidRPr="00D12C38" w:rsidRDefault="00F000BF">
      <w:pPr>
        <w:ind w:left="118"/>
        <w:rPr>
          <w:rFonts w:asciiTheme="majorHAnsi" w:eastAsia="Garamond" w:hAnsiTheme="majorHAnsi" w:cs="Garamond"/>
          <w:sz w:val="24"/>
          <w:szCs w:val="24"/>
        </w:rPr>
        <w:sectPr w:rsidR="001E54A5" w:rsidRPr="00D12C38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D12C38">
        <w:rPr>
          <w:rFonts w:asciiTheme="majorHAnsi" w:eastAsia="Garamond" w:hAnsiTheme="majorHAnsi" w:cs="Garamond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   </w:t>
      </w:r>
      <w:r w:rsidRPr="00D12C38">
        <w:rPr>
          <w:rFonts w:asciiTheme="majorHAnsi" w:eastAsia="Garamond" w:hAnsiTheme="majorHAnsi" w:cs="Garamond"/>
          <w:spacing w:val="2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al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C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eer 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er 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me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Re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sou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ce</w:t>
      </w:r>
      <w:r w:rsidRPr="00D12C38">
        <w:rPr>
          <w:rFonts w:asciiTheme="majorHAnsi" w:eastAsia="Garamond" w:hAnsiTheme="majorHAnsi" w:cs="Garamond"/>
          <w:b/>
          <w:spacing w:val="4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…</w:t>
      </w:r>
      <w:r w:rsidRPr="00D12C38">
        <w:rPr>
          <w:rFonts w:asciiTheme="majorHAnsi" w:eastAsia="Garamond" w:hAnsiTheme="majorHAnsi" w:cs="Garamond"/>
          <w:sz w:val="24"/>
          <w:szCs w:val="24"/>
        </w:rPr>
        <w:t>………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..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1</w:t>
      </w:r>
      <w:r w:rsidRPr="00D12C38">
        <w:rPr>
          <w:rFonts w:asciiTheme="majorHAnsi" w:eastAsia="Garamond" w:hAnsiTheme="majorHAnsi" w:cs="Garamond"/>
          <w:sz w:val="24"/>
          <w:szCs w:val="24"/>
        </w:rPr>
        <w:t>4</w:t>
      </w:r>
    </w:p>
    <w:p w14:paraId="120F1BD5" w14:textId="77777777" w:rsidR="001E54A5" w:rsidRPr="00D12C38" w:rsidRDefault="00F000BF">
      <w:pPr>
        <w:spacing w:before="56"/>
        <w:ind w:left="1128" w:right="1670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lastRenderedPageBreak/>
        <w:t xml:space="preserve">I.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u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me Pu</w:t>
      </w:r>
      <w:r w:rsidRPr="00D12C38">
        <w:rPr>
          <w:rFonts w:asciiTheme="majorHAnsi" w:eastAsia="Garamond" w:hAnsiTheme="majorHAnsi" w:cs="Garamond"/>
          <w:b/>
          <w:spacing w:val="17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p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se, 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D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esi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g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n, &amp; Mechanics</w:t>
      </w:r>
    </w:p>
    <w:p w14:paraId="68AB800F" w14:textId="77777777" w:rsidR="001E54A5" w:rsidRPr="00D12C38" w:rsidRDefault="001E54A5">
      <w:pPr>
        <w:spacing w:before="16" w:line="280" w:lineRule="exact"/>
        <w:rPr>
          <w:rFonts w:asciiTheme="majorHAnsi" w:hAnsiTheme="majorHAnsi"/>
          <w:sz w:val="24"/>
          <w:szCs w:val="24"/>
        </w:rPr>
      </w:pPr>
    </w:p>
    <w:p w14:paraId="165CBCCF" w14:textId="77777777" w:rsidR="001E54A5" w:rsidRPr="00D12C38" w:rsidRDefault="00F000BF">
      <w:pPr>
        <w:ind w:left="118" w:right="646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he purpo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 of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esume 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rket your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e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plo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by suc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tly 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marizing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our edu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tion,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rien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ultim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tely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imi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g to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onvin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emp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to invite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 to in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ervi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 con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eptu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ur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sz w:val="22"/>
          <w:szCs w:val="22"/>
        </w:rPr>
        <w:t>esume, think 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it as a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rketing tool, rath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imple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k his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y,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it 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inte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to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omo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the 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 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ndid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 for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the oppor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unity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 hand.</w:t>
      </w:r>
    </w:p>
    <w:p w14:paraId="7EC40040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404A9A26" w14:textId="77777777" w:rsidR="001E54A5" w:rsidRPr="00D12C38" w:rsidRDefault="00F000BF">
      <w:pPr>
        <w:ind w:left="118" w:right="662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esume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ri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ing 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,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not a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en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re 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no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one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rect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D12C38">
        <w:rPr>
          <w:rFonts w:asciiTheme="majorHAnsi" w:eastAsia="Garamond" w:hAnsiTheme="majorHAnsi" w:cs="Garamond"/>
          <w:sz w:val="22"/>
          <w:szCs w:val="22"/>
        </w:rPr>
        <w:t>y to fo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mu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but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ome b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es and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tand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rds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that the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ent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mmend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 St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out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rom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rowd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ith high qu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ity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ontent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rly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ri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ten,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erro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-f</w:t>
      </w:r>
      <w:r w:rsidRPr="00D12C38">
        <w:rPr>
          <w:rFonts w:asciiTheme="majorHAnsi" w:eastAsia="Garamond" w:hAnsiTheme="majorHAnsi" w:cs="Garamond"/>
          <w:sz w:val="22"/>
          <w:szCs w:val="22"/>
        </w:rPr>
        <w:t>ree do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ument. 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quen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the info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mation 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om m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sz w:val="22"/>
          <w:szCs w:val="22"/>
        </w:rPr>
        <w:t>impo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tant to le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 imp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nt with reg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 your 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reer obj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ting bull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t poin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im to highl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ght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ompli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hments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that 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sz w:val="22"/>
          <w:szCs w:val="22"/>
        </w:rPr>
        <w:t>emp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ify the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 po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emplo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kin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09088A3C" w14:textId="77777777" w:rsidR="001E54A5" w:rsidRPr="00D12C38" w:rsidRDefault="001E54A5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27ABDEE3" w14:textId="77777777" w:rsidR="001E54A5" w:rsidRPr="00D12C38" w:rsidRDefault="00F000BF">
      <w:pPr>
        <w:ind w:left="838" w:right="1046" w:hanging="36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en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: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ith a f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w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eption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pp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ng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intern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hi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or ent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4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l jobs,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tudents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D12C38">
        <w:rPr>
          <w:rFonts w:asciiTheme="majorHAnsi" w:eastAsia="Garamond" w:hAnsiTheme="majorHAnsi" w:cs="Garamond"/>
          <w:sz w:val="22"/>
          <w:szCs w:val="22"/>
        </w:rPr>
        <w:t>hould k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ep th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 to 1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. If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 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dif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ulty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ow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ng do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your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D12C38">
        <w:rPr>
          <w:rFonts w:asciiTheme="majorHAnsi" w:eastAsia="Garamond" w:hAnsiTheme="majorHAnsi" w:cs="Garamond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emov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ng 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em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nts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re not clo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y 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ted to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he oppo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z w:val="22"/>
          <w:szCs w:val="22"/>
        </w:rPr>
        <w:t>niti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h you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ppl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ing.</w:t>
      </w:r>
    </w:p>
    <w:p w14:paraId="0792820F" w14:textId="77777777" w:rsidR="001E54A5" w:rsidRPr="00D12C38" w:rsidRDefault="001E54A5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1A9439E4" w14:textId="77777777" w:rsidR="001E54A5" w:rsidRPr="00D12C38" w:rsidRDefault="00F000BF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gi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your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lly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ti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Use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ome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hite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al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the 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der’s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eye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437D9B65" w14:textId="77777777" w:rsidR="001E54A5" w:rsidRPr="00D12C38" w:rsidRDefault="00F000BF">
      <w:pPr>
        <w:spacing w:before="1"/>
        <w:ind w:left="83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Using .5 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 to 1.5 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margins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ommend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d.</w:t>
      </w:r>
    </w:p>
    <w:p w14:paraId="44BF5B0A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7C14774E" w14:textId="77777777" w:rsidR="001E54A5" w:rsidRPr="00D12C38" w:rsidRDefault="00F000BF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t: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Use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ont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y to 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d. 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imes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>ew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oman, Arial,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ourier New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 good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ho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 A</w:t>
      </w:r>
    </w:p>
    <w:p w14:paraId="3831E206" w14:textId="77777777" w:rsidR="001E54A5" w:rsidRPr="00D12C38" w:rsidRDefault="00F000BF">
      <w:pPr>
        <w:spacing w:before="1"/>
        <w:ind w:left="83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10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12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point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ont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comm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nded.</w:t>
      </w:r>
    </w:p>
    <w:p w14:paraId="6CB8CF3A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08F2D61D" w14:textId="77777777" w:rsidR="001E54A5" w:rsidRPr="00D12C38" w:rsidRDefault="00F000BF">
      <w:pPr>
        <w:ind w:left="838" w:right="635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si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cy: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p the 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matting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tent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ughout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xa</w:t>
      </w:r>
      <w:r w:rsidRPr="00D12C38">
        <w:rPr>
          <w:rFonts w:asciiTheme="majorHAnsi" w:eastAsia="Garamond" w:hAnsiTheme="majorHAnsi" w:cs="Garamond"/>
          <w:sz w:val="22"/>
          <w:szCs w:val="22"/>
        </w:rPr>
        <w:t>mple,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if you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choose to bold 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job title,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ou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bold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ry job title.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o,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 th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 all of your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bull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t poin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tion he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tc. line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up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tly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n the 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670CDBB1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7355083D" w14:textId="77777777" w:rsidR="001E54A5" w:rsidRPr="00D12C38" w:rsidRDefault="00F000BF">
      <w:pPr>
        <w:ind w:left="838" w:right="859" w:hanging="36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ccu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acy: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ll oth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 job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rch 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teria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mu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 be 10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%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sz w:val="22"/>
          <w:szCs w:val="22"/>
        </w:rPr>
        <w:t>ree.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e su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to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ully 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d th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ough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esume,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rammar,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ll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ng,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pun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tuation. It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good id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h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4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</w:p>
    <w:p w14:paraId="2029FE6E" w14:textId="77777777" w:rsidR="001E54A5" w:rsidRPr="00D12C38" w:rsidRDefault="00F000BF">
      <w:pPr>
        <w:spacing w:line="260" w:lineRule="exact"/>
        <w:ind w:left="83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2</w:t>
      </w:r>
      <w:r w:rsidRPr="00D12C38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3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 xml:space="preserve"> p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ople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proo</w:t>
      </w:r>
      <w:r w:rsidRPr="00D12C38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d it as</w:t>
      </w:r>
      <w:r w:rsidRPr="00D12C38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l.</w:t>
      </w:r>
    </w:p>
    <w:p w14:paraId="06127597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0D35DB1B" w14:textId="77777777" w:rsidR="001E54A5" w:rsidRPr="00D12C38" w:rsidRDefault="00F000BF">
      <w:pPr>
        <w:ind w:left="838" w:right="710" w:hanging="30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Be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cco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plish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ent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ien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ate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mployers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hire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you for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nd w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nt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 re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bout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imes wh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 you 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ve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ully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utili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z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ed the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they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re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ing. Describe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ch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em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pacing w:val="-3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, rather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 lis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ing dutie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, qu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nti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y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out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omes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r po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ibl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nd be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 to hi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hli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ht your p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cy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in both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hni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 (indu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y or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job function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-s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) and 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ble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66234597" w14:textId="77777777" w:rsidR="001E54A5" w:rsidRPr="00D12C38" w:rsidRDefault="001E54A5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7231A731" w14:textId="77777777" w:rsidR="001E54A5" w:rsidRPr="00D12C38" w:rsidRDefault="00F000BF">
      <w:pPr>
        <w:ind w:left="838" w:right="742" w:hanging="36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Use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ct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bs: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en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then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our bullet points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by b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ginning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ch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ith an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ction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erb that p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the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kill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to be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mplified in 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 a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compli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hment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tat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ment.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his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llo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potenti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l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mployer to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ly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n your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esume for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 he or 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he is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kin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75E7EDDF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5D9D7394" w14:textId="77777777" w:rsidR="001E54A5" w:rsidRPr="00D12C38" w:rsidRDefault="00F000BF">
      <w:pPr>
        <w:ind w:left="838" w:right="636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ake it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Clear and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Be Succinc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limin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te the pronoun “I” at the b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ginni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g of 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ch bu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point</w:t>
      </w:r>
      <w:r w:rsidRPr="00D12C38">
        <w:rPr>
          <w:rFonts w:asciiTheme="majorHAnsi" w:eastAsia="Garamond" w:hAnsiTheme="majorHAnsi" w:cs="Garamond"/>
          <w:color w:val="383839"/>
          <w:spacing w:val="-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this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is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umed.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void int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oductory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nd w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up ph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es su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h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“My duti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in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lud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d...”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nd “My res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ibilities were…”</w:t>
      </w:r>
    </w:p>
    <w:p w14:paraId="7C67E06F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381A0334" w14:textId="77777777" w:rsidR="001E54A5" w:rsidRPr="00D12C38" w:rsidRDefault="00F000BF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383839"/>
          <w:sz w:val="22"/>
          <w:szCs w:val="22"/>
        </w:rPr>
        <w:t>Ove</w:t>
      </w:r>
      <w:r w:rsidRPr="00D12C38">
        <w:rPr>
          <w:rFonts w:asciiTheme="majorHAnsi" w:eastAsia="Garamond" w:hAnsiTheme="majorHAnsi" w:cs="Garamond"/>
          <w:b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color w:val="383839"/>
          <w:sz w:val="22"/>
          <w:szCs w:val="22"/>
        </w:rPr>
        <w:t xml:space="preserve">all </w:t>
      </w:r>
      <w:r w:rsidRPr="00D12C38">
        <w:rPr>
          <w:rFonts w:asciiTheme="majorHAnsi" w:eastAsia="Garamond" w:hAnsiTheme="majorHAnsi" w:cs="Garamond"/>
          <w:b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color w:val="383839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color w:val="383839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color w:val="383839"/>
          <w:sz w:val="22"/>
          <w:szCs w:val="22"/>
        </w:rPr>
        <w:t xml:space="preserve">earance: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k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our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nd others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if your document is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ea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y to re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nd p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ion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l looking.</w:t>
      </w:r>
    </w:p>
    <w:p w14:paraId="58F9A58D" w14:textId="77777777" w:rsidR="001E54A5" w:rsidRPr="00D12C38" w:rsidRDefault="00F000BF">
      <w:pPr>
        <w:spacing w:before="2"/>
        <w:ind w:left="838" w:right="723"/>
        <w:rPr>
          <w:rFonts w:asciiTheme="majorHAnsi" w:eastAsia="Garamond" w:hAnsiTheme="majorHAnsi" w:cs="Garamond"/>
          <w:sz w:val="22"/>
          <w:szCs w:val="22"/>
        </w:rPr>
        <w:sectPr w:rsidR="001E54A5" w:rsidRPr="00D12C38">
          <w:pgSz w:w="12240" w:h="15840"/>
          <w:pgMar w:top="720" w:right="120" w:bottom="280" w:left="660" w:header="0" w:footer="435" w:gutter="0"/>
          <w:cols w:space="720"/>
        </w:sectPr>
      </w:pP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Al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o,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id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r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he 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er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ge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rui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er may s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n 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our </w:t>
      </w:r>
      <w:r w:rsidRPr="00D12C38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esume for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30 se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or le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e th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 your mo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 impo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tant inf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 xml:space="preserve">on 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tands ou</w:t>
      </w:r>
      <w:r w:rsidRPr="00D12C38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7C50ECE2" w14:textId="77777777" w:rsidR="001E54A5" w:rsidRPr="00D12C38" w:rsidRDefault="00F000BF">
      <w:pPr>
        <w:spacing w:before="52"/>
        <w:ind w:left="1546" w:right="1651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lastRenderedPageBreak/>
        <w:t xml:space="preserve">II. </w:t>
      </w:r>
      <w:r w:rsidRPr="00D12C38">
        <w:rPr>
          <w:rFonts w:asciiTheme="majorHAnsi" w:eastAsia="Garamond" w:hAnsiTheme="majorHAnsi" w:cs="Garamond"/>
          <w:b/>
          <w:spacing w:val="7"/>
          <w:sz w:val="44"/>
          <w:szCs w:val="44"/>
        </w:rPr>
        <w:t>K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ey 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E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lem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e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nts 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f</w:t>
      </w:r>
      <w:r w:rsidRPr="00D12C38">
        <w:rPr>
          <w:rFonts w:asciiTheme="majorHAnsi" w:eastAsia="Garamond" w:hAnsiTheme="majorHAnsi" w:cs="Garamond"/>
          <w:b/>
          <w:spacing w:val="73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a Success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f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ul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u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me</w:t>
      </w:r>
    </w:p>
    <w:p w14:paraId="479C9210" w14:textId="77777777" w:rsidR="001E54A5" w:rsidRPr="00D12C38" w:rsidRDefault="001E54A5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5C9C424F" w14:textId="77777777" w:rsidR="001E54A5" w:rsidRPr="00D12C38" w:rsidRDefault="00F000BF">
      <w:pPr>
        <w:ind w:left="4245" w:right="4346"/>
        <w:jc w:val="center"/>
        <w:rPr>
          <w:rFonts w:asciiTheme="majorHAnsi" w:hAnsiTheme="majorHAnsi"/>
          <w:sz w:val="24"/>
          <w:szCs w:val="24"/>
        </w:rPr>
      </w:pPr>
      <w:r w:rsidRPr="00D12C38">
        <w:rPr>
          <w:rFonts w:asciiTheme="majorHAnsi" w:hAnsiTheme="majorHAnsi"/>
          <w:b/>
          <w:color w:val="333333"/>
          <w:spacing w:val="1"/>
          <w:sz w:val="24"/>
          <w:szCs w:val="24"/>
        </w:rPr>
        <w:t>Y</w:t>
      </w:r>
      <w:r w:rsidRPr="00D12C38">
        <w:rPr>
          <w:rFonts w:asciiTheme="majorHAnsi" w:hAnsiTheme="majorHAnsi"/>
          <w:b/>
          <w:color w:val="333333"/>
          <w:spacing w:val="-1"/>
          <w:sz w:val="24"/>
          <w:szCs w:val="24"/>
        </w:rPr>
        <w:t>o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ur F</w:t>
      </w:r>
      <w:r w:rsidRPr="00D12C38">
        <w:rPr>
          <w:rFonts w:asciiTheme="majorHAnsi" w:hAnsiTheme="majorHAnsi"/>
          <w:b/>
          <w:color w:val="333333"/>
          <w:spacing w:val="-2"/>
          <w:sz w:val="24"/>
          <w:szCs w:val="24"/>
        </w:rPr>
        <w:t>i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r</w:t>
      </w:r>
      <w:r w:rsidRPr="00D12C38">
        <w:rPr>
          <w:rFonts w:asciiTheme="majorHAnsi" w:hAnsiTheme="majorHAnsi"/>
          <w:b/>
          <w:color w:val="333333"/>
          <w:spacing w:val="-3"/>
          <w:sz w:val="24"/>
          <w:szCs w:val="24"/>
        </w:rPr>
        <w:t>s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t</w:t>
      </w:r>
      <w:r w:rsidRPr="00D12C38">
        <w:rPr>
          <w:rFonts w:asciiTheme="majorHAnsi" w:hAnsiTheme="majorHAnsi"/>
          <w:b/>
          <w:color w:val="333333"/>
          <w:spacing w:val="1"/>
          <w:sz w:val="24"/>
          <w:szCs w:val="24"/>
        </w:rPr>
        <w:t xml:space="preserve"> </w:t>
      </w:r>
      <w:r w:rsidRPr="00D12C38">
        <w:rPr>
          <w:rFonts w:asciiTheme="majorHAnsi" w:hAnsiTheme="majorHAnsi"/>
          <w:b/>
          <w:color w:val="333333"/>
          <w:spacing w:val="-2"/>
          <w:sz w:val="24"/>
          <w:szCs w:val="24"/>
        </w:rPr>
        <w:t>a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nd</w:t>
      </w:r>
      <w:r w:rsidRPr="00D12C38">
        <w:rPr>
          <w:rFonts w:asciiTheme="majorHAnsi" w:hAnsiTheme="majorHAnsi"/>
          <w:b/>
          <w:color w:val="333333"/>
          <w:spacing w:val="1"/>
          <w:sz w:val="24"/>
          <w:szCs w:val="24"/>
        </w:rPr>
        <w:t xml:space="preserve"> </w:t>
      </w:r>
      <w:r w:rsidRPr="00D12C38">
        <w:rPr>
          <w:rFonts w:asciiTheme="majorHAnsi" w:hAnsiTheme="majorHAnsi"/>
          <w:b/>
          <w:color w:val="333333"/>
          <w:spacing w:val="-4"/>
          <w:sz w:val="24"/>
          <w:szCs w:val="24"/>
        </w:rPr>
        <w:t>L</w:t>
      </w:r>
      <w:r w:rsidRPr="00D12C38">
        <w:rPr>
          <w:rFonts w:asciiTheme="majorHAnsi" w:hAnsiTheme="majorHAnsi"/>
          <w:b/>
          <w:color w:val="333333"/>
          <w:spacing w:val="1"/>
          <w:sz w:val="24"/>
          <w:szCs w:val="24"/>
        </w:rPr>
        <w:t>a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st</w:t>
      </w:r>
      <w:r w:rsidRPr="00D12C38">
        <w:rPr>
          <w:rFonts w:asciiTheme="majorHAnsi" w:hAnsiTheme="majorHAnsi"/>
          <w:b/>
          <w:color w:val="333333"/>
          <w:spacing w:val="-2"/>
          <w:sz w:val="24"/>
          <w:szCs w:val="24"/>
        </w:rPr>
        <w:t xml:space="preserve"> </w:t>
      </w:r>
      <w:r w:rsidRPr="00D12C38">
        <w:rPr>
          <w:rFonts w:asciiTheme="majorHAnsi" w:hAnsiTheme="majorHAnsi"/>
          <w:b/>
          <w:color w:val="333333"/>
          <w:spacing w:val="1"/>
          <w:sz w:val="24"/>
          <w:szCs w:val="24"/>
        </w:rPr>
        <w:t>N</w:t>
      </w:r>
      <w:r w:rsidRPr="00D12C38">
        <w:rPr>
          <w:rFonts w:asciiTheme="majorHAnsi" w:hAnsiTheme="majorHAnsi"/>
          <w:b/>
          <w:color w:val="333333"/>
          <w:spacing w:val="-1"/>
          <w:sz w:val="24"/>
          <w:szCs w:val="24"/>
        </w:rPr>
        <w:t>a</w:t>
      </w:r>
      <w:r w:rsidRPr="00D12C38">
        <w:rPr>
          <w:rFonts w:asciiTheme="majorHAnsi" w:hAnsiTheme="majorHAnsi"/>
          <w:b/>
          <w:color w:val="333333"/>
          <w:sz w:val="24"/>
          <w:szCs w:val="24"/>
        </w:rPr>
        <w:t>me</w:t>
      </w:r>
    </w:p>
    <w:p w14:paraId="71A8AA03" w14:textId="77777777" w:rsidR="001E54A5" w:rsidRPr="00D12C38" w:rsidRDefault="00F000BF">
      <w:pPr>
        <w:spacing w:before="21" w:line="260" w:lineRule="exact"/>
        <w:ind w:left="2433" w:right="2533"/>
        <w:jc w:val="center"/>
        <w:rPr>
          <w:rFonts w:asciiTheme="majorHAnsi" w:eastAsia="Arial" w:hAnsiTheme="majorHAnsi" w:cs="Arial"/>
        </w:rPr>
      </w:pP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♦</w:t>
      </w:r>
      <w:r w:rsidRPr="00D12C38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position w:val="-1"/>
        </w:rPr>
        <w:t>Phone nu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ber</w:t>
      </w:r>
      <w:r w:rsidRPr="00D12C38">
        <w:rPr>
          <w:rFonts w:asciiTheme="majorHAnsi" w:hAnsiTheme="majorHAnsi"/>
          <w:spacing w:val="2"/>
          <w:position w:val="-1"/>
        </w:rPr>
        <w:t xml:space="preserve"> </w:t>
      </w:r>
      <w:r w:rsidRPr="00D12C38">
        <w:rPr>
          <w:rFonts w:asciiTheme="majorHAnsi" w:eastAsia="Arial" w:hAnsiTheme="majorHAnsi" w:cs="Arial"/>
          <w:position w:val="-1"/>
        </w:rPr>
        <w:t>♦</w:t>
      </w:r>
      <w:r w:rsidRPr="00D12C38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a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l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spacing w:val="-2"/>
          <w:position w:val="-1"/>
        </w:rPr>
        <w:t>a</w:t>
      </w:r>
      <w:r w:rsidRPr="00D12C38">
        <w:rPr>
          <w:rFonts w:asciiTheme="majorHAnsi" w:hAnsiTheme="majorHAnsi"/>
          <w:position w:val="-1"/>
        </w:rPr>
        <w:t>dd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-2"/>
          <w:position w:val="-1"/>
        </w:rPr>
        <w:t>s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eastAsia="Arial" w:hAnsiTheme="majorHAnsi" w:cs="Arial"/>
          <w:position w:val="-1"/>
        </w:rPr>
        <w:t>♦</w:t>
      </w:r>
      <w:r w:rsidRPr="00D12C38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D12C38">
        <w:rPr>
          <w:rFonts w:asciiTheme="majorHAnsi" w:hAnsiTheme="majorHAnsi"/>
          <w:spacing w:val="-3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>tr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position w:val="-1"/>
        </w:rPr>
        <w:t>et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ad</w:t>
      </w:r>
      <w:r w:rsidRPr="00D12C38">
        <w:rPr>
          <w:rFonts w:asciiTheme="majorHAnsi" w:hAnsiTheme="majorHAnsi"/>
          <w:spacing w:val="-2"/>
          <w:position w:val="-1"/>
        </w:rPr>
        <w:t>d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s</w:t>
      </w:r>
      <w:r w:rsidRPr="00D12C38">
        <w:rPr>
          <w:rFonts w:asciiTheme="majorHAnsi" w:hAnsiTheme="majorHAnsi"/>
          <w:position w:val="-1"/>
        </w:rPr>
        <w:t xml:space="preserve">s </w:t>
      </w:r>
      <w:r w:rsidRPr="00D12C38">
        <w:rPr>
          <w:rFonts w:asciiTheme="majorHAnsi" w:eastAsia="Arial" w:hAnsiTheme="majorHAnsi" w:cs="Arial"/>
          <w:position w:val="-1"/>
        </w:rPr>
        <w:t>♦</w:t>
      </w:r>
      <w:r w:rsidRPr="00D12C38">
        <w:rPr>
          <w:rFonts w:asciiTheme="majorHAnsi" w:eastAsia="Arial" w:hAnsiTheme="majorHAnsi" w:cs="Arial"/>
          <w:spacing w:val="-6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Ci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spacing w:val="-2"/>
          <w:position w:val="-1"/>
        </w:rPr>
        <w:t>y</w:t>
      </w:r>
      <w:r w:rsidRPr="00D12C38">
        <w:rPr>
          <w:rFonts w:asciiTheme="majorHAnsi" w:hAnsiTheme="majorHAnsi"/>
          <w:position w:val="-1"/>
        </w:rPr>
        <w:t>, s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spacing w:val="-2"/>
          <w:position w:val="-1"/>
        </w:rPr>
        <w:t>a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position w:val="-1"/>
        </w:rPr>
        <w:t>e &amp;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spacing w:val="-2"/>
          <w:position w:val="-1"/>
        </w:rPr>
        <w:t>z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p co</w:t>
      </w:r>
      <w:r w:rsidRPr="00D12C38">
        <w:rPr>
          <w:rFonts w:asciiTheme="majorHAnsi" w:hAnsiTheme="majorHAnsi"/>
          <w:spacing w:val="-2"/>
          <w:position w:val="-1"/>
        </w:rPr>
        <w:t>d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2"/>
          <w:position w:val="-1"/>
        </w:rPr>
        <w:t xml:space="preserve"> </w:t>
      </w:r>
      <w:r w:rsidRPr="00D12C38">
        <w:rPr>
          <w:rFonts w:asciiTheme="majorHAnsi" w:eastAsia="Arial" w:hAnsiTheme="majorHAnsi" w:cs="Arial"/>
          <w:position w:val="-1"/>
        </w:rPr>
        <w:t>♦</w:t>
      </w:r>
    </w:p>
    <w:p w14:paraId="6E8F22B5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04337012" w14:textId="77777777" w:rsidR="001E54A5" w:rsidRPr="00D12C38" w:rsidRDefault="00F000BF">
      <w:pPr>
        <w:spacing w:before="32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32EBD683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  <w:b/>
          <w:spacing w:val="-1"/>
        </w:rPr>
        <w:t>O</w:t>
      </w:r>
      <w:r w:rsidRPr="00D12C38">
        <w:rPr>
          <w:rFonts w:asciiTheme="majorHAnsi" w:hAnsiTheme="majorHAnsi"/>
          <w:b/>
          <w:spacing w:val="1"/>
        </w:rPr>
        <w:t>B</w:t>
      </w:r>
      <w:r w:rsidRPr="00D12C38">
        <w:rPr>
          <w:rFonts w:asciiTheme="majorHAnsi" w:hAnsiTheme="majorHAnsi"/>
          <w:b/>
        </w:rPr>
        <w:t>J</w:t>
      </w:r>
      <w:r w:rsidRPr="00D12C38">
        <w:rPr>
          <w:rFonts w:asciiTheme="majorHAnsi" w:hAnsiTheme="majorHAnsi"/>
          <w:b/>
          <w:spacing w:val="-1"/>
        </w:rPr>
        <w:t>ECT</w:t>
      </w:r>
      <w:r w:rsidRPr="00D12C38">
        <w:rPr>
          <w:rFonts w:asciiTheme="majorHAnsi" w:hAnsiTheme="majorHAnsi"/>
          <w:b/>
        </w:rPr>
        <w:t>IVE</w:t>
      </w:r>
    </w:p>
    <w:p w14:paraId="445F0ED2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na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 po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1"/>
        </w:rPr>
        <w:t>it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a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 ob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n. </w:t>
      </w:r>
      <w:r w:rsidRPr="00D12C38">
        <w:rPr>
          <w:rFonts w:asciiTheme="majorHAnsi" w:hAnsiTheme="majorHAnsi"/>
          <w:spacing w:val="-3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so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ude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7"/>
        </w:rPr>
        <w:t>r</w:t>
      </w:r>
      <w:r w:rsidRPr="00D12C38">
        <w:rPr>
          <w:rFonts w:asciiTheme="majorHAnsi" w:hAnsiTheme="majorHAnsi"/>
        </w:rPr>
        <w:t>ea</w:t>
      </w:r>
    </w:p>
    <w:p w14:paraId="0DC8758B" w14:textId="77777777" w:rsidR="001E54A5" w:rsidRPr="00D12C38" w:rsidRDefault="00F000BF">
      <w:pPr>
        <w:spacing w:before="1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and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d ex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pan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. 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d be</w:t>
      </w:r>
    </w:p>
    <w:p w14:paraId="5E521482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1C912FD7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  <w:position w:val="-1"/>
        </w:rPr>
        <w:t>o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spacing w:val="1"/>
          <w:position w:val="-1"/>
        </w:rPr>
        <w:t>itt</w:t>
      </w:r>
      <w:r w:rsidRPr="00D12C38">
        <w:rPr>
          <w:rFonts w:asciiTheme="majorHAnsi" w:hAnsiTheme="majorHAnsi"/>
          <w:position w:val="-1"/>
        </w:rPr>
        <w:t xml:space="preserve">ed 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position w:val="-1"/>
        </w:rPr>
        <w:t>r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su</w:t>
      </w:r>
      <w:r w:rsidRPr="00D12C38">
        <w:rPr>
          <w:rFonts w:asciiTheme="majorHAnsi" w:hAnsiTheme="majorHAnsi"/>
          <w:spacing w:val="-2"/>
          <w:position w:val="-1"/>
        </w:rPr>
        <w:t>b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spacing w:val="1"/>
          <w:position w:val="-1"/>
        </w:rPr>
        <w:t>it</w:t>
      </w:r>
      <w:r w:rsidRPr="00D12C38">
        <w:rPr>
          <w:rFonts w:asciiTheme="majorHAnsi" w:hAnsiTheme="majorHAnsi"/>
          <w:spacing w:val="-2"/>
          <w:position w:val="-1"/>
        </w:rPr>
        <w:t>u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position w:val="-1"/>
        </w:rPr>
        <w:t>ed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w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position w:val="-1"/>
        </w:rPr>
        <w:t>h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 xml:space="preserve">a </w:t>
      </w:r>
      <w:r w:rsidRPr="00D12C38">
        <w:rPr>
          <w:rFonts w:asciiTheme="majorHAnsi" w:hAnsiTheme="majorHAnsi"/>
          <w:w w:val="44"/>
          <w:position w:val="-1"/>
        </w:rPr>
        <w:t>―</w:t>
      </w:r>
      <w:r w:rsidRPr="00D12C38">
        <w:rPr>
          <w:rFonts w:asciiTheme="majorHAnsi" w:hAnsiTheme="majorHAnsi"/>
          <w:spacing w:val="-1"/>
          <w:position w:val="-1"/>
        </w:rPr>
        <w:t>C</w:t>
      </w:r>
      <w:r w:rsidRPr="00D12C38">
        <w:rPr>
          <w:rFonts w:asciiTheme="majorHAnsi" w:hAnsiTheme="majorHAnsi"/>
          <w:position w:val="-1"/>
        </w:rPr>
        <w:t>a</w:t>
      </w:r>
      <w:r w:rsidRPr="00D12C38">
        <w:rPr>
          <w:rFonts w:asciiTheme="majorHAnsi" w:hAnsiTheme="majorHAnsi"/>
          <w:spacing w:val="-1"/>
          <w:position w:val="-1"/>
        </w:rPr>
        <w:t>r</w:t>
      </w:r>
      <w:r w:rsidRPr="00D12C38">
        <w:rPr>
          <w:rFonts w:asciiTheme="majorHAnsi" w:hAnsiTheme="majorHAnsi"/>
          <w:position w:val="-1"/>
        </w:rPr>
        <w:t>eer</w:t>
      </w:r>
      <w:r w:rsidRPr="00D12C38">
        <w:rPr>
          <w:rFonts w:asciiTheme="majorHAnsi" w:hAnsiTheme="majorHAnsi"/>
          <w:spacing w:val="-1"/>
          <w:position w:val="-1"/>
        </w:rPr>
        <w:t xml:space="preserve"> H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spacing w:val="-2"/>
          <w:position w:val="-1"/>
        </w:rPr>
        <w:t>g</w:t>
      </w:r>
      <w:r w:rsidRPr="00D12C38">
        <w:rPr>
          <w:rFonts w:asciiTheme="majorHAnsi" w:hAnsiTheme="majorHAnsi"/>
          <w:position w:val="-1"/>
        </w:rPr>
        <w:t>h</w:t>
      </w:r>
      <w:r w:rsidRPr="00D12C38">
        <w:rPr>
          <w:rFonts w:asciiTheme="majorHAnsi" w:hAnsiTheme="majorHAnsi"/>
          <w:spacing w:val="1"/>
          <w:position w:val="-1"/>
        </w:rPr>
        <w:t>li</w:t>
      </w:r>
      <w:r w:rsidRPr="00D12C38">
        <w:rPr>
          <w:rFonts w:asciiTheme="majorHAnsi" w:hAnsiTheme="majorHAnsi"/>
          <w:spacing w:val="-2"/>
          <w:position w:val="-1"/>
        </w:rPr>
        <w:t>g</w:t>
      </w:r>
      <w:r w:rsidRPr="00D12C38">
        <w:rPr>
          <w:rFonts w:asciiTheme="majorHAnsi" w:hAnsiTheme="majorHAnsi"/>
          <w:position w:val="-1"/>
        </w:rPr>
        <w:t>h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spacing w:val="-2"/>
          <w:position w:val="-1"/>
        </w:rPr>
        <w:t>s</w:t>
      </w:r>
      <w:r w:rsidRPr="00D12C38">
        <w:rPr>
          <w:rFonts w:asciiTheme="majorHAnsi" w:hAnsiTheme="majorHAnsi"/>
          <w:w w:val="159"/>
          <w:position w:val="-1"/>
        </w:rPr>
        <w:t>‖</w:t>
      </w:r>
      <w:r w:rsidRPr="00D12C38">
        <w:rPr>
          <w:rFonts w:asciiTheme="majorHAnsi" w:hAnsiTheme="majorHAnsi"/>
          <w:position w:val="-1"/>
        </w:rPr>
        <w:t xml:space="preserve"> or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w w:val="64"/>
          <w:position w:val="-1"/>
        </w:rPr>
        <w:t>―</w:t>
      </w:r>
      <w:r w:rsidRPr="00D12C38">
        <w:rPr>
          <w:rFonts w:asciiTheme="majorHAnsi" w:hAnsiTheme="majorHAnsi"/>
          <w:spacing w:val="-2"/>
          <w:w w:val="64"/>
          <w:position w:val="-1"/>
        </w:rPr>
        <w:t>S</w:t>
      </w:r>
      <w:r w:rsidRPr="00D12C38">
        <w:rPr>
          <w:rFonts w:asciiTheme="majorHAnsi" w:hAnsiTheme="majorHAnsi"/>
          <w:position w:val="-1"/>
        </w:rPr>
        <w:t>u</w:t>
      </w:r>
      <w:r w:rsidRPr="00D12C38">
        <w:rPr>
          <w:rFonts w:asciiTheme="majorHAnsi" w:hAnsiTheme="majorHAnsi"/>
          <w:spacing w:val="-1"/>
          <w:position w:val="-1"/>
        </w:rPr>
        <w:t>m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a</w:t>
      </w:r>
      <w:r w:rsidRPr="00D12C38">
        <w:rPr>
          <w:rFonts w:asciiTheme="majorHAnsi" w:hAnsiTheme="majorHAnsi"/>
          <w:spacing w:val="3"/>
          <w:position w:val="-1"/>
        </w:rPr>
        <w:t>r</w:t>
      </w:r>
      <w:r w:rsidRPr="00D12C38">
        <w:rPr>
          <w:rFonts w:asciiTheme="majorHAnsi" w:hAnsiTheme="majorHAnsi"/>
          <w:position w:val="-1"/>
        </w:rPr>
        <w:t>y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of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Q</w:t>
      </w:r>
      <w:r w:rsidRPr="00D12C38">
        <w:rPr>
          <w:rFonts w:asciiTheme="majorHAnsi" w:hAnsiTheme="majorHAnsi"/>
          <w:position w:val="-1"/>
        </w:rPr>
        <w:t>ua</w:t>
      </w:r>
      <w:r w:rsidRPr="00D12C38">
        <w:rPr>
          <w:rFonts w:asciiTheme="majorHAnsi" w:hAnsiTheme="majorHAnsi"/>
          <w:spacing w:val="-1"/>
          <w:position w:val="-1"/>
        </w:rPr>
        <w:t>l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spacing w:val="-2"/>
          <w:position w:val="-1"/>
        </w:rPr>
        <w:t>f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c</w:t>
      </w:r>
      <w:r w:rsidRPr="00D12C38">
        <w:rPr>
          <w:rFonts w:asciiTheme="majorHAnsi" w:hAnsiTheme="majorHAnsi"/>
          <w:spacing w:val="-2"/>
          <w:position w:val="-1"/>
        </w:rPr>
        <w:t>a</w:t>
      </w:r>
      <w:r w:rsidRPr="00D12C38">
        <w:rPr>
          <w:rFonts w:asciiTheme="majorHAnsi" w:hAnsiTheme="majorHAnsi"/>
          <w:spacing w:val="1"/>
          <w:position w:val="-1"/>
        </w:rPr>
        <w:t>ti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position w:val="-1"/>
        </w:rPr>
        <w:t>ns‖</w:t>
      </w:r>
      <w:r w:rsidRPr="00D12C38">
        <w:rPr>
          <w:rFonts w:asciiTheme="majorHAnsi" w:hAnsiTheme="majorHAnsi"/>
          <w:spacing w:val="34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>e</w:t>
      </w:r>
      <w:r w:rsidRPr="00D12C38">
        <w:rPr>
          <w:rFonts w:asciiTheme="majorHAnsi" w:hAnsiTheme="majorHAnsi"/>
          <w:position w:val="-1"/>
        </w:rPr>
        <w:t>c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on.</w:t>
      </w:r>
    </w:p>
    <w:p w14:paraId="0DE9B637" w14:textId="77777777" w:rsidR="001E54A5" w:rsidRPr="00D12C38" w:rsidRDefault="001E54A5">
      <w:pPr>
        <w:spacing w:before="10" w:line="220" w:lineRule="exact"/>
        <w:rPr>
          <w:rFonts w:asciiTheme="majorHAnsi" w:hAnsiTheme="majorHAnsi"/>
        </w:rPr>
      </w:pPr>
    </w:p>
    <w:p w14:paraId="5A00208A" w14:textId="77777777" w:rsidR="001E54A5" w:rsidRPr="00D12C38" w:rsidRDefault="00F000BF">
      <w:pPr>
        <w:spacing w:before="32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EDUCAT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</w:rPr>
        <w:t>N</w:t>
      </w:r>
    </w:p>
    <w:p w14:paraId="51ED2FB0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b/>
        </w:rPr>
        <w:t>Ins</w:t>
      </w:r>
      <w:r w:rsidRPr="00D12C38">
        <w:rPr>
          <w:rFonts w:asciiTheme="majorHAnsi" w:hAnsiTheme="majorHAnsi"/>
          <w:b/>
          <w:spacing w:val="-1"/>
        </w:rPr>
        <w:t>t</w:t>
      </w:r>
      <w:r w:rsidRPr="00D12C38">
        <w:rPr>
          <w:rFonts w:asciiTheme="majorHAnsi" w:hAnsiTheme="majorHAnsi"/>
          <w:b/>
          <w:spacing w:val="1"/>
        </w:rPr>
        <w:t>it</w:t>
      </w:r>
      <w:r w:rsidRPr="00D12C38">
        <w:rPr>
          <w:rFonts w:asciiTheme="majorHAnsi" w:hAnsiTheme="majorHAnsi"/>
          <w:b/>
          <w:spacing w:val="-3"/>
        </w:rPr>
        <w:t>u</w:t>
      </w:r>
      <w:r w:rsidRPr="00D12C38">
        <w:rPr>
          <w:rFonts w:asciiTheme="majorHAnsi" w:hAnsiTheme="majorHAnsi"/>
          <w:b/>
          <w:spacing w:val="1"/>
        </w:rPr>
        <w:t>ti</w:t>
      </w:r>
      <w:r w:rsidRPr="00D12C38">
        <w:rPr>
          <w:rFonts w:asciiTheme="majorHAnsi" w:hAnsiTheme="majorHAnsi"/>
          <w:b/>
        </w:rPr>
        <w:t>on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S</w:t>
      </w:r>
      <w:r w:rsidRPr="00D12C38">
        <w:rPr>
          <w:rFonts w:asciiTheme="majorHAnsi" w:hAnsiTheme="majorHAnsi"/>
          <w:spacing w:val="-2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</w:rPr>
        <w:t xml:space="preserve">                                                                                                            </w:t>
      </w:r>
      <w:r w:rsidRPr="00D12C38">
        <w:rPr>
          <w:rFonts w:asciiTheme="majorHAnsi" w:hAnsiTheme="majorHAnsi"/>
          <w:spacing w:val="51"/>
        </w:rPr>
        <w:t xml:space="preserve"> </w:t>
      </w: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</w:rPr>
        <w:t>Ex</w:t>
      </w:r>
      <w:r w:rsidRPr="00D12C38">
        <w:rPr>
          <w:rFonts w:asciiTheme="majorHAnsi" w:hAnsiTheme="majorHAnsi"/>
          <w:spacing w:val="2"/>
        </w:rPr>
        <w:t>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d)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adu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Mo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r</w:t>
      </w:r>
    </w:p>
    <w:p w14:paraId="134B5FD0" w14:textId="77777777" w:rsidR="001E54A5" w:rsidRPr="00D12C38" w:rsidRDefault="00F000BF">
      <w:pPr>
        <w:spacing w:before="1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</w:rPr>
        <w:t>W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out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 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(</w:t>
      </w:r>
      <w:r w:rsidRPr="00D12C38">
        <w:rPr>
          <w:rFonts w:asciiTheme="majorHAnsi" w:hAnsiTheme="majorHAnsi"/>
        </w:rPr>
        <w:t>exp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d)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;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so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M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 Con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ons</w:t>
      </w:r>
    </w:p>
    <w:p w14:paraId="4DA75F1E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</w:rPr>
        <w:t>: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4.0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</w:rPr>
        <w:t>4</w:t>
      </w:r>
      <w:r w:rsidRPr="00D12C38">
        <w:rPr>
          <w:rFonts w:asciiTheme="majorHAnsi" w:hAnsiTheme="majorHAnsi"/>
          <w:spacing w:val="-2"/>
        </w:rPr>
        <w:t>.</w:t>
      </w:r>
      <w:r w:rsidRPr="00D12C38">
        <w:rPr>
          <w:rFonts w:asciiTheme="majorHAnsi" w:hAnsiTheme="majorHAnsi"/>
        </w:rPr>
        <w:t xml:space="preserve">0 </w:t>
      </w:r>
      <w:r w:rsidRPr="00D12C38">
        <w:rPr>
          <w:rFonts w:asciiTheme="majorHAnsi" w:hAnsiTheme="majorHAnsi"/>
          <w:spacing w:val="-2"/>
        </w:rPr>
        <w:t>(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  <w:spacing w:val="-1"/>
        </w:rPr>
        <w:t>m</w:t>
      </w:r>
      <w:r w:rsidRPr="00D12C38">
        <w:rPr>
          <w:rFonts w:asciiTheme="majorHAnsi" w:hAnsiTheme="majorHAnsi"/>
        </w:rPr>
        <w:t>end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-1"/>
        </w:rPr>
        <w:t xml:space="preserve"> G</w:t>
      </w:r>
      <w:r w:rsidRPr="00D12C38">
        <w:rPr>
          <w:rFonts w:asciiTheme="majorHAnsi" w:hAnsiTheme="majorHAnsi"/>
        </w:rPr>
        <w:t>PA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 3.0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)</w:t>
      </w:r>
    </w:p>
    <w:p w14:paraId="28F8D05A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  <w:position w:val="-1"/>
        </w:rPr>
        <w:t>O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position w:val="-1"/>
        </w:rPr>
        <w:t>her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pos</w:t>
      </w:r>
      <w:r w:rsidRPr="00D12C38">
        <w:rPr>
          <w:rFonts w:asciiTheme="majorHAnsi" w:hAnsiTheme="majorHAnsi"/>
          <w:spacing w:val="-1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spacing w:val="-2"/>
          <w:position w:val="-1"/>
        </w:rPr>
        <w:t>b</w:t>
      </w:r>
      <w:r w:rsidRPr="00D12C38">
        <w:rPr>
          <w:rFonts w:asciiTheme="majorHAnsi" w:hAnsiTheme="majorHAnsi"/>
          <w:spacing w:val="1"/>
          <w:position w:val="-1"/>
        </w:rPr>
        <w:t>l</w:t>
      </w:r>
      <w:r w:rsidRPr="00D12C38">
        <w:rPr>
          <w:rFonts w:asciiTheme="majorHAnsi" w:hAnsiTheme="majorHAnsi"/>
          <w:position w:val="-1"/>
        </w:rPr>
        <w:t xml:space="preserve">e </w:t>
      </w:r>
      <w:r w:rsidRPr="00D12C38">
        <w:rPr>
          <w:rFonts w:asciiTheme="majorHAnsi" w:hAnsiTheme="majorHAnsi"/>
          <w:spacing w:val="-1"/>
          <w:position w:val="-1"/>
        </w:rPr>
        <w:t>i</w:t>
      </w:r>
      <w:r w:rsidRPr="00D12C38">
        <w:rPr>
          <w:rFonts w:asciiTheme="majorHAnsi" w:hAnsiTheme="majorHAnsi"/>
          <w:position w:val="-1"/>
        </w:rPr>
        <w:t>n</w:t>
      </w:r>
      <w:r w:rsidRPr="00D12C38">
        <w:rPr>
          <w:rFonts w:asciiTheme="majorHAnsi" w:hAnsiTheme="majorHAnsi"/>
          <w:spacing w:val="1"/>
          <w:position w:val="-1"/>
        </w:rPr>
        <w:t>f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a</w:t>
      </w:r>
      <w:r w:rsidRPr="00D12C38">
        <w:rPr>
          <w:rFonts w:asciiTheme="majorHAnsi" w:hAnsiTheme="majorHAnsi"/>
          <w:spacing w:val="1"/>
          <w:position w:val="-1"/>
        </w:rPr>
        <w:t>ti</w:t>
      </w:r>
      <w:r w:rsidRPr="00D12C38">
        <w:rPr>
          <w:rFonts w:asciiTheme="majorHAnsi" w:hAnsiTheme="majorHAnsi"/>
          <w:position w:val="-1"/>
        </w:rPr>
        <w:t>on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position w:val="-1"/>
        </w:rPr>
        <w:t xml:space="preserve">o 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spacing w:val="-2"/>
          <w:position w:val="-1"/>
        </w:rPr>
        <w:t>n</w:t>
      </w:r>
      <w:r w:rsidRPr="00D12C38">
        <w:rPr>
          <w:rFonts w:asciiTheme="majorHAnsi" w:hAnsiTheme="majorHAnsi"/>
          <w:position w:val="-1"/>
        </w:rPr>
        <w:t>c</w:t>
      </w:r>
      <w:r w:rsidRPr="00D12C38">
        <w:rPr>
          <w:rFonts w:asciiTheme="majorHAnsi" w:hAnsiTheme="majorHAnsi"/>
          <w:spacing w:val="1"/>
          <w:position w:val="-1"/>
        </w:rPr>
        <w:t>l</w:t>
      </w:r>
      <w:r w:rsidRPr="00D12C38">
        <w:rPr>
          <w:rFonts w:asciiTheme="majorHAnsi" w:hAnsiTheme="majorHAnsi"/>
          <w:spacing w:val="-2"/>
          <w:position w:val="-1"/>
        </w:rPr>
        <w:t>u</w:t>
      </w:r>
      <w:r w:rsidRPr="00D12C38">
        <w:rPr>
          <w:rFonts w:asciiTheme="majorHAnsi" w:hAnsiTheme="majorHAnsi"/>
          <w:position w:val="-1"/>
        </w:rPr>
        <w:t>de:</w:t>
      </w:r>
      <w:r w:rsidRPr="00D12C38">
        <w:rPr>
          <w:rFonts w:asciiTheme="majorHAnsi" w:hAnsiTheme="majorHAnsi"/>
          <w:spacing w:val="2"/>
          <w:position w:val="-1"/>
        </w:rPr>
        <w:t xml:space="preserve"> </w:t>
      </w:r>
      <w:r w:rsidRPr="00D12C38">
        <w:rPr>
          <w:rFonts w:asciiTheme="majorHAnsi" w:hAnsiTheme="majorHAnsi"/>
          <w:b/>
          <w:position w:val="-1"/>
        </w:rPr>
        <w:t xml:space="preserve">Study </w:t>
      </w:r>
      <w:r w:rsidRPr="00D12C38">
        <w:rPr>
          <w:rFonts w:asciiTheme="majorHAnsi" w:hAnsiTheme="majorHAnsi"/>
          <w:b/>
          <w:spacing w:val="-1"/>
          <w:position w:val="-1"/>
        </w:rPr>
        <w:t>A</w:t>
      </w:r>
      <w:r w:rsidRPr="00D12C38">
        <w:rPr>
          <w:rFonts w:asciiTheme="majorHAnsi" w:hAnsiTheme="majorHAnsi"/>
          <w:b/>
          <w:position w:val="-1"/>
        </w:rPr>
        <w:t>b</w:t>
      </w:r>
      <w:r w:rsidRPr="00D12C38">
        <w:rPr>
          <w:rFonts w:asciiTheme="majorHAnsi" w:hAnsiTheme="majorHAnsi"/>
          <w:b/>
          <w:spacing w:val="-2"/>
          <w:position w:val="-1"/>
        </w:rPr>
        <w:t>r</w:t>
      </w:r>
      <w:r w:rsidRPr="00D12C38">
        <w:rPr>
          <w:rFonts w:asciiTheme="majorHAnsi" w:hAnsiTheme="majorHAnsi"/>
          <w:b/>
          <w:position w:val="-1"/>
        </w:rPr>
        <w:t>oad</w:t>
      </w:r>
      <w:r w:rsidRPr="00D12C38">
        <w:rPr>
          <w:rFonts w:asciiTheme="majorHAnsi" w:hAnsiTheme="majorHAnsi"/>
          <w:b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exp</w:t>
      </w:r>
      <w:r w:rsidRPr="00D12C38">
        <w:rPr>
          <w:rFonts w:asciiTheme="majorHAnsi" w:hAnsiTheme="majorHAnsi"/>
          <w:spacing w:val="1"/>
          <w:position w:val="-1"/>
        </w:rPr>
        <w:t>e</w:t>
      </w:r>
      <w:r w:rsidRPr="00D12C38">
        <w:rPr>
          <w:rFonts w:asciiTheme="majorHAnsi" w:hAnsiTheme="majorHAnsi"/>
          <w:spacing w:val="-2"/>
          <w:position w:val="-1"/>
        </w:rPr>
        <w:t>r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-2"/>
          <w:position w:val="-1"/>
        </w:rPr>
        <w:t>n</w:t>
      </w:r>
      <w:r w:rsidRPr="00D12C38">
        <w:rPr>
          <w:rFonts w:asciiTheme="majorHAnsi" w:hAnsiTheme="majorHAnsi"/>
          <w:position w:val="-1"/>
        </w:rPr>
        <w:t>c</w:t>
      </w:r>
      <w:r w:rsidRPr="00D12C38">
        <w:rPr>
          <w:rFonts w:asciiTheme="majorHAnsi" w:hAnsiTheme="majorHAnsi"/>
          <w:spacing w:val="1"/>
          <w:position w:val="-1"/>
        </w:rPr>
        <w:t>e</w:t>
      </w:r>
      <w:r w:rsidRPr="00D12C38">
        <w:rPr>
          <w:rFonts w:asciiTheme="majorHAnsi" w:hAnsiTheme="majorHAnsi"/>
          <w:position w:val="-1"/>
        </w:rPr>
        <w:t>s,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b/>
          <w:spacing w:val="-1"/>
          <w:position w:val="-1"/>
        </w:rPr>
        <w:t>R</w:t>
      </w:r>
      <w:r w:rsidRPr="00D12C38">
        <w:rPr>
          <w:rFonts w:asciiTheme="majorHAnsi" w:hAnsiTheme="majorHAnsi"/>
          <w:b/>
          <w:position w:val="-1"/>
        </w:rPr>
        <w:t>e</w:t>
      </w:r>
      <w:r w:rsidRPr="00D12C38">
        <w:rPr>
          <w:rFonts w:asciiTheme="majorHAnsi" w:hAnsiTheme="majorHAnsi"/>
          <w:b/>
          <w:spacing w:val="1"/>
          <w:position w:val="-1"/>
        </w:rPr>
        <w:t>l</w:t>
      </w:r>
      <w:r w:rsidRPr="00D12C38">
        <w:rPr>
          <w:rFonts w:asciiTheme="majorHAnsi" w:hAnsiTheme="majorHAnsi"/>
          <w:b/>
          <w:spacing w:val="-2"/>
          <w:position w:val="-1"/>
        </w:rPr>
        <w:t>e</w:t>
      </w:r>
      <w:r w:rsidRPr="00D12C38">
        <w:rPr>
          <w:rFonts w:asciiTheme="majorHAnsi" w:hAnsiTheme="majorHAnsi"/>
          <w:b/>
          <w:position w:val="-1"/>
        </w:rPr>
        <w:t>vant Co</w:t>
      </w:r>
      <w:r w:rsidRPr="00D12C38">
        <w:rPr>
          <w:rFonts w:asciiTheme="majorHAnsi" w:hAnsiTheme="majorHAnsi"/>
          <w:b/>
          <w:spacing w:val="-3"/>
          <w:position w:val="-1"/>
        </w:rPr>
        <w:t>u</w:t>
      </w:r>
      <w:r w:rsidRPr="00D12C38">
        <w:rPr>
          <w:rFonts w:asciiTheme="majorHAnsi" w:hAnsiTheme="majorHAnsi"/>
          <w:b/>
          <w:position w:val="-1"/>
        </w:rPr>
        <w:t>r</w:t>
      </w:r>
      <w:r w:rsidRPr="00D12C38">
        <w:rPr>
          <w:rFonts w:asciiTheme="majorHAnsi" w:hAnsiTheme="majorHAnsi"/>
          <w:b/>
          <w:spacing w:val="1"/>
          <w:position w:val="-1"/>
        </w:rPr>
        <w:t>s</w:t>
      </w:r>
      <w:r w:rsidRPr="00D12C38">
        <w:rPr>
          <w:rFonts w:asciiTheme="majorHAnsi" w:hAnsiTheme="majorHAnsi"/>
          <w:b/>
          <w:spacing w:val="-2"/>
          <w:position w:val="-1"/>
        </w:rPr>
        <w:t>e</w:t>
      </w:r>
      <w:r w:rsidRPr="00D12C38">
        <w:rPr>
          <w:rFonts w:asciiTheme="majorHAnsi" w:hAnsiTheme="majorHAnsi"/>
          <w:b/>
          <w:spacing w:val="1"/>
          <w:position w:val="-1"/>
        </w:rPr>
        <w:t>w</w:t>
      </w:r>
      <w:r w:rsidRPr="00D12C38">
        <w:rPr>
          <w:rFonts w:asciiTheme="majorHAnsi" w:hAnsiTheme="majorHAnsi"/>
          <w:b/>
          <w:position w:val="-1"/>
        </w:rPr>
        <w:t>or</w:t>
      </w:r>
      <w:r w:rsidRPr="00D12C38">
        <w:rPr>
          <w:rFonts w:asciiTheme="majorHAnsi" w:hAnsiTheme="majorHAnsi"/>
          <w:b/>
          <w:spacing w:val="1"/>
          <w:position w:val="-1"/>
        </w:rPr>
        <w:t>k</w:t>
      </w:r>
      <w:r w:rsidRPr="00D12C38">
        <w:rPr>
          <w:rFonts w:asciiTheme="majorHAnsi" w:hAnsiTheme="majorHAnsi"/>
          <w:position w:val="-1"/>
        </w:rPr>
        <w:t>,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or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b/>
          <w:spacing w:val="-1"/>
          <w:position w:val="-1"/>
        </w:rPr>
        <w:t>A</w:t>
      </w:r>
      <w:r w:rsidRPr="00D12C38">
        <w:rPr>
          <w:rFonts w:asciiTheme="majorHAnsi" w:hAnsiTheme="majorHAnsi"/>
          <w:b/>
          <w:position w:val="-1"/>
        </w:rPr>
        <w:t>ca</w:t>
      </w:r>
      <w:r w:rsidRPr="00D12C38">
        <w:rPr>
          <w:rFonts w:asciiTheme="majorHAnsi" w:hAnsiTheme="majorHAnsi"/>
          <w:b/>
          <w:spacing w:val="-2"/>
          <w:position w:val="-1"/>
        </w:rPr>
        <w:t>d</w:t>
      </w:r>
      <w:r w:rsidRPr="00D12C38">
        <w:rPr>
          <w:rFonts w:asciiTheme="majorHAnsi" w:hAnsiTheme="majorHAnsi"/>
          <w:b/>
          <w:position w:val="-1"/>
        </w:rPr>
        <w:t>e</w:t>
      </w:r>
      <w:r w:rsidRPr="00D12C38">
        <w:rPr>
          <w:rFonts w:asciiTheme="majorHAnsi" w:hAnsiTheme="majorHAnsi"/>
          <w:b/>
          <w:spacing w:val="-1"/>
          <w:position w:val="-1"/>
        </w:rPr>
        <w:t>m</w:t>
      </w:r>
      <w:r w:rsidRPr="00D12C38">
        <w:rPr>
          <w:rFonts w:asciiTheme="majorHAnsi" w:hAnsiTheme="majorHAnsi"/>
          <w:b/>
          <w:spacing w:val="1"/>
          <w:position w:val="-1"/>
        </w:rPr>
        <w:t>i</w:t>
      </w:r>
      <w:r w:rsidRPr="00D12C38">
        <w:rPr>
          <w:rFonts w:asciiTheme="majorHAnsi" w:hAnsiTheme="majorHAnsi"/>
          <w:b/>
          <w:position w:val="-1"/>
        </w:rPr>
        <w:t xml:space="preserve">c </w:t>
      </w:r>
      <w:r w:rsidRPr="00D12C38">
        <w:rPr>
          <w:rFonts w:asciiTheme="majorHAnsi" w:hAnsiTheme="majorHAnsi"/>
          <w:b/>
          <w:spacing w:val="-3"/>
          <w:position w:val="-1"/>
        </w:rPr>
        <w:t>A</w:t>
      </w:r>
      <w:r w:rsidRPr="00D12C38">
        <w:rPr>
          <w:rFonts w:asciiTheme="majorHAnsi" w:hAnsiTheme="majorHAnsi"/>
          <w:b/>
          <w:spacing w:val="-1"/>
          <w:position w:val="-1"/>
        </w:rPr>
        <w:t>w</w:t>
      </w:r>
      <w:r w:rsidRPr="00D12C38">
        <w:rPr>
          <w:rFonts w:asciiTheme="majorHAnsi" w:hAnsiTheme="majorHAnsi"/>
          <w:b/>
          <w:position w:val="-1"/>
        </w:rPr>
        <w:t>ards and</w:t>
      </w:r>
      <w:r w:rsidRPr="00D12C38">
        <w:rPr>
          <w:rFonts w:asciiTheme="majorHAnsi" w:hAnsiTheme="majorHAnsi"/>
          <w:b/>
          <w:spacing w:val="-3"/>
          <w:position w:val="-1"/>
        </w:rPr>
        <w:t xml:space="preserve"> </w:t>
      </w:r>
      <w:r w:rsidRPr="00D12C38">
        <w:rPr>
          <w:rFonts w:asciiTheme="majorHAnsi" w:hAnsiTheme="majorHAnsi"/>
          <w:b/>
          <w:spacing w:val="1"/>
          <w:position w:val="-1"/>
        </w:rPr>
        <w:t>H</w:t>
      </w:r>
      <w:r w:rsidRPr="00D12C38">
        <w:rPr>
          <w:rFonts w:asciiTheme="majorHAnsi" w:hAnsiTheme="majorHAnsi"/>
          <w:b/>
          <w:position w:val="-1"/>
        </w:rPr>
        <w:t>on</w:t>
      </w:r>
      <w:r w:rsidRPr="00D12C38">
        <w:rPr>
          <w:rFonts w:asciiTheme="majorHAnsi" w:hAnsiTheme="majorHAnsi"/>
          <w:b/>
          <w:spacing w:val="-3"/>
          <w:position w:val="-1"/>
        </w:rPr>
        <w:t>o</w:t>
      </w:r>
      <w:r w:rsidRPr="00D12C38">
        <w:rPr>
          <w:rFonts w:asciiTheme="majorHAnsi" w:hAnsiTheme="majorHAnsi"/>
          <w:b/>
          <w:position w:val="-1"/>
        </w:rPr>
        <w:t>r</w:t>
      </w:r>
      <w:r w:rsidRPr="00D12C38">
        <w:rPr>
          <w:rFonts w:asciiTheme="majorHAnsi" w:hAnsiTheme="majorHAnsi"/>
          <w:b/>
          <w:spacing w:val="2"/>
          <w:position w:val="-1"/>
        </w:rPr>
        <w:t>s</w:t>
      </w:r>
      <w:r w:rsidRPr="00D12C38">
        <w:rPr>
          <w:rFonts w:asciiTheme="majorHAnsi" w:hAnsiTheme="majorHAnsi"/>
          <w:position w:val="-1"/>
        </w:rPr>
        <w:t>.</w:t>
      </w:r>
    </w:p>
    <w:p w14:paraId="6C5DC6FD" w14:textId="77777777" w:rsidR="001E54A5" w:rsidRPr="00D12C38" w:rsidRDefault="001E54A5">
      <w:pPr>
        <w:spacing w:before="6" w:line="220" w:lineRule="exact"/>
        <w:rPr>
          <w:rFonts w:asciiTheme="majorHAnsi" w:hAnsiTheme="majorHAnsi"/>
        </w:rPr>
      </w:pPr>
    </w:p>
    <w:p w14:paraId="64A7BDE3" w14:textId="77777777" w:rsidR="001E54A5" w:rsidRPr="00D12C38" w:rsidRDefault="00F000BF">
      <w:pPr>
        <w:spacing w:before="32"/>
        <w:ind w:left="106" w:right="1058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08E51331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  <w:b/>
          <w:spacing w:val="-1"/>
        </w:rPr>
        <w:t>EX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</w:rPr>
        <w:t>IE</w:t>
      </w:r>
      <w:r w:rsidRPr="00D12C38">
        <w:rPr>
          <w:rFonts w:asciiTheme="majorHAnsi" w:hAnsiTheme="majorHAnsi"/>
          <w:b/>
          <w:spacing w:val="-1"/>
        </w:rPr>
        <w:t>NCE</w:t>
      </w:r>
      <w:r w:rsidRPr="00D12C38">
        <w:rPr>
          <w:rFonts w:asciiTheme="majorHAnsi" w:hAnsiTheme="majorHAnsi"/>
          <w:b/>
        </w:rPr>
        <w:t xml:space="preserve">, </w:t>
      </w:r>
      <w:r w:rsidRPr="00D12C38">
        <w:rPr>
          <w:rFonts w:asciiTheme="majorHAnsi" w:hAnsiTheme="majorHAnsi"/>
          <w:b/>
          <w:spacing w:val="-1"/>
        </w:rPr>
        <w:t>RELE</w:t>
      </w:r>
      <w:r w:rsidRPr="00D12C38">
        <w:rPr>
          <w:rFonts w:asciiTheme="majorHAnsi" w:hAnsiTheme="majorHAnsi"/>
          <w:b/>
          <w:spacing w:val="1"/>
        </w:rPr>
        <w:t>V</w:t>
      </w:r>
      <w:r w:rsidRPr="00D12C38">
        <w:rPr>
          <w:rFonts w:asciiTheme="majorHAnsi" w:hAnsiTheme="majorHAnsi"/>
          <w:b/>
          <w:spacing w:val="-1"/>
        </w:rPr>
        <w:t>AN</w:t>
      </w:r>
      <w:r w:rsidRPr="00D12C38">
        <w:rPr>
          <w:rFonts w:asciiTheme="majorHAnsi" w:hAnsiTheme="majorHAnsi"/>
          <w:b/>
        </w:rPr>
        <w:t>T</w:t>
      </w:r>
      <w:r w:rsidRPr="00D12C38">
        <w:rPr>
          <w:rFonts w:asciiTheme="majorHAnsi" w:hAnsiTheme="majorHAnsi"/>
          <w:b/>
          <w:spacing w:val="-1"/>
        </w:rPr>
        <w:t xml:space="preserve"> EX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</w:rPr>
        <w:t>IE</w:t>
      </w:r>
      <w:r w:rsidRPr="00D12C38">
        <w:rPr>
          <w:rFonts w:asciiTheme="majorHAnsi" w:hAnsiTheme="majorHAnsi"/>
          <w:b/>
          <w:spacing w:val="-1"/>
        </w:rPr>
        <w:t>NCE</w:t>
      </w:r>
      <w:r w:rsidRPr="00D12C38">
        <w:rPr>
          <w:rFonts w:asciiTheme="majorHAnsi" w:hAnsiTheme="majorHAnsi"/>
          <w:b/>
        </w:rPr>
        <w:t>, IN</w:t>
      </w:r>
      <w:r w:rsidRPr="00D12C38">
        <w:rPr>
          <w:rFonts w:asciiTheme="majorHAnsi" w:hAnsiTheme="majorHAnsi"/>
          <w:b/>
          <w:spacing w:val="-1"/>
        </w:rPr>
        <w:t>TERN</w:t>
      </w:r>
      <w:r w:rsidRPr="00D12C38">
        <w:rPr>
          <w:rFonts w:asciiTheme="majorHAnsi" w:hAnsiTheme="majorHAnsi"/>
          <w:b/>
        </w:rPr>
        <w:t>SH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>P</w:t>
      </w:r>
      <w:r w:rsidRPr="00D12C38">
        <w:rPr>
          <w:rFonts w:asciiTheme="majorHAnsi" w:hAnsiTheme="majorHAnsi"/>
          <w:b/>
          <w:spacing w:val="2"/>
        </w:rPr>
        <w:t xml:space="preserve"> </w:t>
      </w:r>
      <w:r w:rsidRPr="00D12C38">
        <w:rPr>
          <w:rFonts w:asciiTheme="majorHAnsi" w:hAnsiTheme="majorHAnsi"/>
          <w:b/>
          <w:spacing w:val="-1"/>
        </w:rPr>
        <w:t>E</w:t>
      </w:r>
      <w:r w:rsidRPr="00D12C38">
        <w:rPr>
          <w:rFonts w:asciiTheme="majorHAnsi" w:hAnsiTheme="majorHAnsi"/>
          <w:b/>
          <w:spacing w:val="-3"/>
        </w:rPr>
        <w:t>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</w:rPr>
        <w:t>IE</w:t>
      </w:r>
      <w:r w:rsidRPr="00D12C38">
        <w:rPr>
          <w:rFonts w:asciiTheme="majorHAnsi" w:hAnsiTheme="majorHAnsi"/>
          <w:b/>
          <w:spacing w:val="-4"/>
        </w:rPr>
        <w:t>N</w:t>
      </w: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3"/>
        </w:rPr>
        <w:t xml:space="preserve"> </w:t>
      </w:r>
      <w:r w:rsidRPr="00D12C38">
        <w:rPr>
          <w:rFonts w:asciiTheme="majorHAnsi" w:hAnsiTheme="majorHAnsi"/>
          <w:spacing w:val="1"/>
        </w:rPr>
        <w:t>[</w:t>
      </w:r>
      <w:r w:rsidRPr="00D12C38">
        <w:rPr>
          <w:rFonts w:asciiTheme="majorHAnsi" w:hAnsiTheme="majorHAnsi"/>
        </w:rPr>
        <w:t>pos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hea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s]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b/>
          <w:i/>
          <w:spacing w:val="2"/>
        </w:rPr>
        <w:t>Y</w:t>
      </w:r>
      <w:r w:rsidRPr="00D12C38">
        <w:rPr>
          <w:rFonts w:asciiTheme="majorHAnsi" w:hAnsiTheme="majorHAnsi"/>
          <w:b/>
          <w:i/>
        </w:rPr>
        <w:t xml:space="preserve">our </w:t>
      </w:r>
      <w:r w:rsidRPr="00D12C38">
        <w:rPr>
          <w:rFonts w:asciiTheme="majorHAnsi" w:hAnsiTheme="majorHAnsi"/>
          <w:b/>
          <w:i/>
          <w:spacing w:val="-2"/>
        </w:rPr>
        <w:t>J</w:t>
      </w:r>
      <w:r w:rsidRPr="00D12C38">
        <w:rPr>
          <w:rFonts w:asciiTheme="majorHAnsi" w:hAnsiTheme="majorHAnsi"/>
          <w:b/>
          <w:i/>
        </w:rPr>
        <w:t>ob T</w:t>
      </w:r>
      <w:r w:rsidRPr="00D12C38">
        <w:rPr>
          <w:rFonts w:asciiTheme="majorHAnsi" w:hAnsiTheme="majorHAnsi"/>
          <w:b/>
          <w:i/>
          <w:spacing w:val="-2"/>
        </w:rPr>
        <w:t>i</w:t>
      </w:r>
      <w:r w:rsidRPr="00D12C38">
        <w:rPr>
          <w:rFonts w:asciiTheme="majorHAnsi" w:hAnsiTheme="majorHAnsi"/>
          <w:b/>
          <w:i/>
          <w:spacing w:val="-1"/>
        </w:rPr>
        <w:t>t</w:t>
      </w:r>
      <w:r w:rsidRPr="00D12C38">
        <w:rPr>
          <w:rFonts w:asciiTheme="majorHAnsi" w:hAnsiTheme="majorHAnsi"/>
          <w:b/>
          <w:i/>
          <w:spacing w:val="1"/>
        </w:rPr>
        <w:t>l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1"/>
        </w:rPr>
        <w:t xml:space="preserve"> 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St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                                                                           </w:t>
      </w:r>
      <w:r w:rsidRPr="00D12C38">
        <w:rPr>
          <w:rFonts w:asciiTheme="majorHAnsi" w:hAnsiTheme="majorHAnsi"/>
          <w:spacing w:val="44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r -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r</w:t>
      </w:r>
    </w:p>
    <w:p w14:paraId="122C8F8D" w14:textId="77777777" w:rsidR="001E54A5" w:rsidRPr="00D12C38" w:rsidRDefault="00F000BF">
      <w:pPr>
        <w:spacing w:before="38"/>
        <w:ind w:left="272" w:right="312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571DE83C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po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s one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xa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 of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tti</w:t>
      </w:r>
      <w:r w:rsidRPr="00D12C38">
        <w:rPr>
          <w:rFonts w:asciiTheme="majorHAnsi" w:hAnsiTheme="majorHAnsi"/>
          <w:spacing w:val="-2"/>
        </w:rPr>
        <w:t>ng</w:t>
      </w:r>
      <w:r w:rsidRPr="00D12C38">
        <w:rPr>
          <w:rFonts w:asciiTheme="majorHAnsi" w:hAnsiTheme="majorHAnsi"/>
        </w:rPr>
        <w:t xml:space="preserve">.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her</w:t>
      </w:r>
      <w:r w:rsidRPr="00D12C38">
        <w:rPr>
          <w:rFonts w:asciiTheme="majorHAnsi" w:hAnsiTheme="majorHAnsi"/>
          <w:spacing w:val="1"/>
        </w:rPr>
        <w:t xml:space="preserve"> 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 u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nes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rr</w:t>
      </w:r>
      <w:r w:rsidRPr="00D12C38">
        <w:rPr>
          <w:rFonts w:asciiTheme="majorHAnsi" w:hAnsiTheme="majorHAnsi"/>
          <w:spacing w:val="-2"/>
        </w:rPr>
        <w:t>ang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 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 xml:space="preserve">of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 Or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3"/>
        </w:rPr>
        <w:t>J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Ti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Loca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 D</w:t>
      </w:r>
      <w:r w:rsidRPr="00D12C38">
        <w:rPr>
          <w:rFonts w:asciiTheme="majorHAnsi" w:hAnsiTheme="majorHAnsi"/>
          <w:spacing w:val="-3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m</w:t>
      </w:r>
      <w:r w:rsidRPr="00D12C38">
        <w:rPr>
          <w:rFonts w:asciiTheme="majorHAnsi" w:hAnsiTheme="majorHAnsi"/>
        </w:rPr>
        <w:t>pha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he 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ost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po</w:t>
      </w:r>
      <w:r w:rsidRPr="00D12C38">
        <w:rPr>
          <w:rFonts w:asciiTheme="majorHAnsi" w:hAnsiTheme="majorHAnsi"/>
          <w:spacing w:val="1"/>
        </w:rPr>
        <w:t>rt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s.</w:t>
      </w:r>
    </w:p>
    <w:p w14:paraId="528BBEC8" w14:textId="77777777" w:rsidR="001E54A5" w:rsidRPr="00D12C38" w:rsidRDefault="00F000BF">
      <w:pPr>
        <w:spacing w:before="38"/>
        <w:ind w:left="272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ou 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n b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n</w:t>
      </w:r>
      <w:r w:rsidRPr="00D12C38">
        <w:rPr>
          <w:rFonts w:asciiTheme="majorHAnsi" w:hAnsiTheme="majorHAnsi"/>
        </w:rPr>
        <w:t>—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 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con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.</w:t>
      </w:r>
    </w:p>
    <w:p w14:paraId="5622DF17" w14:textId="77777777" w:rsidR="001E54A5" w:rsidRPr="00D12C38" w:rsidRDefault="00F000BF">
      <w:pPr>
        <w:spacing w:before="40"/>
        <w:ind w:left="272" w:right="433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316330CC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 xml:space="preserve">de 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s, w</w:t>
      </w:r>
      <w:r w:rsidRPr="00D12C38">
        <w:rPr>
          <w:rFonts w:asciiTheme="majorHAnsi" w:hAnsiTheme="majorHAnsi"/>
          <w:spacing w:val="-3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 exa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ha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us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 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ill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ng</w:t>
      </w:r>
      <w:r w:rsidRPr="00D12C38">
        <w:rPr>
          <w:rFonts w:asciiTheme="majorHAnsi" w:hAnsiTheme="majorHAnsi"/>
        </w:rPr>
        <w:t>.</w:t>
      </w:r>
    </w:p>
    <w:p w14:paraId="12D5466E" w14:textId="77777777" w:rsidR="001E54A5" w:rsidRPr="00D12C38" w:rsidRDefault="00F000BF">
      <w:pPr>
        <w:spacing w:before="38"/>
        <w:ind w:left="272" w:right="313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4553C445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</w:rPr>
        <w:t>St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5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b,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ll</w:t>
      </w:r>
      <w:r w:rsidRPr="00D12C38">
        <w:rPr>
          <w:rFonts w:asciiTheme="majorHAnsi" w:hAnsiTheme="majorHAnsi"/>
        </w:rPr>
        <w:t>ow</w:t>
      </w:r>
      <w:r w:rsidRPr="00D12C38">
        <w:rPr>
          <w:rFonts w:asciiTheme="majorHAnsi" w:hAnsiTheme="majorHAnsi"/>
          <w:spacing w:val="-1"/>
        </w:rPr>
        <w:t xml:space="preserve"> wi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 e</w:t>
      </w:r>
      <w:r w:rsidRPr="00D12C38">
        <w:rPr>
          <w:rFonts w:asciiTheme="majorHAnsi" w:hAnsiTheme="majorHAnsi"/>
          <w:spacing w:val="-2"/>
        </w:rPr>
        <w:t>x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hat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, de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be how </w:t>
      </w:r>
      <w:r w:rsidRPr="00D12C38">
        <w:rPr>
          <w:rFonts w:asciiTheme="majorHAnsi" w:hAnsiTheme="majorHAnsi"/>
          <w:spacing w:val="-3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and, w</w:t>
      </w:r>
      <w:r w:rsidRPr="00D12C38">
        <w:rPr>
          <w:rFonts w:asciiTheme="majorHAnsi" w:hAnsiTheme="majorHAnsi"/>
          <w:spacing w:val="-3"/>
        </w:rPr>
        <w:t>h</w:t>
      </w:r>
      <w:r w:rsidRPr="00D12C38">
        <w:rPr>
          <w:rFonts w:asciiTheme="majorHAnsi" w:hAnsiTheme="majorHAnsi"/>
        </w:rPr>
        <w:t>en pos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e,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de any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1"/>
        </w:rPr>
        <w:t xml:space="preserve"> t</w:t>
      </w:r>
      <w:r w:rsidRPr="00D12C38">
        <w:rPr>
          <w:rFonts w:asciiTheme="majorHAnsi" w:hAnsiTheme="majorHAnsi"/>
        </w:rPr>
        <w:t>hat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a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ed. R</w:t>
      </w:r>
      <w:r w:rsidRPr="00D12C38">
        <w:rPr>
          <w:rFonts w:asciiTheme="majorHAnsi" w:hAnsiTheme="majorHAnsi"/>
          <w:spacing w:val="-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  <w:spacing w:val="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, 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5"/>
        </w:rPr>
        <w:t xml:space="preserve"> 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con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ey</w:t>
      </w:r>
      <w:r w:rsidRPr="00D12C38">
        <w:rPr>
          <w:rFonts w:asciiTheme="majorHAnsi" w:hAnsiTheme="majorHAnsi"/>
          <w:spacing w:val="-2"/>
        </w:rPr>
        <w:t xml:space="preserve"> 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fi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 one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or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 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ay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 exa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ha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u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.</w:t>
      </w:r>
    </w:p>
    <w:p w14:paraId="1AFBB1F8" w14:textId="77777777" w:rsidR="001E54A5" w:rsidRPr="00D12C38" w:rsidRDefault="00F000BF">
      <w:pPr>
        <w:spacing w:before="39"/>
        <w:ind w:left="272" w:right="400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399D73D1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ons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qu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 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p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c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bu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5"/>
        </w:rPr>
        <w:t>s</w:t>
      </w:r>
      <w:r w:rsidRPr="00D12C38">
        <w:rPr>
          <w:rFonts w:asciiTheme="majorHAnsi" w:hAnsiTheme="majorHAnsi"/>
          <w:i/>
        </w:rPr>
        <w:t>:</w:t>
      </w:r>
      <w:r w:rsidRPr="00D12C38">
        <w:rPr>
          <w:rFonts w:asciiTheme="majorHAnsi" w:hAnsiTheme="majorHAnsi"/>
          <w:i/>
          <w:spacing w:val="-1"/>
        </w:rPr>
        <w:t xml:space="preserve"> </w:t>
      </w:r>
      <w:r w:rsidRPr="00D12C38">
        <w:rPr>
          <w:rFonts w:asciiTheme="majorHAnsi" w:hAnsiTheme="majorHAnsi"/>
        </w:rPr>
        <w:t>Wh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w</w:t>
      </w:r>
      <w:r w:rsidRPr="00D12C38">
        <w:rPr>
          <w:rFonts w:asciiTheme="majorHAnsi" w:hAnsiTheme="majorHAnsi"/>
        </w:rPr>
        <w:t>as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 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? Wh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s?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H</w:t>
      </w:r>
      <w:r w:rsidRPr="00D12C38">
        <w:rPr>
          <w:rFonts w:asciiTheme="majorHAnsi" w:hAnsiTheme="majorHAnsi"/>
        </w:rPr>
        <w:t>ow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he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on?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Wh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no</w:t>
      </w:r>
      <w:r w:rsidRPr="00D12C38">
        <w:rPr>
          <w:rFonts w:asciiTheme="majorHAnsi" w:hAnsiTheme="majorHAnsi"/>
          <w:spacing w:val="-1"/>
        </w:rPr>
        <w:t>wl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e 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en</w:t>
      </w:r>
      <w:r w:rsidRPr="00D12C38">
        <w:rPr>
          <w:rFonts w:asciiTheme="majorHAnsi" w:hAnsiTheme="majorHAnsi"/>
          <w:spacing w:val="-2"/>
        </w:rPr>
        <w:t>ha</w:t>
      </w:r>
      <w:r w:rsidRPr="00D12C38">
        <w:rPr>
          <w:rFonts w:asciiTheme="majorHAnsi" w:hAnsiTheme="majorHAnsi"/>
        </w:rPr>
        <w:t>nc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? How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 xml:space="preserve">es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x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ns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oy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oa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?</w:t>
      </w:r>
    </w:p>
    <w:p w14:paraId="44E73FED" w14:textId="77777777" w:rsidR="001E54A5" w:rsidRPr="00D12C38" w:rsidRDefault="001E54A5">
      <w:pPr>
        <w:spacing w:before="7" w:line="120" w:lineRule="exact"/>
        <w:rPr>
          <w:rFonts w:asciiTheme="majorHAnsi" w:hAnsiTheme="majorHAnsi"/>
          <w:sz w:val="11"/>
          <w:szCs w:val="11"/>
        </w:rPr>
      </w:pPr>
    </w:p>
    <w:p w14:paraId="768C2FDA" w14:textId="77777777" w:rsidR="001E54A5" w:rsidRPr="00D12C38" w:rsidRDefault="00F000BF">
      <w:pPr>
        <w:spacing w:line="277" w:lineRule="auto"/>
        <w:ind w:left="272" w:right="1073" w:hanging="166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6870F037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b/>
          <w:i/>
          <w:spacing w:val="2"/>
        </w:rPr>
        <w:t>Y</w:t>
      </w:r>
      <w:r w:rsidRPr="00D12C38">
        <w:rPr>
          <w:rFonts w:asciiTheme="majorHAnsi" w:hAnsiTheme="majorHAnsi"/>
          <w:b/>
          <w:i/>
        </w:rPr>
        <w:t xml:space="preserve">our </w:t>
      </w:r>
      <w:r w:rsidRPr="00D12C38">
        <w:rPr>
          <w:rFonts w:asciiTheme="majorHAnsi" w:hAnsiTheme="majorHAnsi"/>
          <w:b/>
          <w:i/>
          <w:spacing w:val="-2"/>
        </w:rPr>
        <w:t>J</w:t>
      </w:r>
      <w:r w:rsidRPr="00D12C38">
        <w:rPr>
          <w:rFonts w:asciiTheme="majorHAnsi" w:hAnsiTheme="majorHAnsi"/>
          <w:b/>
          <w:i/>
        </w:rPr>
        <w:t>ob T</w:t>
      </w:r>
      <w:r w:rsidRPr="00D12C38">
        <w:rPr>
          <w:rFonts w:asciiTheme="majorHAnsi" w:hAnsiTheme="majorHAnsi"/>
          <w:b/>
          <w:i/>
          <w:spacing w:val="-2"/>
        </w:rPr>
        <w:t>i</w:t>
      </w:r>
      <w:r w:rsidRPr="00D12C38">
        <w:rPr>
          <w:rFonts w:asciiTheme="majorHAnsi" w:hAnsiTheme="majorHAnsi"/>
          <w:b/>
          <w:i/>
          <w:spacing w:val="-1"/>
        </w:rPr>
        <w:t>t</w:t>
      </w:r>
      <w:r w:rsidRPr="00D12C38">
        <w:rPr>
          <w:rFonts w:asciiTheme="majorHAnsi" w:hAnsiTheme="majorHAnsi"/>
          <w:b/>
          <w:i/>
          <w:spacing w:val="1"/>
        </w:rPr>
        <w:t>l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1"/>
        </w:rPr>
        <w:t xml:space="preserve"> 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St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                                                                            </w:t>
      </w:r>
      <w:r w:rsidRPr="00D12C38">
        <w:rPr>
          <w:rFonts w:asciiTheme="majorHAnsi" w:hAnsiTheme="majorHAnsi"/>
          <w:spacing w:val="5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r -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r </w:t>
      </w:r>
      <w:r w:rsidRPr="00D12C38">
        <w:rPr>
          <w:rFonts w:asciiTheme="majorHAnsi" w:hAnsiTheme="majorHAnsi"/>
          <w:spacing w:val="-1"/>
        </w:rPr>
        <w:t>B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ll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ho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be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se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(</w:t>
      </w:r>
      <w:r w:rsidRPr="00D12C38">
        <w:rPr>
          <w:rFonts w:asciiTheme="majorHAnsi" w:hAnsiTheme="majorHAnsi"/>
        </w:rPr>
        <w:t>pa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e)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and u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 c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m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and pu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ua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on. </w:t>
      </w:r>
      <w:r w:rsidRPr="00D12C38">
        <w:rPr>
          <w:rFonts w:asciiTheme="majorHAnsi" w:hAnsiTheme="majorHAnsi"/>
          <w:spacing w:val="-1"/>
        </w:rPr>
        <w:t>B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pe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 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q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equ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popu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n, 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pa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k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hen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po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e.</w:t>
      </w:r>
    </w:p>
    <w:p w14:paraId="7B14A658" w14:textId="77777777" w:rsidR="001E54A5" w:rsidRPr="00D12C38" w:rsidRDefault="00F000BF">
      <w:pPr>
        <w:spacing w:before="7" w:line="240" w:lineRule="exact"/>
        <w:ind w:left="272" w:right="386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4FBC5F45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ad 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d n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t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xt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vy</w:t>
      </w:r>
      <w:r w:rsidRPr="00D12C38">
        <w:rPr>
          <w:rFonts w:asciiTheme="majorHAnsi" w:hAnsiTheme="majorHAnsi"/>
        </w:rPr>
        <w:t xml:space="preserve">.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d us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s,</w:t>
      </w:r>
      <w:r w:rsidRPr="00D12C38">
        <w:rPr>
          <w:rFonts w:asciiTheme="majorHAnsi" w:hAnsiTheme="majorHAnsi"/>
          <w:spacing w:val="8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lti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oo b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or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  <w:spacing w:val="3"/>
        </w:rPr>
        <w:t>a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t</w:t>
      </w:r>
      <w:r w:rsidRPr="00D12C38">
        <w:rPr>
          <w:rFonts w:asciiTheme="majorHAnsi" w:hAnsiTheme="majorHAnsi"/>
        </w:rPr>
        <w:t xml:space="preserve">oo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. M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n, 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.</w:t>
      </w:r>
    </w:p>
    <w:p w14:paraId="623E6A63" w14:textId="77777777" w:rsidR="001E54A5" w:rsidRPr="00D12C38" w:rsidRDefault="001E54A5">
      <w:pPr>
        <w:spacing w:before="3" w:line="220" w:lineRule="exact"/>
        <w:rPr>
          <w:rFonts w:asciiTheme="majorHAnsi" w:hAnsiTheme="majorHAnsi"/>
        </w:rPr>
      </w:pPr>
    </w:p>
    <w:p w14:paraId="0F8451E0" w14:textId="77777777" w:rsidR="001E54A5" w:rsidRPr="00D12C38" w:rsidRDefault="00F000BF">
      <w:pPr>
        <w:spacing w:before="37" w:line="240" w:lineRule="exact"/>
        <w:ind w:left="106" w:right="487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ADD</w:t>
      </w:r>
      <w:r w:rsidRPr="00D12C38">
        <w:rPr>
          <w:rFonts w:asciiTheme="majorHAnsi" w:hAnsiTheme="majorHAnsi"/>
          <w:b/>
        </w:rPr>
        <w:t>ITI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NA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EX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  <w:spacing w:val="-2"/>
        </w:rPr>
        <w:t>I</w:t>
      </w:r>
      <w:r w:rsidRPr="00D12C38">
        <w:rPr>
          <w:rFonts w:asciiTheme="majorHAnsi" w:hAnsiTheme="majorHAnsi"/>
          <w:b/>
          <w:spacing w:val="-1"/>
        </w:rPr>
        <w:t>ENCE</w:t>
      </w:r>
      <w:r w:rsidRPr="00D12C38">
        <w:rPr>
          <w:rFonts w:asciiTheme="majorHAnsi" w:hAnsiTheme="majorHAnsi"/>
          <w:b/>
        </w:rPr>
        <w:t xml:space="preserve">, </w:t>
      </w:r>
      <w:r w:rsidRPr="00D12C38">
        <w:rPr>
          <w:rFonts w:asciiTheme="majorHAnsi" w:hAnsiTheme="majorHAnsi"/>
          <w:b/>
          <w:spacing w:val="-1"/>
        </w:rPr>
        <w:t>LEAD</w:t>
      </w:r>
      <w:r w:rsidRPr="00D12C38">
        <w:rPr>
          <w:rFonts w:asciiTheme="majorHAnsi" w:hAnsiTheme="majorHAnsi"/>
          <w:b/>
          <w:spacing w:val="1"/>
        </w:rPr>
        <w:t>E</w:t>
      </w:r>
      <w:r w:rsidRPr="00D12C38">
        <w:rPr>
          <w:rFonts w:asciiTheme="majorHAnsi" w:hAnsiTheme="majorHAnsi"/>
          <w:b/>
          <w:spacing w:val="-1"/>
        </w:rPr>
        <w:t>R</w:t>
      </w:r>
      <w:r w:rsidRPr="00D12C38">
        <w:rPr>
          <w:rFonts w:asciiTheme="majorHAnsi" w:hAnsiTheme="majorHAnsi"/>
          <w:b/>
        </w:rPr>
        <w:t>SH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 xml:space="preserve">P, </w:t>
      </w:r>
      <w:r w:rsidRPr="00D12C38">
        <w:rPr>
          <w:rFonts w:asciiTheme="majorHAnsi" w:hAnsiTheme="majorHAnsi"/>
          <w:b/>
          <w:spacing w:val="-2"/>
        </w:rPr>
        <w:t>H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R</w:t>
      </w:r>
      <w:r w:rsidRPr="00D12C38">
        <w:rPr>
          <w:rFonts w:asciiTheme="majorHAnsi" w:hAnsiTheme="majorHAnsi"/>
          <w:b/>
        </w:rPr>
        <w:t xml:space="preserve">S, </w:t>
      </w:r>
      <w:r w:rsidRPr="00D12C38">
        <w:rPr>
          <w:rFonts w:asciiTheme="majorHAnsi" w:hAnsiTheme="majorHAnsi"/>
          <w:b/>
          <w:spacing w:val="-1"/>
        </w:rPr>
        <w:t>ACT</w:t>
      </w:r>
      <w:r w:rsidRPr="00D12C38">
        <w:rPr>
          <w:rFonts w:asciiTheme="majorHAnsi" w:hAnsiTheme="majorHAnsi"/>
          <w:b/>
        </w:rPr>
        <w:t>IVI</w:t>
      </w:r>
      <w:r w:rsidRPr="00D12C38">
        <w:rPr>
          <w:rFonts w:asciiTheme="majorHAnsi" w:hAnsiTheme="majorHAnsi"/>
          <w:b/>
          <w:spacing w:val="-1"/>
        </w:rPr>
        <w:t>T</w:t>
      </w:r>
      <w:r w:rsidRPr="00D12C38">
        <w:rPr>
          <w:rFonts w:asciiTheme="majorHAnsi" w:hAnsiTheme="majorHAnsi"/>
          <w:b/>
        </w:rPr>
        <w:t>IE</w:t>
      </w:r>
      <w:r w:rsidRPr="00D12C38">
        <w:rPr>
          <w:rFonts w:asciiTheme="majorHAnsi" w:hAnsiTheme="majorHAnsi"/>
          <w:b/>
          <w:spacing w:val="-1"/>
        </w:rPr>
        <w:t>S</w:t>
      </w:r>
      <w:r w:rsidRPr="00D12C38">
        <w:rPr>
          <w:rFonts w:asciiTheme="majorHAnsi" w:hAnsiTheme="majorHAnsi"/>
          <w:b/>
        </w:rPr>
        <w:t>,</w:t>
      </w:r>
      <w:r w:rsidRPr="00D12C38">
        <w:rPr>
          <w:rFonts w:asciiTheme="majorHAnsi" w:hAnsiTheme="majorHAnsi"/>
          <w:b/>
          <w:spacing w:val="-2"/>
        </w:rPr>
        <w:t xml:space="preserve"> </w:t>
      </w: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</w:rPr>
        <w:t>M</w:t>
      </w:r>
      <w:r w:rsidRPr="00D12C38">
        <w:rPr>
          <w:rFonts w:asciiTheme="majorHAnsi" w:hAnsiTheme="majorHAnsi"/>
          <w:b/>
          <w:spacing w:val="1"/>
        </w:rPr>
        <w:t>M</w:t>
      </w:r>
      <w:r w:rsidRPr="00D12C38">
        <w:rPr>
          <w:rFonts w:asciiTheme="majorHAnsi" w:hAnsiTheme="majorHAnsi"/>
          <w:b/>
          <w:spacing w:val="-1"/>
        </w:rPr>
        <w:t>UN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-3"/>
        </w:rPr>
        <w:t>T</w:t>
      </w:r>
      <w:r w:rsidRPr="00D12C38">
        <w:rPr>
          <w:rFonts w:asciiTheme="majorHAnsi" w:hAnsiTheme="majorHAnsi"/>
          <w:b/>
        </w:rPr>
        <w:t>Y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-1"/>
        </w:rPr>
        <w:t>ERV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-3"/>
        </w:rPr>
        <w:t>C</w:t>
      </w:r>
      <w:r w:rsidRPr="00D12C38">
        <w:rPr>
          <w:rFonts w:asciiTheme="majorHAnsi" w:hAnsiTheme="majorHAnsi"/>
          <w:b/>
          <w:spacing w:val="-1"/>
        </w:rPr>
        <w:t>E</w:t>
      </w:r>
      <w:r w:rsidRPr="00D12C38">
        <w:rPr>
          <w:rFonts w:asciiTheme="majorHAnsi" w:hAnsiTheme="majorHAnsi"/>
          <w:b/>
        </w:rPr>
        <w:t xml:space="preserve">, </w:t>
      </w:r>
      <w:r w:rsidRPr="00D12C38">
        <w:rPr>
          <w:rFonts w:asciiTheme="majorHAnsi" w:hAnsiTheme="majorHAnsi"/>
          <w:b/>
          <w:spacing w:val="-1"/>
        </w:rPr>
        <w:t>V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LUNTEER</w:t>
      </w:r>
      <w:r w:rsidRPr="00D12C38">
        <w:rPr>
          <w:rFonts w:asciiTheme="majorHAnsi" w:hAnsiTheme="majorHAnsi"/>
          <w:b/>
        </w:rPr>
        <w:t xml:space="preserve">, 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RO</w:t>
      </w:r>
      <w:r w:rsidRPr="00D12C38">
        <w:rPr>
          <w:rFonts w:asciiTheme="majorHAnsi" w:hAnsiTheme="majorHAnsi"/>
          <w:b/>
          <w:spacing w:val="2"/>
        </w:rPr>
        <w:t>F</w:t>
      </w:r>
      <w:r w:rsidRPr="00D12C38">
        <w:rPr>
          <w:rFonts w:asciiTheme="majorHAnsi" w:hAnsiTheme="majorHAnsi"/>
          <w:b/>
          <w:spacing w:val="-1"/>
        </w:rPr>
        <w:t>E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-3"/>
        </w:rPr>
        <w:t>S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NA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DEVELO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</w:rPr>
        <w:t>ME</w:t>
      </w:r>
      <w:r w:rsidRPr="00D12C38">
        <w:rPr>
          <w:rFonts w:asciiTheme="majorHAnsi" w:hAnsiTheme="majorHAnsi"/>
          <w:b/>
          <w:spacing w:val="-2"/>
        </w:rPr>
        <w:t>N</w:t>
      </w:r>
      <w:r w:rsidRPr="00D12C38">
        <w:rPr>
          <w:rFonts w:asciiTheme="majorHAnsi" w:hAnsiTheme="majorHAnsi"/>
          <w:b/>
        </w:rPr>
        <w:t>T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  <w:spacing w:val="1"/>
        </w:rPr>
        <w:t>[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/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hea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s]</w:t>
      </w:r>
    </w:p>
    <w:p w14:paraId="6245C628" w14:textId="77777777" w:rsidR="001E54A5" w:rsidRPr="00D12C38" w:rsidRDefault="00F000BF">
      <w:pPr>
        <w:spacing w:line="240" w:lineRule="exact"/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b/>
          <w:i/>
          <w:spacing w:val="2"/>
        </w:rPr>
        <w:t>Y</w:t>
      </w:r>
      <w:r w:rsidRPr="00D12C38">
        <w:rPr>
          <w:rFonts w:asciiTheme="majorHAnsi" w:hAnsiTheme="majorHAnsi"/>
          <w:b/>
          <w:i/>
        </w:rPr>
        <w:t xml:space="preserve">our </w:t>
      </w:r>
      <w:r w:rsidRPr="00D12C38">
        <w:rPr>
          <w:rFonts w:asciiTheme="majorHAnsi" w:hAnsiTheme="majorHAnsi"/>
          <w:b/>
          <w:i/>
          <w:spacing w:val="-2"/>
        </w:rPr>
        <w:t>J</w:t>
      </w:r>
      <w:r w:rsidRPr="00D12C38">
        <w:rPr>
          <w:rFonts w:asciiTheme="majorHAnsi" w:hAnsiTheme="majorHAnsi"/>
          <w:b/>
          <w:i/>
        </w:rPr>
        <w:t>ob T</w:t>
      </w:r>
      <w:r w:rsidRPr="00D12C38">
        <w:rPr>
          <w:rFonts w:asciiTheme="majorHAnsi" w:hAnsiTheme="majorHAnsi"/>
          <w:b/>
          <w:i/>
          <w:spacing w:val="-2"/>
        </w:rPr>
        <w:t>i</w:t>
      </w:r>
      <w:r w:rsidRPr="00D12C38">
        <w:rPr>
          <w:rFonts w:asciiTheme="majorHAnsi" w:hAnsiTheme="majorHAnsi"/>
          <w:b/>
          <w:i/>
          <w:spacing w:val="-1"/>
        </w:rPr>
        <w:t>t</w:t>
      </w:r>
      <w:r w:rsidRPr="00D12C38">
        <w:rPr>
          <w:rFonts w:asciiTheme="majorHAnsi" w:hAnsiTheme="majorHAnsi"/>
          <w:b/>
          <w:i/>
          <w:spacing w:val="1"/>
        </w:rPr>
        <w:t>l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1"/>
        </w:rPr>
        <w:t xml:space="preserve"> 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</w:rPr>
        <w:t>St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                                                                            </w:t>
      </w:r>
      <w:r w:rsidRPr="00D12C38">
        <w:rPr>
          <w:rFonts w:asciiTheme="majorHAnsi" w:hAnsiTheme="majorHAnsi"/>
          <w:spacing w:val="5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r -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r</w:t>
      </w:r>
    </w:p>
    <w:p w14:paraId="29CFC6D2" w14:textId="77777777" w:rsidR="001E54A5" w:rsidRPr="00D12C38" w:rsidRDefault="00F000BF">
      <w:pPr>
        <w:spacing w:before="40"/>
        <w:ind w:left="272" w:right="273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089FCC7C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lti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e ex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s o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al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 xml:space="preserve">and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 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pha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</w:rPr>
        <w:t>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ci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p)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ost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8"/>
        </w:rPr>
        <w:t>a</w:t>
      </w:r>
      <w:r w:rsidRPr="00D12C38">
        <w:rPr>
          <w:rFonts w:asciiTheme="majorHAnsi" w:hAnsiTheme="majorHAnsi"/>
        </w:rPr>
        <w:t>nt exp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. E</w:t>
      </w:r>
      <w:r w:rsidRPr="00D12C38">
        <w:rPr>
          <w:rFonts w:asciiTheme="majorHAnsi" w:hAnsiTheme="majorHAnsi"/>
          <w:spacing w:val="-3"/>
        </w:rPr>
        <w:t>x</w:t>
      </w:r>
      <w:r w:rsidRPr="00D12C38">
        <w:rPr>
          <w:rFonts w:asciiTheme="majorHAnsi" w:hAnsiTheme="majorHAnsi"/>
        </w:rPr>
        <w:t>pe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3"/>
        </w:rPr>
        <w:t>w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sho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 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 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.</w:t>
      </w:r>
    </w:p>
    <w:p w14:paraId="230B3B69" w14:textId="77777777" w:rsidR="001E54A5" w:rsidRPr="00D12C38" w:rsidRDefault="00F000BF">
      <w:pPr>
        <w:spacing w:before="38" w:line="259" w:lineRule="auto"/>
        <w:ind w:left="272" w:right="406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75747288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D12C38">
        <w:rPr>
          <w:rFonts w:asciiTheme="majorHAnsi" w:hAnsiTheme="majorHAnsi"/>
          <w:sz w:val="18"/>
          <w:szCs w:val="18"/>
        </w:rPr>
        <w:pict w14:anchorId="0F5AC22C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</w:rPr>
        <w:t>Pos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s w</w:t>
      </w:r>
      <w:r w:rsidRPr="00D12C38">
        <w:rPr>
          <w:rFonts w:asciiTheme="majorHAnsi" w:hAnsiTheme="majorHAnsi"/>
          <w:spacing w:val="-2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 sho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 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ous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exp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s, but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not</w:t>
      </w:r>
      <w:r w:rsidRPr="00D12C38">
        <w:rPr>
          <w:rFonts w:asciiTheme="majorHAnsi" w:hAnsiTheme="majorHAnsi"/>
          <w:spacing w:val="1"/>
        </w:rPr>
        <w:t xml:space="preserve"> i</w:t>
      </w:r>
      <w:r w:rsidRPr="00D12C38">
        <w:rPr>
          <w:rFonts w:asciiTheme="majorHAnsi" w:hAnsiTheme="majorHAnsi"/>
        </w:rPr>
        <w:t>nc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de bu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7"/>
        </w:rPr>
        <w:t>s</w:t>
      </w:r>
      <w:r w:rsidRPr="00D12C38">
        <w:rPr>
          <w:rFonts w:asciiTheme="majorHAnsi" w:hAnsiTheme="majorHAnsi"/>
        </w:rPr>
        <w:t xml:space="preserve">.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n an add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ex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on,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 xml:space="preserve">an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nc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ude w</w:t>
      </w:r>
      <w:r w:rsidRPr="00D12C38">
        <w:rPr>
          <w:rFonts w:asciiTheme="majorHAnsi" w:hAnsiTheme="majorHAnsi"/>
          <w:spacing w:val="-3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k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exp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not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be d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tl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j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 xml:space="preserve">b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 app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o, 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dd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ex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lif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 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work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ry</w:t>
      </w:r>
      <w:r w:rsidRPr="00D12C38">
        <w:rPr>
          <w:rFonts w:asciiTheme="majorHAnsi" w:hAnsiTheme="majorHAnsi"/>
        </w:rPr>
        <w:t>.</w:t>
      </w:r>
    </w:p>
    <w:p w14:paraId="00F2EBD0" w14:textId="77777777" w:rsidR="001E54A5" w:rsidRPr="00D12C38" w:rsidRDefault="00F000BF">
      <w:pPr>
        <w:spacing w:before="19"/>
        <w:ind w:left="272"/>
        <w:rPr>
          <w:rFonts w:asciiTheme="majorHAnsi" w:hAnsiTheme="majorHAnsi"/>
        </w:rPr>
      </w:pP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pha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tr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hose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at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an 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ak</w:t>
      </w:r>
      <w:r w:rsidRPr="00D12C38">
        <w:rPr>
          <w:rFonts w:asciiTheme="majorHAnsi" w:hAnsiTheme="majorHAnsi"/>
        </w:rPr>
        <w:t xml:space="preserve">en </w:t>
      </w:r>
      <w:r w:rsidRPr="00D12C38">
        <w:rPr>
          <w:rFonts w:asciiTheme="majorHAnsi" w:hAnsiTheme="majorHAnsi"/>
          <w:spacing w:val="1"/>
        </w:rPr>
        <w:t>fr</w:t>
      </w:r>
      <w:r w:rsidRPr="00D12C38">
        <w:rPr>
          <w:rFonts w:asciiTheme="majorHAnsi" w:hAnsiTheme="majorHAnsi"/>
        </w:rPr>
        <w:t>om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one exp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d app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e.</w:t>
      </w:r>
    </w:p>
    <w:p w14:paraId="024D34AD" w14:textId="77777777" w:rsidR="001E54A5" w:rsidRPr="00D12C38" w:rsidRDefault="001E54A5">
      <w:pPr>
        <w:spacing w:before="6" w:line="180" w:lineRule="exact"/>
        <w:rPr>
          <w:rFonts w:asciiTheme="majorHAnsi" w:hAnsiTheme="majorHAnsi"/>
          <w:sz w:val="16"/>
          <w:szCs w:val="16"/>
        </w:rPr>
      </w:pPr>
    </w:p>
    <w:p w14:paraId="66EA8778" w14:textId="77777777" w:rsidR="001E54A5" w:rsidRPr="00D12C38" w:rsidRDefault="00F000BF">
      <w:pPr>
        <w:ind w:left="106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b/>
          <w:i/>
          <w:spacing w:val="2"/>
        </w:rPr>
        <w:t>Y</w:t>
      </w:r>
      <w:r w:rsidRPr="00D12C38">
        <w:rPr>
          <w:rFonts w:asciiTheme="majorHAnsi" w:hAnsiTheme="majorHAnsi"/>
          <w:b/>
          <w:i/>
        </w:rPr>
        <w:t xml:space="preserve">our </w:t>
      </w:r>
      <w:r w:rsidRPr="00D12C38">
        <w:rPr>
          <w:rFonts w:asciiTheme="majorHAnsi" w:hAnsiTheme="majorHAnsi"/>
          <w:b/>
          <w:i/>
          <w:spacing w:val="-1"/>
        </w:rPr>
        <w:t>R</w:t>
      </w:r>
      <w:r w:rsidRPr="00D12C38">
        <w:rPr>
          <w:rFonts w:asciiTheme="majorHAnsi" w:hAnsiTheme="majorHAnsi"/>
          <w:b/>
          <w:i/>
          <w:spacing w:val="-2"/>
        </w:rPr>
        <w:t>o</w:t>
      </w:r>
      <w:r w:rsidRPr="00D12C38">
        <w:rPr>
          <w:rFonts w:asciiTheme="majorHAnsi" w:hAnsiTheme="majorHAnsi"/>
          <w:b/>
          <w:i/>
          <w:spacing w:val="1"/>
        </w:rPr>
        <w:t>l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-2"/>
        </w:rPr>
        <w:t xml:space="preserve"> </w:t>
      </w:r>
      <w:r w:rsidRPr="00D12C38">
        <w:rPr>
          <w:rFonts w:asciiTheme="majorHAnsi" w:hAnsiTheme="majorHAnsi"/>
          <w:b/>
          <w:i/>
          <w:spacing w:val="1"/>
        </w:rPr>
        <w:t>(</w:t>
      </w:r>
      <w:r w:rsidRPr="00D12C38">
        <w:rPr>
          <w:rFonts w:asciiTheme="majorHAnsi" w:hAnsiTheme="majorHAnsi"/>
          <w:b/>
          <w:i/>
          <w:spacing w:val="-2"/>
        </w:rPr>
        <w:t>e</w:t>
      </w:r>
      <w:r w:rsidRPr="00D12C38">
        <w:rPr>
          <w:rFonts w:asciiTheme="majorHAnsi" w:hAnsiTheme="majorHAnsi"/>
          <w:b/>
          <w:i/>
        </w:rPr>
        <w:t>.g. M</w:t>
      </w:r>
      <w:r w:rsidRPr="00D12C38">
        <w:rPr>
          <w:rFonts w:asciiTheme="majorHAnsi" w:hAnsiTheme="majorHAnsi"/>
          <w:b/>
          <w:i/>
          <w:spacing w:val="-2"/>
        </w:rPr>
        <w:t>e</w:t>
      </w:r>
      <w:r w:rsidRPr="00D12C38">
        <w:rPr>
          <w:rFonts w:asciiTheme="majorHAnsi" w:hAnsiTheme="majorHAnsi"/>
          <w:b/>
          <w:i/>
          <w:spacing w:val="1"/>
        </w:rPr>
        <w:t>m</w:t>
      </w:r>
      <w:r w:rsidRPr="00D12C38">
        <w:rPr>
          <w:rFonts w:asciiTheme="majorHAnsi" w:hAnsiTheme="majorHAnsi"/>
          <w:b/>
          <w:i/>
        </w:rPr>
        <w:t>b</w:t>
      </w:r>
      <w:r w:rsidRPr="00D12C38">
        <w:rPr>
          <w:rFonts w:asciiTheme="majorHAnsi" w:hAnsiTheme="majorHAnsi"/>
          <w:b/>
          <w:i/>
          <w:spacing w:val="-2"/>
        </w:rPr>
        <w:t>e</w:t>
      </w:r>
      <w:r w:rsidRPr="00D12C38">
        <w:rPr>
          <w:rFonts w:asciiTheme="majorHAnsi" w:hAnsiTheme="majorHAnsi"/>
          <w:b/>
          <w:i/>
        </w:rPr>
        <w:t>r, Pa</w:t>
      </w:r>
      <w:r w:rsidRPr="00D12C38">
        <w:rPr>
          <w:rFonts w:asciiTheme="majorHAnsi" w:hAnsiTheme="majorHAnsi"/>
          <w:b/>
          <w:i/>
          <w:spacing w:val="-2"/>
        </w:rPr>
        <w:t>r</w:t>
      </w:r>
      <w:r w:rsidRPr="00D12C38">
        <w:rPr>
          <w:rFonts w:asciiTheme="majorHAnsi" w:hAnsiTheme="majorHAnsi"/>
          <w:b/>
          <w:i/>
          <w:spacing w:val="1"/>
        </w:rPr>
        <w:t>t</w:t>
      </w:r>
      <w:r w:rsidRPr="00D12C38">
        <w:rPr>
          <w:rFonts w:asciiTheme="majorHAnsi" w:hAnsiTheme="majorHAnsi"/>
          <w:b/>
          <w:i/>
          <w:spacing w:val="-1"/>
        </w:rPr>
        <w:t>i</w:t>
      </w:r>
      <w:r w:rsidRPr="00D12C38">
        <w:rPr>
          <w:rFonts w:asciiTheme="majorHAnsi" w:hAnsiTheme="majorHAnsi"/>
          <w:b/>
          <w:i/>
        </w:rPr>
        <w:t>c</w:t>
      </w:r>
      <w:r w:rsidRPr="00D12C38">
        <w:rPr>
          <w:rFonts w:asciiTheme="majorHAnsi" w:hAnsiTheme="majorHAnsi"/>
          <w:b/>
          <w:i/>
          <w:spacing w:val="1"/>
        </w:rPr>
        <w:t>i</w:t>
      </w:r>
      <w:r w:rsidRPr="00D12C38">
        <w:rPr>
          <w:rFonts w:asciiTheme="majorHAnsi" w:hAnsiTheme="majorHAnsi"/>
          <w:b/>
          <w:i/>
          <w:spacing w:val="-2"/>
        </w:rPr>
        <w:t>p</w:t>
      </w:r>
      <w:r w:rsidRPr="00D12C38">
        <w:rPr>
          <w:rFonts w:asciiTheme="majorHAnsi" w:hAnsiTheme="majorHAnsi"/>
          <w:b/>
          <w:i/>
        </w:rPr>
        <w:t>ant,</w:t>
      </w:r>
      <w:r w:rsidRPr="00D12C38">
        <w:rPr>
          <w:rFonts w:asciiTheme="majorHAnsi" w:hAnsiTheme="majorHAnsi"/>
          <w:b/>
          <w:i/>
          <w:spacing w:val="-2"/>
        </w:rPr>
        <w:t xml:space="preserve"> </w:t>
      </w:r>
      <w:r w:rsidRPr="00D12C38">
        <w:rPr>
          <w:rFonts w:asciiTheme="majorHAnsi" w:hAnsiTheme="majorHAnsi"/>
          <w:b/>
          <w:i/>
          <w:spacing w:val="-1"/>
        </w:rPr>
        <w:t>H</w:t>
      </w:r>
      <w:r w:rsidRPr="00D12C38">
        <w:rPr>
          <w:rFonts w:asciiTheme="majorHAnsi" w:hAnsiTheme="majorHAnsi"/>
          <w:b/>
          <w:i/>
        </w:rPr>
        <w:t>onore</w:t>
      </w:r>
      <w:r w:rsidRPr="00D12C38">
        <w:rPr>
          <w:rFonts w:asciiTheme="majorHAnsi" w:hAnsiTheme="majorHAnsi"/>
          <w:b/>
          <w:i/>
          <w:spacing w:val="1"/>
        </w:rPr>
        <w:t>e</w:t>
      </w:r>
      <w:r w:rsidRPr="00D12C38">
        <w:rPr>
          <w:rFonts w:asciiTheme="majorHAnsi" w:hAnsiTheme="majorHAnsi"/>
          <w:b/>
          <w:i/>
        </w:rPr>
        <w:t>,</w:t>
      </w:r>
      <w:r w:rsidRPr="00D12C38">
        <w:rPr>
          <w:rFonts w:asciiTheme="majorHAnsi" w:hAnsiTheme="majorHAnsi"/>
          <w:b/>
          <w:i/>
          <w:spacing w:val="-2"/>
        </w:rPr>
        <w:t xml:space="preserve"> </w:t>
      </w:r>
      <w:r w:rsidRPr="00D12C38">
        <w:rPr>
          <w:rFonts w:asciiTheme="majorHAnsi" w:hAnsiTheme="majorHAnsi"/>
          <w:b/>
          <w:i/>
        </w:rPr>
        <w:t>or P</w:t>
      </w:r>
      <w:r w:rsidRPr="00D12C38">
        <w:rPr>
          <w:rFonts w:asciiTheme="majorHAnsi" w:hAnsiTheme="majorHAnsi"/>
          <w:b/>
          <w:i/>
          <w:spacing w:val="-2"/>
        </w:rPr>
        <w:t>r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1"/>
        </w:rPr>
        <w:t>s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-2"/>
        </w:rPr>
        <w:t>n</w:t>
      </w:r>
      <w:r w:rsidRPr="00D12C38">
        <w:rPr>
          <w:rFonts w:asciiTheme="majorHAnsi" w:hAnsiTheme="majorHAnsi"/>
          <w:b/>
          <w:i/>
          <w:spacing w:val="1"/>
        </w:rPr>
        <w:t>t</w:t>
      </w:r>
      <w:r w:rsidRPr="00D12C38">
        <w:rPr>
          <w:rFonts w:asciiTheme="majorHAnsi" w:hAnsiTheme="majorHAnsi"/>
          <w:b/>
          <w:i/>
        </w:rPr>
        <w:t>e</w:t>
      </w:r>
      <w:r w:rsidRPr="00D12C38">
        <w:rPr>
          <w:rFonts w:asciiTheme="majorHAnsi" w:hAnsiTheme="majorHAnsi"/>
          <w:b/>
          <w:i/>
          <w:spacing w:val="-2"/>
        </w:rPr>
        <w:t>r</w:t>
      </w:r>
      <w:r w:rsidRPr="00D12C38">
        <w:rPr>
          <w:rFonts w:asciiTheme="majorHAnsi" w:hAnsiTheme="majorHAnsi"/>
          <w:b/>
          <w:i/>
        </w:rPr>
        <w:t>)</w:t>
      </w:r>
      <w:r w:rsidRPr="00D12C38">
        <w:rPr>
          <w:rFonts w:asciiTheme="majorHAnsi" w:hAnsiTheme="majorHAnsi"/>
          <w:b/>
          <w:i/>
          <w:spacing w:val="4"/>
        </w:rPr>
        <w:t xml:space="preserve"> 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St</w:t>
      </w:r>
      <w:r w:rsidRPr="00D12C38">
        <w:rPr>
          <w:rFonts w:asciiTheme="majorHAnsi" w:hAnsiTheme="majorHAnsi"/>
          <w:spacing w:val="1"/>
        </w:rPr>
        <w:t>at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35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r -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Mon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1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r</w:t>
      </w:r>
    </w:p>
    <w:p w14:paraId="4E5BFBE4" w14:textId="77777777" w:rsidR="001E54A5" w:rsidRPr="00D12C38" w:rsidRDefault="00F000BF">
      <w:pPr>
        <w:spacing w:before="40" w:line="259" w:lineRule="auto"/>
        <w:ind w:left="272" w:right="171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27D7C1B7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  <w:sz w:val="18"/>
          <w:szCs w:val="18"/>
        </w:rPr>
        <w:pict w14:anchorId="1B2F5802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so 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oppo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ha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xpe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s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ho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ed, co</w:t>
      </w:r>
      <w:r w:rsidRPr="00D12C38">
        <w:rPr>
          <w:rFonts w:asciiTheme="majorHAnsi" w:hAnsiTheme="majorHAnsi"/>
          <w:spacing w:val="-4"/>
        </w:rPr>
        <w:t>mm</w:t>
      </w:r>
      <w:r w:rsidRPr="00D12C38">
        <w:rPr>
          <w:rFonts w:asciiTheme="majorHAnsi" w:hAnsiTheme="majorHAnsi"/>
        </w:rPr>
        <w:t>un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 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op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  <w:spacing w:val="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ons. As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ll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d,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  <w:w w:val="44"/>
        </w:rPr>
        <w:t>―</w:t>
      </w:r>
      <w:r w:rsidRPr="00D12C38">
        <w:rPr>
          <w:rFonts w:asciiTheme="majorHAnsi" w:hAnsiTheme="majorHAnsi"/>
          <w:spacing w:val="1"/>
        </w:rPr>
        <w:t>j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w w:val="159"/>
        </w:rPr>
        <w:t>‖</w:t>
      </w:r>
      <w:r w:rsidRPr="00D12C38">
        <w:rPr>
          <w:rFonts w:asciiTheme="majorHAnsi" w:hAnsiTheme="majorHAnsi"/>
        </w:rPr>
        <w:t xml:space="preserve"> w</w:t>
      </w:r>
      <w:r w:rsidRPr="00D12C38">
        <w:rPr>
          <w:rFonts w:asciiTheme="majorHAnsi" w:hAnsiTheme="majorHAnsi"/>
          <w:spacing w:val="-2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 p</w:t>
      </w:r>
      <w:r w:rsidRPr="00D12C38">
        <w:rPr>
          <w:rFonts w:asciiTheme="majorHAnsi" w:hAnsiTheme="majorHAnsi"/>
          <w:spacing w:val="6"/>
        </w:rPr>
        <w:t>l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d.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nc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bu</w:t>
      </w:r>
      <w:r w:rsidRPr="00D12C38">
        <w:rPr>
          <w:rFonts w:asciiTheme="majorHAnsi" w:hAnsiTheme="majorHAnsi"/>
          <w:spacing w:val="1"/>
        </w:rPr>
        <w:t>ll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end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hat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ou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sh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con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 a 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al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.</w:t>
      </w:r>
    </w:p>
    <w:p w14:paraId="39DB3DA2" w14:textId="77777777" w:rsidR="001E54A5" w:rsidRPr="00D12C38" w:rsidRDefault="001E54A5">
      <w:pPr>
        <w:spacing w:before="1" w:line="200" w:lineRule="exact"/>
        <w:rPr>
          <w:rFonts w:asciiTheme="majorHAnsi" w:hAnsiTheme="majorHAnsi"/>
          <w:sz w:val="18"/>
          <w:szCs w:val="18"/>
        </w:rPr>
      </w:pPr>
    </w:p>
    <w:p w14:paraId="2AD84798" w14:textId="77777777" w:rsidR="001E54A5" w:rsidRPr="00D12C38" w:rsidRDefault="00F000BF">
      <w:pPr>
        <w:spacing w:before="32"/>
        <w:ind w:left="106" w:right="54"/>
        <w:rPr>
          <w:rFonts w:asciiTheme="majorHAnsi" w:hAnsiTheme="majorHAnsi"/>
          <w:sz w:val="22"/>
          <w:szCs w:val="22"/>
        </w:rPr>
        <w:sectPr w:rsidR="001E54A5" w:rsidRPr="00D12C38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D12C38">
        <w:rPr>
          <w:rFonts w:asciiTheme="majorHAnsi" w:hAnsiTheme="majorHAnsi"/>
          <w:sz w:val="18"/>
          <w:szCs w:val="18"/>
        </w:rPr>
        <w:pict w14:anchorId="025005FE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  <w:b/>
          <w:spacing w:val="-1"/>
        </w:rPr>
        <w:t>ADD</w:t>
      </w:r>
      <w:r w:rsidRPr="00D12C38">
        <w:rPr>
          <w:rFonts w:asciiTheme="majorHAnsi" w:hAnsiTheme="majorHAnsi"/>
          <w:b/>
        </w:rPr>
        <w:t>ITI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NA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</w:t>
      </w:r>
      <w:r w:rsidRPr="00D12C38">
        <w:rPr>
          <w:rFonts w:asciiTheme="majorHAnsi" w:hAnsiTheme="majorHAnsi"/>
          <w:b/>
        </w:rPr>
        <w:t>SK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  <w:spacing w:val="-1"/>
        </w:rPr>
        <w:t>LL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[</w:t>
      </w:r>
      <w:r w:rsidRPr="00D12C38">
        <w:rPr>
          <w:rFonts w:asciiTheme="majorHAnsi" w:hAnsiTheme="majorHAnsi"/>
        </w:rPr>
        <w:t>Li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hat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ab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nd con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e.  S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uc</w:t>
      </w:r>
      <w:r w:rsidRPr="00D12C38">
        <w:rPr>
          <w:rFonts w:asciiTheme="majorHAnsi" w:hAnsiTheme="majorHAnsi"/>
        </w:rPr>
        <w:t>h as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un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on, 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 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nal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not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ed 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but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</w:rPr>
        <w:t>sh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bo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e.] </w:t>
      </w:r>
      <w:r w:rsidRPr="00D12C38">
        <w:rPr>
          <w:rFonts w:asciiTheme="majorHAnsi" w:hAnsiTheme="majorHAnsi"/>
          <w:b/>
          <w:spacing w:val="-1"/>
        </w:rPr>
        <w:t>T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1"/>
        </w:rPr>
        <w:t>c</w:t>
      </w:r>
      <w:r w:rsidRPr="00D12C38">
        <w:rPr>
          <w:rFonts w:asciiTheme="majorHAnsi" w:hAnsiTheme="majorHAnsi"/>
          <w:b/>
        </w:rPr>
        <w:t>h</w:t>
      </w:r>
      <w:r w:rsidRPr="00D12C38">
        <w:rPr>
          <w:rFonts w:asciiTheme="majorHAnsi" w:hAnsiTheme="majorHAnsi"/>
          <w:b/>
          <w:spacing w:val="-1"/>
        </w:rPr>
        <w:t>n</w:t>
      </w:r>
      <w:r w:rsidRPr="00D12C38">
        <w:rPr>
          <w:rFonts w:asciiTheme="majorHAnsi" w:hAnsiTheme="majorHAnsi"/>
          <w:b/>
        </w:rPr>
        <w:t>o</w:t>
      </w:r>
      <w:r w:rsidRPr="00D12C38">
        <w:rPr>
          <w:rFonts w:asciiTheme="majorHAnsi" w:hAnsiTheme="majorHAnsi"/>
          <w:b/>
          <w:spacing w:val="1"/>
        </w:rPr>
        <w:t>l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</w:rPr>
        <w:t xml:space="preserve">gy: </w:t>
      </w:r>
      <w:r w:rsidRPr="00D12C38">
        <w:rPr>
          <w:rFonts w:asciiTheme="majorHAnsi" w:hAnsiTheme="majorHAnsi"/>
        </w:rPr>
        <w:t>Try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ud</w:t>
      </w:r>
      <w:r w:rsidRPr="00D12C38">
        <w:rPr>
          <w:rFonts w:asciiTheme="majorHAnsi" w:hAnsiTheme="majorHAnsi"/>
        </w:rPr>
        <w:t>e 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 n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be a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su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ed bas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 ed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ude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our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.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For ex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e: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M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oso</w:t>
      </w:r>
      <w:r w:rsidRPr="00D12C38">
        <w:rPr>
          <w:rFonts w:asciiTheme="majorHAnsi" w:hAnsiTheme="majorHAnsi"/>
          <w:spacing w:val="-1"/>
        </w:rPr>
        <w:t>f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3"/>
        </w:rPr>
        <w:t>u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e,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tl</w:t>
      </w:r>
      <w:r w:rsidRPr="00D12C38">
        <w:rPr>
          <w:rFonts w:asciiTheme="majorHAnsi" w:hAnsiTheme="majorHAnsi"/>
        </w:rPr>
        <w:t>oo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, Ex</w:t>
      </w:r>
      <w:r w:rsidRPr="00D12C38">
        <w:rPr>
          <w:rFonts w:asciiTheme="majorHAnsi" w:hAnsiTheme="majorHAnsi"/>
          <w:spacing w:val="-3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d Po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3"/>
        </w:rPr>
        <w:t>o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3"/>
        </w:rPr>
        <w:t>A</w:t>
      </w:r>
      <w:r w:rsidRPr="00D12C38">
        <w:rPr>
          <w:rFonts w:asciiTheme="majorHAnsi" w:hAnsiTheme="majorHAnsi"/>
        </w:rPr>
        <w:t>dobe Ph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os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 xml:space="preserve">op. </w:t>
      </w:r>
      <w:r w:rsidRPr="00D12C38">
        <w:rPr>
          <w:rFonts w:asciiTheme="majorHAnsi" w:hAnsiTheme="majorHAnsi"/>
          <w:b/>
          <w:spacing w:val="-1"/>
        </w:rPr>
        <w:t>L</w:t>
      </w:r>
      <w:r w:rsidRPr="00D12C38">
        <w:rPr>
          <w:rFonts w:asciiTheme="majorHAnsi" w:hAnsiTheme="majorHAnsi"/>
          <w:b/>
        </w:rPr>
        <w:t>ang</w:t>
      </w:r>
      <w:r w:rsidRPr="00D12C38">
        <w:rPr>
          <w:rFonts w:asciiTheme="majorHAnsi" w:hAnsiTheme="majorHAnsi"/>
          <w:b/>
          <w:spacing w:val="-1"/>
        </w:rPr>
        <w:t>u</w:t>
      </w:r>
      <w:r w:rsidRPr="00D12C38">
        <w:rPr>
          <w:rFonts w:asciiTheme="majorHAnsi" w:hAnsiTheme="majorHAnsi"/>
          <w:b/>
        </w:rPr>
        <w:t>age</w:t>
      </w:r>
      <w:r w:rsidRPr="00D12C38">
        <w:rPr>
          <w:rFonts w:asciiTheme="majorHAnsi" w:hAnsiTheme="majorHAnsi"/>
          <w:b/>
          <w:spacing w:val="-2"/>
        </w:rPr>
        <w:t>s</w:t>
      </w:r>
      <w:r w:rsidRPr="00D12C38">
        <w:rPr>
          <w:rFonts w:asciiTheme="majorHAnsi" w:hAnsiTheme="majorHAnsi"/>
          <w:b/>
        </w:rPr>
        <w:t>:</w:t>
      </w:r>
      <w:r w:rsidRPr="00D12C38">
        <w:rPr>
          <w:rFonts w:asciiTheme="majorHAnsi" w:hAnsiTheme="majorHAnsi"/>
          <w:b/>
          <w:spacing w:val="2"/>
        </w:rPr>
        <w:t xml:space="preserve"> </w:t>
      </w:r>
      <w:r w:rsidRPr="00D12C38">
        <w:rPr>
          <w:rFonts w:asciiTheme="majorHAnsi" w:hAnsiTheme="majorHAnsi"/>
        </w:rPr>
        <w:t>For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ex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e:</w:t>
      </w:r>
      <w:r w:rsidRPr="00D12C38">
        <w:rPr>
          <w:rFonts w:asciiTheme="majorHAnsi" w:hAnsiTheme="majorHAnsi"/>
          <w:spacing w:val="-3"/>
        </w:rPr>
        <w:t xml:space="preserve"> </w:t>
      </w:r>
      <w:r w:rsidRPr="00D12C38">
        <w:rPr>
          <w:rFonts w:asciiTheme="majorHAnsi" w:hAnsiTheme="majorHAnsi"/>
        </w:rPr>
        <w:t>Pro</w:t>
      </w:r>
      <w:r w:rsidRPr="00D12C38">
        <w:rPr>
          <w:rFonts w:asciiTheme="majorHAnsi" w:hAnsiTheme="majorHAnsi"/>
          <w:spacing w:val="-1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an;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B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nn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no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e 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Spa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sh.                                                </w:t>
      </w:r>
      <w:r w:rsidRPr="00D12C38">
        <w:rPr>
          <w:rFonts w:asciiTheme="majorHAnsi" w:hAnsiTheme="majorHAnsi"/>
          <w:spacing w:val="25"/>
        </w:rPr>
        <w:t xml:space="preserve"> </w:t>
      </w:r>
      <w:r w:rsidRPr="00D12C38">
        <w:rPr>
          <w:rFonts w:asciiTheme="majorHAnsi" w:hAnsiTheme="majorHAnsi"/>
          <w:position w:val="-15"/>
          <w:sz w:val="22"/>
          <w:szCs w:val="22"/>
        </w:rPr>
        <w:t>4</w:t>
      </w:r>
    </w:p>
    <w:p w14:paraId="463F6098" w14:textId="77777777" w:rsidR="001E54A5" w:rsidRPr="00D12C38" w:rsidRDefault="00F000BF">
      <w:pPr>
        <w:spacing w:before="47"/>
        <w:ind w:left="1576" w:right="2098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lastRenderedPageBreak/>
        <w:t>II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I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. </w:t>
      </w:r>
      <w:r w:rsidRPr="00D12C38">
        <w:rPr>
          <w:rFonts w:asciiTheme="majorHAnsi" w:eastAsia="Garamond" w:hAnsiTheme="majorHAnsi" w:cs="Garamond"/>
          <w:b/>
          <w:spacing w:val="-25"/>
          <w:sz w:val="44"/>
          <w:szCs w:val="44"/>
        </w:rPr>
        <w:t>T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rans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f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er</w:t>
      </w:r>
      <w:r w:rsidRPr="00D12C38">
        <w:rPr>
          <w:rFonts w:asciiTheme="majorHAnsi" w:eastAsia="Garamond" w:hAnsiTheme="majorHAnsi" w:cs="Garamond"/>
          <w:b/>
          <w:spacing w:val="-8"/>
          <w:sz w:val="44"/>
          <w:szCs w:val="44"/>
        </w:rPr>
        <w:t>a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ble Sk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i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lls &amp; 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A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ction</w:t>
      </w:r>
      <w:r w:rsidRPr="00D12C38">
        <w:rPr>
          <w:rFonts w:asciiTheme="majorHAnsi" w:eastAsia="Garamond" w:hAnsiTheme="majorHAnsi" w:cs="Garamond"/>
          <w:b/>
          <w:spacing w:val="2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39"/>
          <w:sz w:val="44"/>
          <w:szCs w:val="44"/>
        </w:rPr>
        <w:t>V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erbs</w:t>
      </w:r>
    </w:p>
    <w:p w14:paraId="086980E9" w14:textId="77777777" w:rsidR="001E54A5" w:rsidRPr="00D12C38" w:rsidRDefault="00F000BF">
      <w:pPr>
        <w:spacing w:before="44"/>
        <w:ind w:left="4196" w:right="4717"/>
        <w:jc w:val="center"/>
        <w:rPr>
          <w:rFonts w:asciiTheme="majorHAnsi" w:eastAsia="Garamond" w:hAnsiTheme="majorHAnsi" w:cs="Garamond"/>
        </w:rPr>
      </w:pPr>
      <w:r w:rsidRPr="00D12C38">
        <w:rPr>
          <w:rFonts w:asciiTheme="majorHAnsi" w:eastAsia="Garamond" w:hAnsiTheme="majorHAnsi" w:cs="Garamond"/>
          <w:b/>
          <w:spacing w:val="-1"/>
        </w:rPr>
        <w:t>T</w:t>
      </w:r>
      <w:r w:rsidRPr="00D12C38">
        <w:rPr>
          <w:rFonts w:asciiTheme="majorHAnsi" w:eastAsia="Garamond" w:hAnsiTheme="majorHAnsi" w:cs="Garamond"/>
          <w:b/>
        </w:rPr>
        <w:t>R</w:t>
      </w:r>
      <w:r w:rsidRPr="00D12C38">
        <w:rPr>
          <w:rFonts w:asciiTheme="majorHAnsi" w:eastAsia="Garamond" w:hAnsiTheme="majorHAnsi" w:cs="Garamond"/>
          <w:b/>
          <w:spacing w:val="-1"/>
        </w:rPr>
        <w:t>A</w:t>
      </w:r>
      <w:r w:rsidRPr="00D12C38">
        <w:rPr>
          <w:rFonts w:asciiTheme="majorHAnsi" w:eastAsia="Garamond" w:hAnsiTheme="majorHAnsi" w:cs="Garamond"/>
          <w:b/>
          <w:spacing w:val="1"/>
        </w:rPr>
        <w:t>N</w:t>
      </w:r>
      <w:r w:rsidRPr="00D12C38">
        <w:rPr>
          <w:rFonts w:asciiTheme="majorHAnsi" w:eastAsia="Garamond" w:hAnsiTheme="majorHAnsi" w:cs="Garamond"/>
          <w:b/>
        </w:rPr>
        <w:t>S</w:t>
      </w:r>
      <w:r w:rsidRPr="00D12C38">
        <w:rPr>
          <w:rFonts w:asciiTheme="majorHAnsi" w:eastAsia="Garamond" w:hAnsiTheme="majorHAnsi" w:cs="Garamond"/>
          <w:b/>
          <w:spacing w:val="1"/>
        </w:rPr>
        <w:t>F</w:t>
      </w:r>
      <w:r w:rsidRPr="00D12C38">
        <w:rPr>
          <w:rFonts w:asciiTheme="majorHAnsi" w:eastAsia="Garamond" w:hAnsiTheme="majorHAnsi" w:cs="Garamond"/>
          <w:b/>
        </w:rPr>
        <w:t>E</w:t>
      </w:r>
      <w:r w:rsidRPr="00D12C38">
        <w:rPr>
          <w:rFonts w:asciiTheme="majorHAnsi" w:eastAsia="Garamond" w:hAnsiTheme="majorHAnsi" w:cs="Garamond"/>
          <w:b/>
          <w:spacing w:val="-1"/>
        </w:rPr>
        <w:t>RABL</w:t>
      </w:r>
      <w:r w:rsidRPr="00D12C38">
        <w:rPr>
          <w:rFonts w:asciiTheme="majorHAnsi" w:eastAsia="Garamond" w:hAnsiTheme="majorHAnsi" w:cs="Garamond"/>
          <w:b/>
        </w:rPr>
        <w:t>E S</w:t>
      </w:r>
      <w:r w:rsidRPr="00D12C38">
        <w:rPr>
          <w:rFonts w:asciiTheme="majorHAnsi" w:eastAsia="Garamond" w:hAnsiTheme="majorHAnsi" w:cs="Garamond"/>
          <w:b/>
          <w:spacing w:val="-1"/>
        </w:rPr>
        <w:t>KI</w:t>
      </w:r>
      <w:r w:rsidRPr="00D12C38">
        <w:rPr>
          <w:rFonts w:asciiTheme="majorHAnsi" w:eastAsia="Garamond" w:hAnsiTheme="majorHAnsi" w:cs="Garamond"/>
          <w:b/>
          <w:spacing w:val="-3"/>
        </w:rPr>
        <w:t>L</w:t>
      </w:r>
      <w:r w:rsidRPr="00D12C38">
        <w:rPr>
          <w:rFonts w:asciiTheme="majorHAnsi" w:eastAsia="Garamond" w:hAnsiTheme="majorHAnsi" w:cs="Garamond"/>
          <w:b/>
          <w:spacing w:val="-1"/>
        </w:rPr>
        <w:t>L</w:t>
      </w:r>
      <w:r w:rsidRPr="00D12C38">
        <w:rPr>
          <w:rFonts w:asciiTheme="majorHAnsi" w:eastAsia="Garamond" w:hAnsiTheme="majorHAnsi" w:cs="Garamond"/>
          <w:b/>
        </w:rPr>
        <w:t>S</w:t>
      </w:r>
    </w:p>
    <w:p w14:paraId="52832E61" w14:textId="77777777" w:rsidR="001E54A5" w:rsidRPr="00D12C38" w:rsidRDefault="00F000BF">
      <w:pPr>
        <w:ind w:left="178" w:right="816"/>
        <w:rPr>
          <w:rFonts w:asciiTheme="majorHAnsi" w:eastAsia="Garamond" w:hAnsiTheme="majorHAnsi" w:cs="Garamond"/>
        </w:rPr>
      </w:pPr>
      <w:r w:rsidRPr="00D12C38">
        <w:rPr>
          <w:rFonts w:asciiTheme="majorHAnsi" w:eastAsia="Garamond" w:hAnsiTheme="majorHAnsi" w:cs="Garamond"/>
          <w:spacing w:val="1"/>
        </w:rPr>
        <w:t>Tr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  <w:spacing w:val="-2"/>
        </w:rPr>
        <w:t>n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f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ble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ki</w:t>
      </w:r>
      <w:r w:rsidRPr="00D12C38">
        <w:rPr>
          <w:rFonts w:asciiTheme="majorHAnsi" w:eastAsia="Garamond" w:hAnsiTheme="majorHAnsi" w:cs="Garamond"/>
          <w:spacing w:val="-1"/>
        </w:rPr>
        <w:t>l</w:t>
      </w:r>
      <w:r w:rsidRPr="00D12C38">
        <w:rPr>
          <w:rFonts w:asciiTheme="majorHAnsi" w:eastAsia="Garamond" w:hAnsiTheme="majorHAnsi" w:cs="Garamond"/>
        </w:rPr>
        <w:t>ls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spacing w:val="-3"/>
        </w:rPr>
        <w:t>a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th</w:t>
      </w:r>
      <w:r w:rsidRPr="00D12C38">
        <w:rPr>
          <w:rFonts w:asciiTheme="majorHAnsi" w:eastAsia="Garamond" w:hAnsiTheme="majorHAnsi" w:cs="Garamond"/>
          <w:spacing w:val="-2"/>
        </w:rPr>
        <w:t>o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e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that </w:t>
      </w:r>
      <w:r w:rsidRPr="00D12C38">
        <w:rPr>
          <w:rFonts w:asciiTheme="majorHAnsi" w:eastAsia="Garamond" w:hAnsiTheme="majorHAnsi" w:cs="Garamond"/>
          <w:spacing w:val="-1"/>
        </w:rPr>
        <w:t>ca</w:t>
      </w:r>
      <w:r w:rsidRPr="00D12C38">
        <w:rPr>
          <w:rFonts w:asciiTheme="majorHAnsi" w:eastAsia="Garamond" w:hAnsiTheme="majorHAnsi" w:cs="Garamond"/>
        </w:rPr>
        <w:t xml:space="preserve">n be 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ppli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d in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multi</w:t>
      </w:r>
      <w:r w:rsidRPr="00D12C38">
        <w:rPr>
          <w:rFonts w:asciiTheme="majorHAnsi" w:eastAsia="Garamond" w:hAnsiTheme="majorHAnsi" w:cs="Garamond"/>
          <w:spacing w:val="-2"/>
        </w:rPr>
        <w:t>p</w:t>
      </w:r>
      <w:r w:rsidRPr="00D12C38">
        <w:rPr>
          <w:rFonts w:asciiTheme="majorHAnsi" w:eastAsia="Garamond" w:hAnsiTheme="majorHAnsi" w:cs="Garamond"/>
        </w:rPr>
        <w:t>le</w:t>
      </w:r>
      <w:r w:rsidRPr="00D12C38">
        <w:rPr>
          <w:rFonts w:asciiTheme="majorHAnsi" w:eastAsia="Garamond" w:hAnsiTheme="majorHAnsi" w:cs="Garamond"/>
          <w:spacing w:val="-1"/>
        </w:rPr>
        <w:t xml:space="preserve"> w</w:t>
      </w:r>
      <w:r w:rsidRPr="00D12C38">
        <w:rPr>
          <w:rFonts w:asciiTheme="majorHAnsi" w:eastAsia="Garamond" w:hAnsiTheme="majorHAnsi" w:cs="Garamond"/>
        </w:rPr>
        <w:t>o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k set</w:t>
      </w:r>
      <w:r w:rsidRPr="00D12C38">
        <w:rPr>
          <w:rFonts w:asciiTheme="majorHAnsi" w:eastAsia="Garamond" w:hAnsiTheme="majorHAnsi" w:cs="Garamond"/>
          <w:spacing w:val="-2"/>
        </w:rPr>
        <w:t>t</w:t>
      </w:r>
      <w:r w:rsidRPr="00D12C38">
        <w:rPr>
          <w:rFonts w:asciiTheme="majorHAnsi" w:eastAsia="Garamond" w:hAnsiTheme="majorHAnsi" w:cs="Garamond"/>
        </w:rPr>
        <w:t xml:space="preserve">ings. </w:t>
      </w:r>
      <w:r w:rsidRPr="00D12C38">
        <w:rPr>
          <w:rFonts w:asciiTheme="majorHAnsi" w:eastAsia="Garamond" w:hAnsiTheme="majorHAnsi" w:cs="Garamond"/>
          <w:spacing w:val="-1"/>
        </w:rPr>
        <w:t>C</w:t>
      </w:r>
      <w:r w:rsidRPr="00D12C38">
        <w:rPr>
          <w:rFonts w:asciiTheme="majorHAnsi" w:eastAsia="Garamond" w:hAnsiTheme="majorHAnsi" w:cs="Garamond"/>
        </w:rPr>
        <w:t>o</w:t>
      </w:r>
      <w:r w:rsidRPr="00D12C38">
        <w:rPr>
          <w:rFonts w:asciiTheme="majorHAnsi" w:eastAsia="Garamond" w:hAnsiTheme="majorHAnsi" w:cs="Garamond"/>
          <w:spacing w:val="-2"/>
        </w:rPr>
        <w:t>n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id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i</w:t>
      </w:r>
      <w:r w:rsidRPr="00D12C38">
        <w:rPr>
          <w:rFonts w:asciiTheme="majorHAnsi" w:eastAsia="Garamond" w:hAnsiTheme="majorHAnsi" w:cs="Garamond"/>
          <w:spacing w:val="-2"/>
        </w:rPr>
        <w:t>n</w:t>
      </w:r>
      <w:r w:rsidRPr="00D12C38">
        <w:rPr>
          <w:rFonts w:asciiTheme="majorHAnsi" w:eastAsia="Garamond" w:hAnsiTheme="majorHAnsi" w:cs="Garamond"/>
          <w:spacing w:val="-1"/>
        </w:rPr>
        <w:t>c</w:t>
      </w:r>
      <w:r w:rsidRPr="00D12C38">
        <w:rPr>
          <w:rFonts w:asciiTheme="majorHAnsi" w:eastAsia="Garamond" w:hAnsiTheme="majorHAnsi" w:cs="Garamond"/>
        </w:rPr>
        <w:t>o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po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t</w:t>
      </w:r>
      <w:r w:rsidRPr="00D12C38">
        <w:rPr>
          <w:rFonts w:asciiTheme="majorHAnsi" w:eastAsia="Garamond" w:hAnsiTheme="majorHAnsi" w:cs="Garamond"/>
          <w:spacing w:val="-2"/>
        </w:rPr>
        <w:t>i</w:t>
      </w:r>
      <w:r w:rsidRPr="00D12C38">
        <w:rPr>
          <w:rFonts w:asciiTheme="majorHAnsi" w:eastAsia="Garamond" w:hAnsiTheme="majorHAnsi" w:cs="Garamond"/>
        </w:rPr>
        <w:t xml:space="preserve">ng them, </w:t>
      </w:r>
      <w:r w:rsidRPr="00D12C38">
        <w:rPr>
          <w:rFonts w:asciiTheme="majorHAnsi" w:eastAsia="Garamond" w:hAnsiTheme="majorHAnsi" w:cs="Garamond"/>
          <w:spacing w:val="-3"/>
        </w:rPr>
        <w:t>i</w:t>
      </w:r>
      <w:r w:rsidRPr="00D12C38">
        <w:rPr>
          <w:rFonts w:asciiTheme="majorHAnsi" w:eastAsia="Garamond" w:hAnsiTheme="majorHAnsi" w:cs="Garamond"/>
        </w:rPr>
        <w:t>n add</w:t>
      </w:r>
      <w:r w:rsidRPr="00D12C38">
        <w:rPr>
          <w:rFonts w:asciiTheme="majorHAnsi" w:eastAsia="Garamond" w:hAnsiTheme="majorHAnsi" w:cs="Garamond"/>
          <w:spacing w:val="-1"/>
        </w:rPr>
        <w:t>i</w:t>
      </w:r>
      <w:r w:rsidRPr="00D12C38">
        <w:rPr>
          <w:rFonts w:asciiTheme="majorHAnsi" w:eastAsia="Garamond" w:hAnsiTheme="majorHAnsi" w:cs="Garamond"/>
        </w:rPr>
        <w:t>ti</w:t>
      </w:r>
      <w:r w:rsidRPr="00D12C38">
        <w:rPr>
          <w:rFonts w:asciiTheme="majorHAnsi" w:eastAsia="Garamond" w:hAnsiTheme="majorHAnsi" w:cs="Garamond"/>
          <w:spacing w:val="-2"/>
        </w:rPr>
        <w:t>o</w:t>
      </w:r>
      <w:r w:rsidRPr="00D12C38">
        <w:rPr>
          <w:rFonts w:asciiTheme="majorHAnsi" w:eastAsia="Garamond" w:hAnsiTheme="majorHAnsi" w:cs="Garamond"/>
        </w:rPr>
        <w:t>n to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t</w:t>
      </w:r>
      <w:r w:rsidRPr="00D12C38">
        <w:rPr>
          <w:rFonts w:asciiTheme="majorHAnsi" w:eastAsia="Garamond" w:hAnsiTheme="majorHAnsi" w:cs="Garamond"/>
          <w:spacing w:val="-2"/>
        </w:rPr>
        <w:t>h</w:t>
      </w:r>
      <w:r w:rsidRPr="00D12C38">
        <w:rPr>
          <w:rFonts w:asciiTheme="majorHAnsi" w:eastAsia="Garamond" w:hAnsiTheme="majorHAnsi" w:cs="Garamond"/>
        </w:rPr>
        <w:t>o</w:t>
      </w:r>
      <w:r w:rsidRPr="00D12C38">
        <w:rPr>
          <w:rFonts w:asciiTheme="majorHAnsi" w:eastAsia="Garamond" w:hAnsiTheme="majorHAnsi" w:cs="Garamond"/>
          <w:spacing w:val="6"/>
        </w:rPr>
        <w:t>s</w:t>
      </w:r>
      <w:r w:rsidRPr="00D12C38">
        <w:rPr>
          <w:rFonts w:asciiTheme="majorHAnsi" w:eastAsia="Garamond" w:hAnsiTheme="majorHAnsi" w:cs="Garamond"/>
        </w:rPr>
        <w:t xml:space="preserve">e that 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p</w:t>
      </w:r>
      <w:r w:rsidRPr="00D12C38">
        <w:rPr>
          <w:rFonts w:asciiTheme="majorHAnsi" w:eastAsia="Garamond" w:hAnsiTheme="majorHAnsi" w:cs="Garamond"/>
          <w:spacing w:val="-1"/>
        </w:rPr>
        <w:t>ec</w:t>
      </w:r>
      <w:r w:rsidRPr="00D12C38">
        <w:rPr>
          <w:rFonts w:asciiTheme="majorHAnsi" w:eastAsia="Garamond" w:hAnsiTheme="majorHAnsi" w:cs="Garamond"/>
          <w:spacing w:val="-3"/>
        </w:rPr>
        <w:t>i</w:t>
      </w:r>
      <w:r w:rsidRPr="00D12C38">
        <w:rPr>
          <w:rFonts w:asciiTheme="majorHAnsi" w:eastAsia="Garamond" w:hAnsiTheme="majorHAnsi" w:cs="Garamond"/>
        </w:rPr>
        <w:t>fic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to yo</w:t>
      </w:r>
      <w:r w:rsidRPr="00D12C38">
        <w:rPr>
          <w:rFonts w:asciiTheme="majorHAnsi" w:eastAsia="Garamond" w:hAnsiTheme="majorHAnsi" w:cs="Garamond"/>
          <w:spacing w:val="-3"/>
        </w:rPr>
        <w:t>u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int</w:t>
      </w:r>
      <w:r w:rsidRPr="00D12C38">
        <w:rPr>
          <w:rFonts w:asciiTheme="majorHAnsi" w:eastAsia="Garamond" w:hAnsiTheme="majorHAnsi" w:cs="Garamond"/>
          <w:spacing w:val="-3"/>
        </w:rPr>
        <w:t>e</w:t>
      </w:r>
      <w:r w:rsidRPr="00D12C38">
        <w:rPr>
          <w:rFonts w:asciiTheme="majorHAnsi" w:eastAsia="Garamond" w:hAnsiTheme="majorHAnsi" w:cs="Garamond"/>
        </w:rPr>
        <w:t>nd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 xml:space="preserve">d </w:t>
      </w:r>
      <w:r w:rsidRPr="00D12C38">
        <w:rPr>
          <w:rFonts w:asciiTheme="majorHAnsi" w:eastAsia="Garamond" w:hAnsiTheme="majorHAnsi" w:cs="Garamond"/>
          <w:spacing w:val="-1"/>
        </w:rPr>
        <w:t>ca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ee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fi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ld, by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-2"/>
        </w:rPr>
        <w:t>p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ovid</w:t>
      </w:r>
      <w:r w:rsidRPr="00D12C38">
        <w:rPr>
          <w:rFonts w:asciiTheme="majorHAnsi" w:eastAsia="Garamond" w:hAnsiTheme="majorHAnsi" w:cs="Garamond"/>
          <w:spacing w:val="-3"/>
        </w:rPr>
        <w:t>i</w:t>
      </w:r>
      <w:r w:rsidRPr="00D12C38">
        <w:rPr>
          <w:rFonts w:asciiTheme="majorHAnsi" w:eastAsia="Garamond" w:hAnsiTheme="majorHAnsi" w:cs="Garamond"/>
        </w:rPr>
        <w:t xml:space="preserve">ng 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x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mpl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of</w:t>
      </w:r>
      <w:r w:rsidRPr="00D12C38">
        <w:rPr>
          <w:rFonts w:asciiTheme="majorHAnsi" w:eastAsia="Garamond" w:hAnsiTheme="majorHAnsi" w:cs="Garamond"/>
          <w:spacing w:val="-1"/>
        </w:rPr>
        <w:t xml:space="preserve"> w</w:t>
      </w:r>
      <w:r w:rsidRPr="00D12C38">
        <w:rPr>
          <w:rFonts w:asciiTheme="majorHAnsi" w:eastAsia="Garamond" w:hAnsiTheme="majorHAnsi" w:cs="Garamond"/>
        </w:rPr>
        <w:t>h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 xml:space="preserve">n </w:t>
      </w:r>
      <w:r w:rsidRPr="00D12C38">
        <w:rPr>
          <w:rFonts w:asciiTheme="majorHAnsi" w:eastAsia="Garamond" w:hAnsiTheme="majorHAnsi" w:cs="Garamond"/>
          <w:spacing w:val="-1"/>
        </w:rPr>
        <w:t>y</w:t>
      </w:r>
      <w:r w:rsidRPr="00D12C38">
        <w:rPr>
          <w:rFonts w:asciiTheme="majorHAnsi" w:eastAsia="Garamond" w:hAnsiTheme="majorHAnsi" w:cs="Garamond"/>
        </w:rPr>
        <w:t>ou h</w:t>
      </w:r>
      <w:r w:rsidRPr="00D12C38">
        <w:rPr>
          <w:rFonts w:asciiTheme="majorHAnsi" w:eastAsia="Garamond" w:hAnsiTheme="majorHAnsi" w:cs="Garamond"/>
          <w:spacing w:val="-3"/>
        </w:rPr>
        <w:t>a</w:t>
      </w:r>
      <w:r w:rsidRPr="00D12C38">
        <w:rPr>
          <w:rFonts w:asciiTheme="majorHAnsi" w:eastAsia="Garamond" w:hAnsiTheme="majorHAnsi" w:cs="Garamond"/>
        </w:rPr>
        <w:t>ve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u</w:t>
      </w:r>
      <w:r w:rsidRPr="00D12C38">
        <w:rPr>
          <w:rFonts w:asciiTheme="majorHAnsi" w:eastAsia="Garamond" w:hAnsiTheme="majorHAnsi" w:cs="Garamond"/>
          <w:spacing w:val="-1"/>
        </w:rPr>
        <w:t>cce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  <w:spacing w:val="-1"/>
        </w:rPr>
        <w:t>s</w:t>
      </w:r>
      <w:r w:rsidRPr="00D12C38">
        <w:rPr>
          <w:rFonts w:asciiTheme="majorHAnsi" w:eastAsia="Garamond" w:hAnsiTheme="majorHAnsi" w:cs="Garamond"/>
        </w:rPr>
        <w:t>fully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u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d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them in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  <w:spacing w:val="-1"/>
        </w:rPr>
        <w:t>y</w:t>
      </w:r>
      <w:r w:rsidRPr="00D12C38">
        <w:rPr>
          <w:rFonts w:asciiTheme="majorHAnsi" w:eastAsia="Garamond" w:hAnsiTheme="majorHAnsi" w:cs="Garamond"/>
        </w:rPr>
        <w:t>our</w:t>
      </w:r>
    </w:p>
    <w:p w14:paraId="0D9720E0" w14:textId="77777777" w:rsidR="001E54A5" w:rsidRPr="00D12C38" w:rsidRDefault="00F000BF">
      <w:pPr>
        <w:spacing w:line="240" w:lineRule="exact"/>
        <w:ind w:left="178"/>
        <w:rPr>
          <w:rFonts w:asciiTheme="majorHAnsi" w:eastAsia="Garamond" w:hAnsiTheme="majorHAnsi" w:cs="Garamond"/>
        </w:rPr>
        <w:sectPr w:rsidR="001E54A5" w:rsidRPr="00D12C38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D12C38">
        <w:rPr>
          <w:rFonts w:asciiTheme="majorHAnsi" w:eastAsia="Garamond" w:hAnsiTheme="majorHAnsi" w:cs="Garamond"/>
        </w:rPr>
        <w:t>bull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 xml:space="preserve">ted </w:t>
      </w:r>
      <w:r w:rsidRPr="00D12C38">
        <w:rPr>
          <w:rFonts w:asciiTheme="majorHAnsi" w:eastAsia="Garamond" w:hAnsiTheme="majorHAnsi" w:cs="Garamond"/>
          <w:spacing w:val="-1"/>
        </w:rPr>
        <w:t>acc</w:t>
      </w:r>
      <w:r w:rsidRPr="00D12C38">
        <w:rPr>
          <w:rFonts w:asciiTheme="majorHAnsi" w:eastAsia="Garamond" w:hAnsiTheme="majorHAnsi" w:cs="Garamond"/>
        </w:rPr>
        <w:t>ompli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  <w:spacing w:val="-2"/>
        </w:rPr>
        <w:t>h</w:t>
      </w:r>
      <w:r w:rsidRPr="00D12C38">
        <w:rPr>
          <w:rFonts w:asciiTheme="majorHAnsi" w:eastAsia="Garamond" w:hAnsiTheme="majorHAnsi" w:cs="Garamond"/>
        </w:rPr>
        <w:t>m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nt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t</w:t>
      </w:r>
      <w:r w:rsidRPr="00D12C38">
        <w:rPr>
          <w:rFonts w:asciiTheme="majorHAnsi" w:eastAsia="Garamond" w:hAnsiTheme="majorHAnsi" w:cs="Garamond"/>
          <w:spacing w:val="-3"/>
        </w:rPr>
        <w:t>a</w:t>
      </w:r>
      <w:r w:rsidRPr="00D12C38">
        <w:rPr>
          <w:rFonts w:asciiTheme="majorHAnsi" w:eastAsia="Garamond" w:hAnsiTheme="majorHAnsi" w:cs="Garamond"/>
        </w:rPr>
        <w:t>tem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nt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 xml:space="preserve">. </w:t>
      </w:r>
      <w:r w:rsidRPr="00D12C38">
        <w:rPr>
          <w:rFonts w:asciiTheme="majorHAnsi" w:eastAsia="Garamond" w:hAnsiTheme="majorHAnsi" w:cs="Garamond"/>
          <w:spacing w:val="-3"/>
        </w:rPr>
        <w:t>S</w:t>
      </w:r>
      <w:r w:rsidRPr="00D12C38">
        <w:rPr>
          <w:rFonts w:asciiTheme="majorHAnsi" w:eastAsia="Garamond" w:hAnsiTheme="majorHAnsi" w:cs="Garamond"/>
        </w:rPr>
        <w:t xml:space="preserve">ome 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x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mpl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of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spacing w:val="-2"/>
        </w:rPr>
        <w:t>t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n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f</w:t>
      </w:r>
      <w:r w:rsidRPr="00D12C38">
        <w:rPr>
          <w:rFonts w:asciiTheme="majorHAnsi" w:eastAsia="Garamond" w:hAnsiTheme="majorHAnsi" w:cs="Garamond"/>
          <w:spacing w:val="-3"/>
        </w:rPr>
        <w:t>e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ble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ki</w:t>
      </w:r>
      <w:r w:rsidRPr="00D12C38">
        <w:rPr>
          <w:rFonts w:asciiTheme="majorHAnsi" w:eastAsia="Garamond" w:hAnsiTheme="majorHAnsi" w:cs="Garamond"/>
          <w:spacing w:val="-1"/>
        </w:rPr>
        <w:t>l</w:t>
      </w:r>
      <w:r w:rsidRPr="00D12C38">
        <w:rPr>
          <w:rFonts w:asciiTheme="majorHAnsi" w:eastAsia="Garamond" w:hAnsiTheme="majorHAnsi" w:cs="Garamond"/>
          <w:spacing w:val="-3"/>
        </w:rPr>
        <w:t>l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in</w:t>
      </w:r>
      <w:r w:rsidRPr="00D12C38">
        <w:rPr>
          <w:rFonts w:asciiTheme="majorHAnsi" w:eastAsia="Garamond" w:hAnsiTheme="majorHAnsi" w:cs="Garamond"/>
          <w:spacing w:val="-1"/>
        </w:rPr>
        <w:t>c</w:t>
      </w:r>
      <w:r w:rsidRPr="00D12C38">
        <w:rPr>
          <w:rFonts w:asciiTheme="majorHAnsi" w:eastAsia="Garamond" w:hAnsiTheme="majorHAnsi" w:cs="Garamond"/>
        </w:rPr>
        <w:t>lude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the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follo</w:t>
      </w:r>
      <w:r w:rsidRPr="00D12C38">
        <w:rPr>
          <w:rFonts w:asciiTheme="majorHAnsi" w:eastAsia="Garamond" w:hAnsiTheme="majorHAnsi" w:cs="Garamond"/>
          <w:spacing w:val="-1"/>
        </w:rPr>
        <w:t>w</w:t>
      </w:r>
      <w:r w:rsidRPr="00D12C38">
        <w:rPr>
          <w:rFonts w:asciiTheme="majorHAnsi" w:eastAsia="Garamond" w:hAnsiTheme="majorHAnsi" w:cs="Garamond"/>
        </w:rPr>
        <w:t>ing:</w:t>
      </w:r>
    </w:p>
    <w:p w14:paraId="79D4D87C" w14:textId="77777777" w:rsidR="001E54A5" w:rsidRPr="00D12C38" w:rsidRDefault="001E54A5">
      <w:pPr>
        <w:spacing w:before="5" w:line="160" w:lineRule="exact"/>
        <w:rPr>
          <w:rFonts w:asciiTheme="majorHAnsi" w:hAnsiTheme="majorHAnsi"/>
          <w:sz w:val="16"/>
          <w:szCs w:val="16"/>
        </w:rPr>
      </w:pPr>
    </w:p>
    <w:p w14:paraId="75820634" w14:textId="77777777" w:rsidR="001E54A5" w:rsidRPr="00D12C38" w:rsidRDefault="00F000BF">
      <w:pPr>
        <w:ind w:left="142" w:right="-47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eastAsia="Garamond" w:hAnsiTheme="majorHAnsi" w:cs="Garamond"/>
          <w:b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CAL</w:t>
      </w:r>
    </w:p>
    <w:p w14:paraId="1834EE28" w14:textId="77777777" w:rsidR="001E54A5" w:rsidRPr="00D12C38" w:rsidRDefault="00F000BF">
      <w:pPr>
        <w:spacing w:before="11" w:line="200" w:lineRule="exact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41A13259" w14:textId="77777777" w:rsidR="001E54A5" w:rsidRPr="00D12C38" w:rsidRDefault="00F000BF">
      <w:pPr>
        <w:ind w:right="-47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eastAsia="Garamond" w:hAnsiTheme="majorHAnsi" w:cs="Garamond"/>
          <w:b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VE</w:t>
      </w:r>
    </w:p>
    <w:p w14:paraId="6015548D" w14:textId="77777777" w:rsidR="001E54A5" w:rsidRPr="00D12C38" w:rsidRDefault="00F000BF">
      <w:pPr>
        <w:spacing w:before="11" w:line="200" w:lineRule="exact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2D59855B" w14:textId="77777777" w:rsidR="001E54A5" w:rsidRPr="00D12C38" w:rsidRDefault="00F000BF">
      <w:pPr>
        <w:ind w:right="-47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pict w14:anchorId="53029CC4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1E54A5" w14:paraId="6A2E96F6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360EF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EA3816" w14:textId="77777777" w:rsidR="001E54A5" w:rsidRDefault="00F000BF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76699B" w14:textId="77777777" w:rsidR="001E54A5" w:rsidRDefault="00F000BF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BE08F9" w14:textId="77777777" w:rsidR="001E54A5" w:rsidRDefault="00F000BF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6AEBA3" w14:textId="77777777" w:rsidR="001E54A5" w:rsidRDefault="00F000BF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E8203" w14:textId="77777777" w:rsidR="001E54A5" w:rsidRDefault="00F000BF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3F7F3E8C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624E76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68B859" w14:textId="77777777" w:rsidR="001E54A5" w:rsidRDefault="00F000BF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4D9A4" w14:textId="77777777" w:rsidR="001E54A5" w:rsidRDefault="00F000BF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CE41F8" w14:textId="77777777" w:rsidR="001E54A5" w:rsidRDefault="00F000BF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C59551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FE368A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50C070C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F68CA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3BE64" w14:textId="77777777" w:rsidR="001E54A5" w:rsidRDefault="00F000BF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9BADDD" w14:textId="77777777" w:rsidR="001E54A5" w:rsidRDefault="00F000BF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69BF38" w14:textId="77777777" w:rsidR="001E54A5" w:rsidRDefault="00F000BF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98934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18321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35D752F5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B2D8A3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2D98FE" w14:textId="77777777" w:rsidR="001E54A5" w:rsidRDefault="00F000BF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530F76" w14:textId="77777777" w:rsidR="001E54A5" w:rsidRDefault="00F000BF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4DB69" w14:textId="77777777" w:rsidR="001E54A5" w:rsidRDefault="00F000BF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E2382C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919393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2EA5D47F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9651B4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C931EB" w14:textId="77777777" w:rsidR="001E54A5" w:rsidRDefault="00F000BF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CE1CE" w14:textId="77777777" w:rsidR="001E54A5" w:rsidRDefault="00F000BF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BF8914" w14:textId="77777777" w:rsidR="001E54A5" w:rsidRDefault="00F000BF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FABE07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58CC64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3F88D276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D5E082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12A2EE" w14:textId="77777777" w:rsidR="001E54A5" w:rsidRDefault="00F000BF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017E24" w14:textId="77777777" w:rsidR="001E54A5" w:rsidRDefault="00F000BF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512AAF" w14:textId="77777777" w:rsidR="001E54A5" w:rsidRDefault="00F000BF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DF3BDC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086148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48D91F9C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FEC165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4E394E" w14:textId="77777777" w:rsidR="001E54A5" w:rsidRDefault="00F000BF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F91151" w14:textId="77777777" w:rsidR="001E54A5" w:rsidRDefault="00F000BF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A422C" w14:textId="77777777" w:rsidR="001E54A5" w:rsidRDefault="00F000BF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93B1E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0DE362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143A260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9E8AFF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744FB" w14:textId="77777777" w:rsidR="001E54A5" w:rsidRDefault="00F000BF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E440D" w14:textId="77777777" w:rsidR="001E54A5" w:rsidRDefault="00F000BF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F56BBC" w14:textId="77777777" w:rsidR="001E54A5" w:rsidRDefault="00F000BF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32C9F0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79D056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251B0E32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D253AF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E11254" w14:textId="77777777" w:rsidR="001E54A5" w:rsidRDefault="00F000BF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88EB5F" w14:textId="77777777" w:rsidR="001E54A5" w:rsidRDefault="00F000BF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BA6099" w14:textId="77777777" w:rsidR="001E54A5" w:rsidRDefault="00F000BF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89331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D38ED3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1E54A5" w14:paraId="6DA8F5F0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FC49F7" w14:textId="77777777" w:rsidR="001E54A5" w:rsidRDefault="00F000BF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AE4C3D" w14:textId="77777777" w:rsidR="001E54A5" w:rsidRDefault="00F000BF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AFB33F" w14:textId="77777777" w:rsidR="001E54A5" w:rsidRDefault="00F000BF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C7818" w14:textId="77777777" w:rsidR="001E54A5" w:rsidRDefault="00F000BF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17DC1A" w14:textId="77777777" w:rsidR="001E54A5" w:rsidRDefault="00F000BF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63B1CE" w14:textId="77777777" w:rsidR="001E54A5" w:rsidRDefault="00F000BF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05EFEAAF" w14:textId="77777777" w:rsidR="001E54A5" w:rsidRDefault="001E54A5"/>
              </w:txbxContent>
            </v:textbox>
            <w10:wrap anchorx="page" anchory="page"/>
          </v:shape>
        </w:pic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HU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AN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 xml:space="preserve"> 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ELAT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ON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S</w:t>
      </w:r>
    </w:p>
    <w:p w14:paraId="5E5DCF9F" w14:textId="77777777" w:rsidR="001E54A5" w:rsidRPr="00D12C38" w:rsidRDefault="00F000BF">
      <w:pPr>
        <w:spacing w:line="220" w:lineRule="exact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4FF2DF40" w14:textId="77777777" w:rsidR="001E54A5" w:rsidRPr="00D12C38" w:rsidRDefault="00F000BF">
      <w:pPr>
        <w:spacing w:line="180" w:lineRule="exact"/>
        <w:ind w:right="-47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eastAsia="Garamond" w:hAnsiTheme="majorHAnsi" w:cs="Garamond"/>
          <w:b/>
          <w:sz w:val="16"/>
          <w:szCs w:val="16"/>
        </w:rPr>
        <w:t>PUB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LI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ELA</w:t>
      </w:r>
      <w:r w:rsidRPr="00D12C38">
        <w:rPr>
          <w:rFonts w:asciiTheme="majorHAnsi" w:eastAsia="Garamond" w:hAnsiTheme="majorHAnsi" w:cs="Garamond"/>
          <w:b/>
          <w:spacing w:val="-2"/>
          <w:sz w:val="16"/>
          <w:szCs w:val="16"/>
        </w:rPr>
        <w:t>T</w:t>
      </w: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ON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S</w:t>
      </w:r>
    </w:p>
    <w:p w14:paraId="336B87F2" w14:textId="77777777" w:rsidR="001E54A5" w:rsidRPr="00D12C38" w:rsidRDefault="00F000BF">
      <w:pPr>
        <w:spacing w:line="160" w:lineRule="exact"/>
        <w:rPr>
          <w:rFonts w:asciiTheme="majorHAnsi" w:hAnsiTheme="majorHAnsi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3F4B25C2" w14:textId="77777777" w:rsidR="001E54A5" w:rsidRPr="00D12C38" w:rsidRDefault="00F000BF">
      <w:pPr>
        <w:ind w:right="-47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AR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CH</w:t>
      </w:r>
    </w:p>
    <w:p w14:paraId="40F44AF5" w14:textId="77777777" w:rsidR="001E54A5" w:rsidRPr="00D12C38" w:rsidRDefault="00F000BF">
      <w:pPr>
        <w:spacing w:line="160" w:lineRule="exact"/>
        <w:rPr>
          <w:rFonts w:asciiTheme="majorHAnsi" w:hAnsiTheme="majorHAnsi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76EC7DC8" w14:textId="77777777" w:rsidR="001E54A5" w:rsidRPr="00D12C38" w:rsidRDefault="00F000BF">
      <w:pPr>
        <w:rPr>
          <w:rFonts w:asciiTheme="majorHAnsi" w:eastAsia="Garamond" w:hAnsiTheme="majorHAnsi" w:cs="Garamond"/>
          <w:sz w:val="16"/>
          <w:szCs w:val="16"/>
        </w:rPr>
        <w:sectPr w:rsidR="001E54A5" w:rsidRPr="00D12C38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D12C38">
        <w:rPr>
          <w:rFonts w:asciiTheme="majorHAnsi" w:eastAsia="Garamond" w:hAnsiTheme="majorHAnsi" w:cs="Garamond"/>
          <w:b/>
          <w:spacing w:val="1"/>
          <w:sz w:val="16"/>
          <w:szCs w:val="16"/>
        </w:rPr>
        <w:t>T</w:t>
      </w:r>
      <w:r w:rsidRPr="00D12C38">
        <w:rPr>
          <w:rFonts w:asciiTheme="majorHAnsi" w:eastAsia="Garamond" w:hAnsiTheme="majorHAnsi" w:cs="Garamond"/>
          <w:b/>
          <w:spacing w:val="-1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b/>
          <w:sz w:val="16"/>
          <w:szCs w:val="16"/>
        </w:rPr>
        <w:t>AINING</w:t>
      </w:r>
    </w:p>
    <w:p w14:paraId="69A24742" w14:textId="77777777" w:rsidR="001E54A5" w:rsidRPr="00D12C38" w:rsidRDefault="001E54A5">
      <w:pPr>
        <w:spacing w:before="2" w:line="140" w:lineRule="exact"/>
        <w:rPr>
          <w:rFonts w:asciiTheme="majorHAnsi" w:hAnsiTheme="majorHAnsi"/>
          <w:sz w:val="12"/>
          <w:szCs w:val="12"/>
        </w:rPr>
      </w:pPr>
    </w:p>
    <w:p w14:paraId="11949482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11F76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4DCCE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BB0F50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4755E3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5B6DFE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B84CC1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065458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2A305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58CD4E4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6D0088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45E39A0D" w14:textId="77777777" w:rsidR="001E54A5" w:rsidRPr="00D12C38" w:rsidRDefault="00F000BF">
      <w:pPr>
        <w:spacing w:before="47"/>
        <w:ind w:left="142" w:right="-30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pict w14:anchorId="2644ED97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z w:val="16"/>
          <w:szCs w:val="16"/>
        </w:rPr>
        <w:t>Editi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xp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f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z w:val="16"/>
          <w:szCs w:val="16"/>
        </w:rPr>
        <w:t>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enc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ter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p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is</w:t>
      </w:r>
      <w:r w:rsidRPr="00D12C38">
        <w:rPr>
          <w:rFonts w:asciiTheme="majorHAnsi" w:eastAsia="Garamond" w:hAnsiTheme="majorHAnsi" w:cs="Garamond"/>
          <w:sz w:val="16"/>
          <w:szCs w:val="16"/>
        </w:rPr>
        <w:t>te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Prom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Sp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ea</w:t>
      </w:r>
      <w:r w:rsidRPr="00D12C38">
        <w:rPr>
          <w:rFonts w:asciiTheme="majorHAnsi" w:eastAsia="Garamond" w:hAnsiTheme="majorHAnsi" w:cs="Garamond"/>
          <w:sz w:val="16"/>
          <w:szCs w:val="16"/>
        </w:rPr>
        <w:t>k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Tr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ans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W</w:t>
      </w:r>
      <w:r w:rsidRPr="00D12C38">
        <w:rPr>
          <w:rFonts w:asciiTheme="majorHAnsi" w:eastAsia="Garamond" w:hAnsiTheme="majorHAnsi" w:cs="Garamond"/>
          <w:sz w:val="16"/>
          <w:szCs w:val="16"/>
        </w:rPr>
        <w:t>rit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in</w:t>
      </w:r>
      <w:r w:rsidRPr="00D12C38">
        <w:rPr>
          <w:rFonts w:asciiTheme="majorHAnsi" w:eastAsia="Garamond" w:hAnsiTheme="majorHAnsi" w:cs="Garamond"/>
          <w:sz w:val="16"/>
          <w:szCs w:val="16"/>
        </w:rPr>
        <w:t>g</w:t>
      </w:r>
    </w:p>
    <w:p w14:paraId="4799C65B" w14:textId="77777777" w:rsidR="001E54A5" w:rsidRPr="00D12C38" w:rsidRDefault="00F000BF">
      <w:pPr>
        <w:spacing w:before="8" w:line="140" w:lineRule="exact"/>
        <w:rPr>
          <w:rFonts w:asciiTheme="majorHAnsi" w:hAnsiTheme="majorHAnsi"/>
          <w:sz w:val="13"/>
          <w:szCs w:val="13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715B5E88" w14:textId="77777777" w:rsidR="001E54A5" w:rsidRPr="00D12C38" w:rsidRDefault="00F000BF">
      <w:pPr>
        <w:ind w:right="-30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eastAsia="Garamond" w:hAnsiTheme="majorHAnsi" w:cs="Garamond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cco</w:t>
      </w:r>
      <w:r w:rsidRPr="00D12C38">
        <w:rPr>
          <w:rFonts w:asciiTheme="majorHAnsi" w:eastAsia="Garamond" w:hAnsiTheme="majorHAnsi" w:cs="Garamond"/>
          <w:sz w:val="16"/>
          <w:szCs w:val="16"/>
        </w:rPr>
        <w:t>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A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mi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sz w:val="16"/>
          <w:szCs w:val="16"/>
        </w:rPr>
        <w:t>ter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in</w:t>
      </w:r>
      <w:r w:rsidRPr="00D12C38">
        <w:rPr>
          <w:rFonts w:asciiTheme="majorHAnsi" w:eastAsia="Garamond" w:hAnsiTheme="majorHAnsi" w:cs="Garamond"/>
          <w:sz w:val="16"/>
          <w:szCs w:val="16"/>
        </w:rPr>
        <w:t>g Al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loca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Au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iti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B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nc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sz w:val="16"/>
          <w:szCs w:val="16"/>
        </w:rPr>
        <w:t>ul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F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ec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v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es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Pro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jec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</w:t>
      </w:r>
    </w:p>
    <w:p w14:paraId="59468090" w14:textId="77777777" w:rsidR="001E54A5" w:rsidRPr="00D12C38" w:rsidRDefault="00F000BF">
      <w:pPr>
        <w:spacing w:before="83"/>
        <w:ind w:right="-30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sz w:val="16"/>
          <w:szCs w:val="16"/>
        </w:rPr>
        <w:t>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ca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ons</w:t>
      </w:r>
      <w:r w:rsidRPr="00D12C38">
        <w:rPr>
          <w:rFonts w:asciiTheme="majorHAnsi" w:eastAsia="Garamond" w:hAnsiTheme="majorHAnsi" w:cs="Garamond"/>
          <w:sz w:val="16"/>
          <w:szCs w:val="16"/>
        </w:rPr>
        <w:t>ulti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C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oo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De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le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Dir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ec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va</w:t>
      </w:r>
      <w:r w:rsidRPr="00D12C38">
        <w:rPr>
          <w:rFonts w:asciiTheme="majorHAnsi" w:eastAsia="Garamond" w:hAnsiTheme="majorHAnsi" w:cs="Garamond"/>
          <w:sz w:val="16"/>
          <w:szCs w:val="16"/>
        </w:rPr>
        <w:t>lu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Le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Ne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e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sz w:val="16"/>
          <w:szCs w:val="16"/>
        </w:rPr>
        <w:t>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an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</w:t>
      </w:r>
    </w:p>
    <w:p w14:paraId="00BF0994" w14:textId="77777777" w:rsidR="001E54A5" w:rsidRPr="00D12C38" w:rsidRDefault="00F000BF">
      <w:pPr>
        <w:spacing w:before="93"/>
        <w:ind w:right="-30"/>
        <w:rPr>
          <w:rFonts w:asciiTheme="majorHAnsi" w:eastAsia="Garamond" w:hAnsiTheme="majorHAnsi" w:cs="Garamond"/>
          <w:sz w:val="16"/>
          <w:szCs w:val="16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na</w:t>
      </w:r>
      <w:r w:rsidRPr="00D12C38">
        <w:rPr>
          <w:rFonts w:asciiTheme="majorHAnsi" w:eastAsia="Garamond" w:hAnsiTheme="majorHAnsi" w:cs="Garamond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y</w:t>
      </w:r>
      <w:r w:rsidRPr="00D12C38">
        <w:rPr>
          <w:rFonts w:asciiTheme="majorHAnsi" w:eastAsia="Garamond" w:hAnsiTheme="majorHAnsi" w:cs="Garamond"/>
          <w:sz w:val="16"/>
          <w:szCs w:val="16"/>
        </w:rPr>
        <w:t>zi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pp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Di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nos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xa</w:t>
      </w:r>
      <w:r w:rsidRPr="00D12C38">
        <w:rPr>
          <w:rFonts w:asciiTheme="majorHAnsi" w:eastAsia="Garamond" w:hAnsiTheme="majorHAnsi" w:cs="Garamond"/>
          <w:sz w:val="16"/>
          <w:szCs w:val="16"/>
        </w:rPr>
        <w:t>mi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xec</w:t>
      </w:r>
      <w:r w:rsidRPr="00D12C38">
        <w:rPr>
          <w:rFonts w:asciiTheme="majorHAnsi" w:eastAsia="Garamond" w:hAnsiTheme="majorHAnsi" w:cs="Garamond"/>
          <w:sz w:val="16"/>
          <w:szCs w:val="16"/>
        </w:rPr>
        <w:t>uti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an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Pro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v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Re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aso</w:t>
      </w:r>
      <w:r w:rsidRPr="00D12C38">
        <w:rPr>
          <w:rFonts w:asciiTheme="majorHAnsi" w:eastAsia="Garamond" w:hAnsiTheme="majorHAnsi" w:cs="Garamond"/>
          <w:spacing w:val="2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Re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co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iz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in</w:t>
      </w:r>
      <w:r w:rsidRPr="00D12C38">
        <w:rPr>
          <w:rFonts w:asciiTheme="majorHAnsi" w:eastAsia="Garamond" w:hAnsiTheme="majorHAnsi" w:cs="Garamond"/>
          <w:sz w:val="16"/>
          <w:szCs w:val="16"/>
        </w:rPr>
        <w:t>g V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</w:t>
      </w:r>
    </w:p>
    <w:p w14:paraId="3BDF3082" w14:textId="77777777" w:rsidR="001E54A5" w:rsidRPr="00D12C38" w:rsidRDefault="00F000BF">
      <w:pPr>
        <w:spacing w:before="42"/>
        <w:ind w:right="2690"/>
        <w:rPr>
          <w:rFonts w:asciiTheme="majorHAnsi" w:eastAsia="Garamond" w:hAnsiTheme="majorHAnsi" w:cs="Garamond"/>
          <w:sz w:val="16"/>
          <w:szCs w:val="16"/>
        </w:rPr>
        <w:sectPr w:rsidR="001E54A5" w:rsidRPr="00D12C38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d</w:t>
      </w:r>
      <w:r w:rsidRPr="00D12C38">
        <w:rPr>
          <w:rFonts w:asciiTheme="majorHAnsi" w:eastAsia="Garamond" w:hAnsiTheme="majorHAnsi" w:cs="Garamond"/>
          <w:sz w:val="16"/>
          <w:szCs w:val="16"/>
        </w:rPr>
        <w:t>ju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s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Al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A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sse</w:t>
      </w:r>
      <w:r w:rsidRPr="00D12C38">
        <w:rPr>
          <w:rFonts w:asciiTheme="majorHAnsi" w:eastAsia="Garamond" w:hAnsiTheme="majorHAnsi" w:cs="Garamond"/>
          <w:sz w:val="16"/>
          <w:szCs w:val="16"/>
        </w:rPr>
        <w:t>mb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Dr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ft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in</w:t>
      </w:r>
      <w:r w:rsidRPr="00D12C38">
        <w:rPr>
          <w:rFonts w:asciiTheme="majorHAnsi" w:eastAsia="Garamond" w:hAnsiTheme="majorHAnsi" w:cs="Garamond"/>
          <w:sz w:val="16"/>
          <w:szCs w:val="16"/>
        </w:rPr>
        <w:t>g 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g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nee</w:t>
      </w:r>
      <w:r w:rsidRPr="00D12C38">
        <w:rPr>
          <w:rFonts w:asciiTheme="majorHAnsi" w:eastAsia="Garamond" w:hAnsiTheme="majorHAnsi" w:cs="Garamond"/>
          <w:sz w:val="16"/>
          <w:szCs w:val="16"/>
        </w:rPr>
        <w:t>ri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ns</w:t>
      </w:r>
      <w:r w:rsidRPr="00D12C38">
        <w:rPr>
          <w:rFonts w:asciiTheme="majorHAnsi" w:eastAsia="Garamond" w:hAnsiTheme="majorHAnsi" w:cs="Garamond"/>
          <w:sz w:val="16"/>
          <w:szCs w:val="16"/>
        </w:rPr>
        <w:t>t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l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bse</w:t>
      </w:r>
      <w:r w:rsidRPr="00D12C38">
        <w:rPr>
          <w:rFonts w:asciiTheme="majorHAnsi" w:eastAsia="Garamond" w:hAnsiTheme="majorHAnsi" w:cs="Garamond"/>
          <w:sz w:val="16"/>
          <w:szCs w:val="16"/>
        </w:rPr>
        <w:t>rv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in</w:t>
      </w:r>
      <w:r w:rsidRPr="00D12C38">
        <w:rPr>
          <w:rFonts w:asciiTheme="majorHAnsi" w:eastAsia="Garamond" w:hAnsiTheme="majorHAnsi" w:cs="Garamond"/>
          <w:sz w:val="16"/>
          <w:szCs w:val="16"/>
        </w:rPr>
        <w:t xml:space="preserve">g 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O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pe</w:t>
      </w:r>
      <w:r w:rsidRPr="00D12C38">
        <w:rPr>
          <w:rFonts w:asciiTheme="majorHAnsi" w:eastAsia="Garamond" w:hAnsiTheme="majorHAnsi" w:cs="Garamond"/>
          <w:sz w:val="16"/>
          <w:szCs w:val="16"/>
        </w:rPr>
        <w:t>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ti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Progr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a</w:t>
      </w:r>
      <w:r w:rsidRPr="00D12C38">
        <w:rPr>
          <w:rFonts w:asciiTheme="majorHAnsi" w:eastAsia="Garamond" w:hAnsiTheme="majorHAnsi" w:cs="Garamond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m</w:t>
      </w:r>
      <w:r w:rsidRPr="00D12C38">
        <w:rPr>
          <w:rFonts w:asciiTheme="majorHAnsi" w:eastAsia="Garamond" w:hAnsiTheme="majorHAnsi" w:cs="Garamond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 Re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pa</w:t>
      </w:r>
      <w:r w:rsidRPr="00D12C38">
        <w:rPr>
          <w:rFonts w:asciiTheme="majorHAnsi" w:eastAsia="Garamond" w:hAnsiTheme="majorHAnsi" w:cs="Garamond"/>
          <w:sz w:val="16"/>
          <w:szCs w:val="16"/>
        </w:rPr>
        <w:t>ir</w:t>
      </w:r>
      <w:r w:rsidRPr="00D12C38">
        <w:rPr>
          <w:rFonts w:asciiTheme="majorHAnsi" w:eastAsia="Garamond" w:hAnsiTheme="majorHAnsi" w:cs="Garamond"/>
          <w:spacing w:val="1"/>
          <w:sz w:val="16"/>
          <w:szCs w:val="16"/>
        </w:rPr>
        <w:t>i</w:t>
      </w:r>
      <w:r w:rsidRPr="00D12C38">
        <w:rPr>
          <w:rFonts w:asciiTheme="majorHAnsi" w:eastAsia="Garamond" w:hAnsiTheme="majorHAnsi" w:cs="Garamond"/>
          <w:spacing w:val="-1"/>
          <w:sz w:val="16"/>
          <w:szCs w:val="16"/>
        </w:rPr>
        <w:t>n</w:t>
      </w:r>
      <w:r w:rsidRPr="00D12C38">
        <w:rPr>
          <w:rFonts w:asciiTheme="majorHAnsi" w:eastAsia="Garamond" w:hAnsiTheme="majorHAnsi" w:cs="Garamond"/>
          <w:sz w:val="16"/>
          <w:szCs w:val="16"/>
        </w:rPr>
        <w:t>g</w:t>
      </w:r>
    </w:p>
    <w:p w14:paraId="7C54B87A" w14:textId="77777777" w:rsidR="001E54A5" w:rsidRPr="00D12C38" w:rsidRDefault="001E54A5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5936100A" w14:textId="77777777" w:rsidR="001E54A5" w:rsidRPr="00D12C38" w:rsidRDefault="00F000BF">
      <w:pPr>
        <w:spacing w:before="39"/>
        <w:ind w:left="4652" w:right="5170"/>
        <w:jc w:val="center"/>
        <w:rPr>
          <w:rFonts w:asciiTheme="majorHAnsi" w:eastAsia="Garamond" w:hAnsiTheme="majorHAnsi" w:cs="Garamond"/>
        </w:rPr>
      </w:pPr>
      <w:r w:rsidRPr="00D12C38">
        <w:rPr>
          <w:rFonts w:asciiTheme="majorHAnsi" w:eastAsia="Garamond" w:hAnsiTheme="majorHAnsi" w:cs="Garamond"/>
          <w:b/>
          <w:spacing w:val="-1"/>
        </w:rPr>
        <w:t>ACTI</w:t>
      </w:r>
      <w:r w:rsidRPr="00D12C38">
        <w:rPr>
          <w:rFonts w:asciiTheme="majorHAnsi" w:eastAsia="Garamond" w:hAnsiTheme="majorHAnsi" w:cs="Garamond"/>
          <w:b/>
        </w:rPr>
        <w:t>ON</w:t>
      </w:r>
      <w:r w:rsidRPr="00D12C38">
        <w:rPr>
          <w:rFonts w:asciiTheme="majorHAnsi" w:eastAsia="Garamond" w:hAnsiTheme="majorHAnsi" w:cs="Garamond"/>
          <w:b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"/>
        </w:rPr>
        <w:t>V</w:t>
      </w:r>
      <w:r w:rsidRPr="00D12C38">
        <w:rPr>
          <w:rFonts w:asciiTheme="majorHAnsi" w:eastAsia="Garamond" w:hAnsiTheme="majorHAnsi" w:cs="Garamond"/>
          <w:b/>
        </w:rPr>
        <w:t>E</w:t>
      </w:r>
      <w:r w:rsidRPr="00D12C38">
        <w:rPr>
          <w:rFonts w:asciiTheme="majorHAnsi" w:eastAsia="Garamond" w:hAnsiTheme="majorHAnsi" w:cs="Garamond"/>
          <w:b/>
          <w:spacing w:val="-1"/>
        </w:rPr>
        <w:t>RB</w:t>
      </w:r>
      <w:r w:rsidRPr="00D12C38">
        <w:rPr>
          <w:rFonts w:asciiTheme="majorHAnsi" w:eastAsia="Garamond" w:hAnsiTheme="majorHAnsi" w:cs="Garamond"/>
          <w:b/>
        </w:rPr>
        <w:t>S</w:t>
      </w:r>
    </w:p>
    <w:p w14:paraId="0A1222E2" w14:textId="77777777" w:rsidR="001E54A5" w:rsidRPr="00D12C38" w:rsidRDefault="00F000BF">
      <w:pPr>
        <w:ind w:left="178" w:right="778"/>
        <w:rPr>
          <w:rFonts w:asciiTheme="majorHAnsi" w:eastAsia="Garamond" w:hAnsiTheme="majorHAnsi" w:cs="Garamond"/>
        </w:rPr>
        <w:sectPr w:rsidR="001E54A5" w:rsidRPr="00D12C38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D12C38">
        <w:rPr>
          <w:rFonts w:asciiTheme="majorHAnsi" w:hAnsiTheme="majorHAnsi"/>
          <w:sz w:val="18"/>
          <w:szCs w:val="18"/>
        </w:rPr>
        <w:pict w14:anchorId="3D5B70EE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1E54A5" w14:paraId="28F5B273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6B567" w14:textId="77777777" w:rsidR="001E54A5" w:rsidRDefault="00F000BF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C9E072" w14:textId="77777777" w:rsidR="001E54A5" w:rsidRDefault="00F000BF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B45FCF" w14:textId="77777777" w:rsidR="001E54A5" w:rsidRDefault="00F000BF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CC85B5" w14:textId="77777777" w:rsidR="001E54A5" w:rsidRDefault="00F000BF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322DBE" w14:textId="77777777" w:rsidR="001E54A5" w:rsidRDefault="00F000BF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11CCAE" w14:textId="77777777" w:rsidR="001E54A5" w:rsidRDefault="00F000BF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FE61663" w14:textId="77777777" w:rsidR="001E54A5" w:rsidRDefault="001E54A5"/>
                    </w:tc>
                  </w:tr>
                  <w:tr w:rsidR="001E54A5" w14:paraId="76FD373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BC17D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CABED6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07FD45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8C1E9F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7FC2CF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613B38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02999C7" w14:textId="77777777" w:rsidR="001E54A5" w:rsidRDefault="001E54A5"/>
                    </w:tc>
                  </w:tr>
                  <w:tr w:rsidR="001E54A5" w14:paraId="6579ECD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3D1818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23127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47651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2BD068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E6C422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FEEF1F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A284208" w14:textId="77777777" w:rsidR="001E54A5" w:rsidRDefault="001E54A5"/>
                    </w:tc>
                  </w:tr>
                  <w:tr w:rsidR="001E54A5" w14:paraId="7FEA71C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07BBE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17F2A8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C4C735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1B3496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D53E9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8B708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EA2A03F" w14:textId="77777777" w:rsidR="001E54A5" w:rsidRDefault="001E54A5"/>
                    </w:tc>
                  </w:tr>
                  <w:tr w:rsidR="001E54A5" w14:paraId="3D4B348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B6715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E8CA3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76144B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F55B3B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9EC68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F22ED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DBD36F" w14:textId="77777777" w:rsidR="001E54A5" w:rsidRDefault="001E54A5"/>
                    </w:tc>
                  </w:tr>
                  <w:tr w:rsidR="001E54A5" w14:paraId="43C472E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2BB5EE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EF217B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46A77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D51798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F6FD2E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BBB2E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28BC16" w14:textId="77777777" w:rsidR="001E54A5" w:rsidRDefault="001E54A5"/>
                    </w:tc>
                  </w:tr>
                  <w:tr w:rsidR="001E54A5" w14:paraId="7FC3A48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8083D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0F89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D3F9A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DB7C1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2F6BE3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AB837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A89B3CE" w14:textId="77777777" w:rsidR="001E54A5" w:rsidRDefault="001E54A5"/>
                    </w:tc>
                  </w:tr>
                  <w:tr w:rsidR="001E54A5" w14:paraId="141BC50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C9BD7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434479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6A6BB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7266E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6A2346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D8220E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59F1CAD" w14:textId="77777777" w:rsidR="001E54A5" w:rsidRDefault="001E54A5"/>
                    </w:tc>
                  </w:tr>
                  <w:tr w:rsidR="001E54A5" w14:paraId="6C8161C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38A5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C021A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D7AD8D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29E8BE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297DD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18E721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67C1C5" w14:textId="77777777" w:rsidR="001E54A5" w:rsidRDefault="001E54A5"/>
                    </w:tc>
                  </w:tr>
                  <w:tr w:rsidR="001E54A5" w14:paraId="7A2827F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92015D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4B2B6C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D9184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47981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C609C6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71EECF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1E35B09" w14:textId="77777777" w:rsidR="001E54A5" w:rsidRDefault="001E54A5"/>
                    </w:tc>
                  </w:tr>
                  <w:tr w:rsidR="001E54A5" w14:paraId="219DF2E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1CAFA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24C519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9EF53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4F398A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F4836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621ABB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6A84CFB" w14:textId="77777777" w:rsidR="001E54A5" w:rsidRDefault="001E54A5"/>
                    </w:tc>
                  </w:tr>
                  <w:tr w:rsidR="001E54A5" w14:paraId="7FD7DB7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B7655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7777D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2FE3BA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405760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64BAA5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590B55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51488FC" w14:textId="77777777" w:rsidR="001E54A5" w:rsidRDefault="001E54A5"/>
                    </w:tc>
                  </w:tr>
                  <w:tr w:rsidR="001E54A5" w14:paraId="4163F70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CA0E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86A5CC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36D0E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BAC26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7DD3D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0F1FD0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C44404F" w14:textId="77777777" w:rsidR="001E54A5" w:rsidRDefault="001E54A5"/>
                    </w:tc>
                  </w:tr>
                  <w:tr w:rsidR="001E54A5" w14:paraId="7E65939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9C48E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C647B7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B9FFF1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C6677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13B99F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C4F32A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FB14309" w14:textId="77777777" w:rsidR="001E54A5" w:rsidRDefault="001E54A5"/>
                    </w:tc>
                  </w:tr>
                  <w:tr w:rsidR="001E54A5" w14:paraId="27745A5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DD3592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5CF0CA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8E4B8D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F535B7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1A90FC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38F5C7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339B228" w14:textId="77777777" w:rsidR="001E54A5" w:rsidRDefault="001E54A5"/>
                    </w:tc>
                  </w:tr>
                  <w:tr w:rsidR="001E54A5" w14:paraId="1BD240D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BB4D3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F2AD9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BB32E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C5B85D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3E9AA8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BFF4D3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201BAA" w14:textId="77777777" w:rsidR="001E54A5" w:rsidRDefault="001E54A5"/>
                    </w:tc>
                  </w:tr>
                  <w:tr w:rsidR="001E54A5" w14:paraId="039B479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0F6501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A2C7D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D90294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4DD8D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F458BD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FD47CA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B7F769" w14:textId="77777777" w:rsidR="001E54A5" w:rsidRDefault="001E54A5"/>
                    </w:tc>
                  </w:tr>
                  <w:tr w:rsidR="001E54A5" w14:paraId="054D1E2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175562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337A66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EB872D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ADA750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F852FE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94DD8D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0426B1" w14:textId="77777777" w:rsidR="001E54A5" w:rsidRDefault="001E54A5"/>
                    </w:tc>
                  </w:tr>
                  <w:tr w:rsidR="001E54A5" w14:paraId="2880925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8BB3C2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7C0CA4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FDD076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331363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7B929C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B435BF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27EE0BE" w14:textId="77777777" w:rsidR="001E54A5" w:rsidRDefault="001E54A5"/>
                    </w:tc>
                  </w:tr>
                  <w:tr w:rsidR="001E54A5" w14:paraId="2F7ED3E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7B1215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71A0D8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3469EA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D02221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A29F3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E82092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D36844F" w14:textId="77777777" w:rsidR="001E54A5" w:rsidRDefault="001E54A5"/>
                    </w:tc>
                  </w:tr>
                  <w:tr w:rsidR="001E54A5" w14:paraId="03A0587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93C226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BE9FF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9CAC55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8C2AC6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1A500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3DE3F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CE1F5D1" w14:textId="77777777" w:rsidR="001E54A5" w:rsidRDefault="001E54A5"/>
                    </w:tc>
                  </w:tr>
                  <w:tr w:rsidR="001E54A5" w14:paraId="5B3FFEC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6E01A1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414CC3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2AB56D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7ECF3F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E163A6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B8D59E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2E80CCD" w14:textId="77777777" w:rsidR="001E54A5" w:rsidRDefault="001E54A5"/>
                    </w:tc>
                  </w:tr>
                  <w:tr w:rsidR="001E54A5" w14:paraId="1885740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1EA848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AB9A2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204FC6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12330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CFD47C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177030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A37C4CC" w14:textId="77777777" w:rsidR="001E54A5" w:rsidRDefault="001E54A5"/>
                    </w:tc>
                  </w:tr>
                  <w:tr w:rsidR="001E54A5" w14:paraId="5CDE5EB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18ABC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F425BC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589C86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79AADA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C55CB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43C77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E07467" w14:textId="77777777" w:rsidR="001E54A5" w:rsidRDefault="001E54A5"/>
                    </w:tc>
                  </w:tr>
                  <w:tr w:rsidR="001E54A5" w14:paraId="05A9062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E4A7BD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03D0E8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72268E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3DD9FE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E0DF41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1B5BB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D0576BC" w14:textId="77777777" w:rsidR="001E54A5" w:rsidRDefault="001E54A5"/>
                    </w:tc>
                  </w:tr>
                  <w:tr w:rsidR="001E54A5" w14:paraId="115ADE6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5DE9B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DD2D9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2AAE3B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6AE613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093C2D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563295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7DF6CBA" w14:textId="77777777" w:rsidR="001E54A5" w:rsidRDefault="001E54A5"/>
                    </w:tc>
                  </w:tr>
                  <w:tr w:rsidR="001E54A5" w14:paraId="68691F86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131684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53C4E3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B4E066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1A224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606EF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C4E014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9D556A0" w14:textId="77777777" w:rsidR="001E54A5" w:rsidRDefault="001E54A5"/>
                    </w:tc>
                  </w:tr>
                  <w:tr w:rsidR="001E54A5" w14:paraId="20D4F24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EB4AFF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A8E10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CD4220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6EA024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0248BD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AD5552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3AF22BF" w14:textId="77777777" w:rsidR="001E54A5" w:rsidRDefault="001E54A5"/>
                    </w:tc>
                  </w:tr>
                  <w:tr w:rsidR="001E54A5" w14:paraId="4C91D92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5E3447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085605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D8C991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B9B204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EF2455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51CBC4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E02CD7B" w14:textId="77777777" w:rsidR="001E54A5" w:rsidRDefault="001E54A5"/>
                    </w:tc>
                  </w:tr>
                  <w:tr w:rsidR="001E54A5" w14:paraId="114BEFA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37AC4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C97863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1C36DE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1D8BB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948853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3EC4DF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8138E6F" w14:textId="77777777" w:rsidR="001E54A5" w:rsidRDefault="001E54A5"/>
                    </w:tc>
                  </w:tr>
                  <w:tr w:rsidR="001E54A5" w14:paraId="0585D01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4828D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12241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0BF8F3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A33E1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52204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76E724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28E3B4C" w14:textId="77777777" w:rsidR="001E54A5" w:rsidRDefault="001E54A5"/>
                    </w:tc>
                  </w:tr>
                  <w:tr w:rsidR="001E54A5" w14:paraId="26B9CB8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8DCBE3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3BE1F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319271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CBB119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55E0D4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9EE933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A652E9B" w14:textId="77777777" w:rsidR="001E54A5" w:rsidRDefault="001E54A5"/>
                    </w:tc>
                  </w:tr>
                  <w:tr w:rsidR="001E54A5" w14:paraId="23311EB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C0A326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3FC4BE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6B81FE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66C65D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4B680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6A28BC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CA9A523" w14:textId="77777777" w:rsidR="001E54A5" w:rsidRDefault="001E54A5"/>
                    </w:tc>
                  </w:tr>
                  <w:tr w:rsidR="001E54A5" w14:paraId="4DF109E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72F9CA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58889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B3B48D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227BB0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EFC928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04E28B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173AE44" w14:textId="77777777" w:rsidR="001E54A5" w:rsidRDefault="001E54A5"/>
                    </w:tc>
                  </w:tr>
                  <w:tr w:rsidR="001E54A5" w14:paraId="756918DB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166473" w14:textId="77777777" w:rsidR="001E54A5" w:rsidRDefault="00F000BF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185A2E" w14:textId="77777777" w:rsidR="001E54A5" w:rsidRDefault="00F000BF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487EB7" w14:textId="77777777" w:rsidR="001E54A5" w:rsidRDefault="00F000BF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31EA74" w14:textId="77777777" w:rsidR="001E54A5" w:rsidRDefault="00F000BF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FC31EB" w14:textId="77777777" w:rsidR="001E54A5" w:rsidRDefault="00F000BF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13CCAE" w14:textId="77777777" w:rsidR="001E54A5" w:rsidRDefault="00F000BF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F9FED8D" w14:textId="77777777" w:rsidR="001E54A5" w:rsidRDefault="001E54A5"/>
                    </w:tc>
                  </w:tr>
                  <w:tr w:rsidR="001E54A5" w14:paraId="72428498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EB7335" w14:textId="77777777" w:rsidR="001E54A5" w:rsidRDefault="00F000BF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AF9696" w14:textId="77777777" w:rsidR="001E54A5" w:rsidRDefault="00F000BF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30ECA1" w14:textId="77777777" w:rsidR="001E54A5" w:rsidRDefault="00F000BF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F2CB4E" w14:textId="77777777" w:rsidR="001E54A5" w:rsidRDefault="00F000BF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6E61FB" w14:textId="77777777" w:rsidR="001E54A5" w:rsidRDefault="00F000BF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B18A36" w14:textId="77777777" w:rsidR="001E54A5" w:rsidRDefault="00F000BF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102404" w14:textId="77777777" w:rsidR="001E54A5" w:rsidRDefault="00F000BF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7CE59E92" w14:textId="77777777" w:rsidR="001E54A5" w:rsidRDefault="001E54A5"/>
              </w:txbxContent>
            </v:textbox>
            <w10:wrap anchorx="page"/>
          </v:shape>
        </w:pict>
      </w:r>
      <w:r w:rsidRPr="00D12C38">
        <w:rPr>
          <w:rFonts w:asciiTheme="majorHAnsi" w:eastAsia="Garamond" w:hAnsiTheme="majorHAnsi" w:cs="Garamond"/>
          <w:spacing w:val="1"/>
        </w:rPr>
        <w:t>B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g</w:t>
      </w:r>
      <w:r w:rsidRPr="00D12C38">
        <w:rPr>
          <w:rFonts w:asciiTheme="majorHAnsi" w:eastAsia="Garamond" w:hAnsiTheme="majorHAnsi" w:cs="Garamond"/>
          <w:spacing w:val="-1"/>
        </w:rPr>
        <w:t>i</w:t>
      </w:r>
      <w:r w:rsidRPr="00D12C38">
        <w:rPr>
          <w:rFonts w:asciiTheme="majorHAnsi" w:eastAsia="Garamond" w:hAnsiTheme="majorHAnsi" w:cs="Garamond"/>
        </w:rPr>
        <w:t xml:space="preserve">nning </w:t>
      </w:r>
      <w:r w:rsidRPr="00D12C38">
        <w:rPr>
          <w:rFonts w:asciiTheme="majorHAnsi" w:eastAsia="Garamond" w:hAnsiTheme="majorHAnsi" w:cs="Garamond"/>
          <w:spacing w:val="-1"/>
        </w:rPr>
        <w:t>eac</w:t>
      </w:r>
      <w:r w:rsidRPr="00D12C38">
        <w:rPr>
          <w:rFonts w:asciiTheme="majorHAnsi" w:eastAsia="Garamond" w:hAnsiTheme="majorHAnsi" w:cs="Garamond"/>
        </w:rPr>
        <w:t>h bull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 xml:space="preserve">ted </w:t>
      </w:r>
      <w:r w:rsidRPr="00D12C38">
        <w:rPr>
          <w:rFonts w:asciiTheme="majorHAnsi" w:eastAsia="Garamond" w:hAnsiTheme="majorHAnsi" w:cs="Garamond"/>
          <w:spacing w:val="-1"/>
        </w:rPr>
        <w:t>ac</w:t>
      </w:r>
      <w:r w:rsidRPr="00D12C38">
        <w:rPr>
          <w:rFonts w:asciiTheme="majorHAnsi" w:eastAsia="Garamond" w:hAnsiTheme="majorHAnsi" w:cs="Garamond"/>
          <w:spacing w:val="-3"/>
        </w:rPr>
        <w:t>c</w:t>
      </w:r>
      <w:r w:rsidRPr="00D12C38">
        <w:rPr>
          <w:rFonts w:asciiTheme="majorHAnsi" w:eastAsia="Garamond" w:hAnsiTheme="majorHAnsi" w:cs="Garamond"/>
        </w:rPr>
        <w:t>ompli</w:t>
      </w:r>
      <w:r w:rsidRPr="00D12C38">
        <w:rPr>
          <w:rFonts w:asciiTheme="majorHAnsi" w:eastAsia="Garamond" w:hAnsiTheme="majorHAnsi" w:cs="Garamond"/>
          <w:spacing w:val="-1"/>
        </w:rPr>
        <w:t>s</w:t>
      </w:r>
      <w:r w:rsidRPr="00D12C38">
        <w:rPr>
          <w:rFonts w:asciiTheme="majorHAnsi" w:eastAsia="Garamond" w:hAnsiTheme="majorHAnsi" w:cs="Garamond"/>
        </w:rPr>
        <w:t>hment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tat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m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  <w:spacing w:val="-2"/>
        </w:rPr>
        <w:t>n</w:t>
      </w:r>
      <w:r w:rsidRPr="00D12C38">
        <w:rPr>
          <w:rFonts w:asciiTheme="majorHAnsi" w:eastAsia="Garamond" w:hAnsiTheme="majorHAnsi" w:cs="Garamond"/>
        </w:rPr>
        <w:t>t w</w:t>
      </w:r>
      <w:r w:rsidRPr="00D12C38">
        <w:rPr>
          <w:rFonts w:asciiTheme="majorHAnsi" w:eastAsia="Garamond" w:hAnsiTheme="majorHAnsi" w:cs="Garamond"/>
          <w:spacing w:val="-1"/>
        </w:rPr>
        <w:t>i</w:t>
      </w:r>
      <w:r w:rsidRPr="00D12C38">
        <w:rPr>
          <w:rFonts w:asciiTheme="majorHAnsi" w:eastAsia="Garamond" w:hAnsiTheme="majorHAnsi" w:cs="Garamond"/>
        </w:rPr>
        <w:t>th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a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t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2"/>
        </w:rPr>
        <w:t>o</w:t>
      </w:r>
      <w:r w:rsidRPr="00D12C38">
        <w:rPr>
          <w:rFonts w:asciiTheme="majorHAnsi" w:eastAsia="Garamond" w:hAnsiTheme="majorHAnsi" w:cs="Garamond"/>
        </w:rPr>
        <w:t xml:space="preserve">ng </w:t>
      </w:r>
      <w:r w:rsidRPr="00D12C38">
        <w:rPr>
          <w:rFonts w:asciiTheme="majorHAnsi" w:eastAsia="Garamond" w:hAnsiTheme="majorHAnsi" w:cs="Garamond"/>
          <w:spacing w:val="-1"/>
        </w:rPr>
        <w:t>ac</w:t>
      </w:r>
      <w:r w:rsidRPr="00D12C38">
        <w:rPr>
          <w:rFonts w:asciiTheme="majorHAnsi" w:eastAsia="Garamond" w:hAnsiTheme="majorHAnsi" w:cs="Garamond"/>
        </w:rPr>
        <w:t>tion ve</w:t>
      </w:r>
      <w:r w:rsidRPr="00D12C38">
        <w:rPr>
          <w:rFonts w:asciiTheme="majorHAnsi" w:eastAsia="Garamond" w:hAnsiTheme="majorHAnsi" w:cs="Garamond"/>
          <w:spacing w:val="-2"/>
        </w:rPr>
        <w:t>r</w:t>
      </w:r>
      <w:r w:rsidRPr="00D12C38">
        <w:rPr>
          <w:rFonts w:asciiTheme="majorHAnsi" w:eastAsia="Garamond" w:hAnsiTheme="majorHAnsi" w:cs="Garamond"/>
        </w:rPr>
        <w:t>b helps</w:t>
      </w:r>
      <w:r w:rsidRPr="00D12C38">
        <w:rPr>
          <w:rFonts w:asciiTheme="majorHAnsi" w:eastAsia="Garamond" w:hAnsiTheme="majorHAnsi" w:cs="Garamond"/>
          <w:spacing w:val="-2"/>
        </w:rPr>
        <w:t xml:space="preserve"> t</w:t>
      </w:r>
      <w:r w:rsidRPr="00D12C38">
        <w:rPr>
          <w:rFonts w:asciiTheme="majorHAnsi" w:eastAsia="Garamond" w:hAnsiTheme="majorHAnsi" w:cs="Garamond"/>
        </w:rPr>
        <w:t>o highli</w:t>
      </w:r>
      <w:r w:rsidRPr="00D12C38">
        <w:rPr>
          <w:rFonts w:asciiTheme="majorHAnsi" w:eastAsia="Garamond" w:hAnsiTheme="majorHAnsi" w:cs="Garamond"/>
          <w:spacing w:val="-1"/>
        </w:rPr>
        <w:t>g</w:t>
      </w:r>
      <w:r w:rsidRPr="00D12C38">
        <w:rPr>
          <w:rFonts w:asciiTheme="majorHAnsi" w:eastAsia="Garamond" w:hAnsiTheme="majorHAnsi" w:cs="Garamond"/>
        </w:rPr>
        <w:t>ht yo</w:t>
      </w:r>
      <w:r w:rsidRPr="00D12C38">
        <w:rPr>
          <w:rFonts w:asciiTheme="majorHAnsi" w:eastAsia="Garamond" w:hAnsiTheme="majorHAnsi" w:cs="Garamond"/>
          <w:spacing w:val="-3"/>
        </w:rPr>
        <w:t>u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spacing w:val="-1"/>
        </w:rPr>
        <w:t>s</w:t>
      </w:r>
      <w:r w:rsidRPr="00D12C38">
        <w:rPr>
          <w:rFonts w:asciiTheme="majorHAnsi" w:eastAsia="Garamond" w:hAnsiTheme="majorHAnsi" w:cs="Garamond"/>
        </w:rPr>
        <w:t>u</w:t>
      </w:r>
      <w:r w:rsidRPr="00D12C38">
        <w:rPr>
          <w:rFonts w:asciiTheme="majorHAnsi" w:eastAsia="Garamond" w:hAnsiTheme="majorHAnsi" w:cs="Garamond"/>
          <w:spacing w:val="-1"/>
        </w:rPr>
        <w:t>cce</w:t>
      </w:r>
      <w:r w:rsidRPr="00D12C38">
        <w:rPr>
          <w:rFonts w:asciiTheme="majorHAnsi" w:eastAsia="Garamond" w:hAnsiTheme="majorHAnsi" w:cs="Garamond"/>
          <w:spacing w:val="1"/>
        </w:rPr>
        <w:t>ss</w:t>
      </w:r>
      <w:r w:rsidRPr="00D12C38">
        <w:rPr>
          <w:rFonts w:asciiTheme="majorHAnsi" w:eastAsia="Garamond" w:hAnsiTheme="majorHAnsi" w:cs="Garamond"/>
          <w:spacing w:val="-3"/>
        </w:rPr>
        <w:t>e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nd a</w:t>
      </w:r>
      <w:r w:rsidRPr="00D12C38">
        <w:rPr>
          <w:rFonts w:asciiTheme="majorHAnsi" w:eastAsia="Garamond" w:hAnsiTheme="majorHAnsi" w:cs="Garamond"/>
          <w:spacing w:val="-1"/>
        </w:rPr>
        <w:t>l</w:t>
      </w:r>
      <w:r w:rsidRPr="00D12C38">
        <w:rPr>
          <w:rFonts w:asciiTheme="majorHAnsi" w:eastAsia="Garamond" w:hAnsiTheme="majorHAnsi" w:cs="Garamond"/>
        </w:rPr>
        <w:t>lo</w:t>
      </w:r>
      <w:r w:rsidRPr="00D12C38">
        <w:rPr>
          <w:rFonts w:asciiTheme="majorHAnsi" w:eastAsia="Garamond" w:hAnsiTheme="majorHAnsi" w:cs="Garamond"/>
          <w:spacing w:val="-1"/>
        </w:rPr>
        <w:t>w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a 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ea</w:t>
      </w:r>
      <w:r w:rsidRPr="00D12C38">
        <w:rPr>
          <w:rFonts w:asciiTheme="majorHAnsi" w:eastAsia="Garamond" w:hAnsiTheme="majorHAnsi" w:cs="Garamond"/>
        </w:rPr>
        <w:t>d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to g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 xml:space="preserve">t </w:t>
      </w:r>
      <w:r w:rsidRPr="00D12C38">
        <w:rPr>
          <w:rFonts w:asciiTheme="majorHAnsi" w:eastAsia="Garamond" w:hAnsiTheme="majorHAnsi" w:cs="Garamond"/>
        </w:rPr>
        <w:t>a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n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e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-2"/>
        </w:rPr>
        <w:t>o</w:t>
      </w:r>
      <w:r w:rsidRPr="00D12C38">
        <w:rPr>
          <w:rFonts w:asciiTheme="majorHAnsi" w:eastAsia="Garamond" w:hAnsiTheme="majorHAnsi" w:cs="Garamond"/>
        </w:rPr>
        <w:t>f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  <w:spacing w:val="-1"/>
        </w:rPr>
        <w:t>y</w:t>
      </w:r>
      <w:r w:rsidRPr="00D12C38">
        <w:rPr>
          <w:rFonts w:asciiTheme="majorHAnsi" w:eastAsia="Garamond" w:hAnsiTheme="majorHAnsi" w:cs="Garamond"/>
        </w:rPr>
        <w:t>our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ki</w:t>
      </w:r>
      <w:r w:rsidRPr="00D12C38">
        <w:rPr>
          <w:rFonts w:asciiTheme="majorHAnsi" w:eastAsia="Garamond" w:hAnsiTheme="majorHAnsi" w:cs="Garamond"/>
          <w:spacing w:val="-1"/>
        </w:rPr>
        <w:t>l</w:t>
      </w:r>
      <w:r w:rsidRPr="00D12C38">
        <w:rPr>
          <w:rFonts w:asciiTheme="majorHAnsi" w:eastAsia="Garamond" w:hAnsiTheme="majorHAnsi" w:cs="Garamond"/>
        </w:rPr>
        <w:t>ls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by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  <w:spacing w:val="-1"/>
        </w:rPr>
        <w:t>ca</w:t>
      </w:r>
      <w:r w:rsidRPr="00D12C38">
        <w:rPr>
          <w:rFonts w:asciiTheme="majorHAnsi" w:eastAsia="Garamond" w:hAnsiTheme="majorHAnsi" w:cs="Garamond"/>
        </w:rPr>
        <w:t>nning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the p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ge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</w:rPr>
        <w:t>p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ior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to 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ea</w:t>
      </w:r>
      <w:r w:rsidRPr="00D12C38">
        <w:rPr>
          <w:rFonts w:asciiTheme="majorHAnsi" w:eastAsia="Garamond" w:hAnsiTheme="majorHAnsi" w:cs="Garamond"/>
        </w:rPr>
        <w:t xml:space="preserve">ding </w:t>
      </w:r>
      <w:r w:rsidRPr="00D12C38">
        <w:rPr>
          <w:rFonts w:asciiTheme="majorHAnsi" w:eastAsia="Garamond" w:hAnsiTheme="majorHAnsi" w:cs="Garamond"/>
          <w:spacing w:val="-1"/>
        </w:rPr>
        <w:t>eac</w:t>
      </w:r>
      <w:r w:rsidRPr="00D12C38">
        <w:rPr>
          <w:rFonts w:asciiTheme="majorHAnsi" w:eastAsia="Garamond" w:hAnsiTheme="majorHAnsi" w:cs="Garamond"/>
        </w:rPr>
        <w:t>h ind</w:t>
      </w:r>
      <w:r w:rsidRPr="00D12C38">
        <w:rPr>
          <w:rFonts w:asciiTheme="majorHAnsi" w:eastAsia="Garamond" w:hAnsiTheme="majorHAnsi" w:cs="Garamond"/>
          <w:spacing w:val="-2"/>
        </w:rPr>
        <w:t>i</w:t>
      </w:r>
      <w:r w:rsidRPr="00D12C38">
        <w:rPr>
          <w:rFonts w:asciiTheme="majorHAnsi" w:eastAsia="Garamond" w:hAnsiTheme="majorHAnsi" w:cs="Garamond"/>
        </w:rPr>
        <w:t>vi</w:t>
      </w:r>
      <w:r w:rsidRPr="00D12C38">
        <w:rPr>
          <w:rFonts w:asciiTheme="majorHAnsi" w:eastAsia="Garamond" w:hAnsiTheme="majorHAnsi" w:cs="Garamond"/>
          <w:spacing w:val="-3"/>
        </w:rPr>
        <w:t>d</w:t>
      </w:r>
      <w:r w:rsidRPr="00D12C38">
        <w:rPr>
          <w:rFonts w:asciiTheme="majorHAnsi" w:eastAsia="Garamond" w:hAnsiTheme="majorHAnsi" w:cs="Garamond"/>
        </w:rPr>
        <w:t>u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</w:rPr>
        <w:t>l bull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t point.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I</w:t>
      </w:r>
      <w:r w:rsidRPr="00D12C38">
        <w:rPr>
          <w:rFonts w:asciiTheme="majorHAnsi" w:eastAsia="Garamond" w:hAnsiTheme="majorHAnsi" w:cs="Garamond"/>
        </w:rPr>
        <w:t xml:space="preserve">t </w:t>
      </w:r>
      <w:r w:rsidRPr="00D12C38">
        <w:rPr>
          <w:rFonts w:asciiTheme="majorHAnsi" w:eastAsia="Garamond" w:hAnsiTheme="majorHAnsi" w:cs="Garamond"/>
          <w:spacing w:val="-2"/>
        </w:rPr>
        <w:t>i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a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good </w:t>
      </w:r>
      <w:r w:rsidRPr="00D12C38">
        <w:rPr>
          <w:rFonts w:asciiTheme="majorHAnsi" w:eastAsia="Garamond" w:hAnsiTheme="majorHAnsi" w:cs="Garamond"/>
          <w:spacing w:val="-3"/>
        </w:rPr>
        <w:t>i</w:t>
      </w:r>
      <w:r w:rsidRPr="00D12C38">
        <w:rPr>
          <w:rFonts w:asciiTheme="majorHAnsi" w:eastAsia="Garamond" w:hAnsiTheme="majorHAnsi" w:cs="Garamond"/>
        </w:rPr>
        <w:t>d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a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</w:rPr>
        <w:t>to</w:t>
      </w:r>
      <w:r w:rsidRPr="00D12C38">
        <w:rPr>
          <w:rFonts w:asciiTheme="majorHAnsi" w:eastAsia="Garamond" w:hAnsiTheme="majorHAnsi" w:cs="Garamond"/>
          <w:spacing w:val="6"/>
        </w:rPr>
        <w:t xml:space="preserve"> </w:t>
      </w:r>
      <w:r w:rsidRPr="00D12C38">
        <w:rPr>
          <w:rFonts w:asciiTheme="majorHAnsi" w:eastAsia="Garamond" w:hAnsiTheme="majorHAnsi" w:cs="Garamond"/>
        </w:rPr>
        <w:t>v</w:t>
      </w:r>
      <w:r w:rsidRPr="00D12C38">
        <w:rPr>
          <w:rFonts w:asciiTheme="majorHAnsi" w:eastAsia="Garamond" w:hAnsiTheme="majorHAnsi" w:cs="Garamond"/>
          <w:spacing w:val="-1"/>
        </w:rPr>
        <w:t>a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 xml:space="preserve">y the </w:t>
      </w:r>
      <w:r w:rsidRPr="00D12C38">
        <w:rPr>
          <w:rFonts w:asciiTheme="majorHAnsi" w:eastAsia="Garamond" w:hAnsiTheme="majorHAnsi" w:cs="Garamond"/>
          <w:spacing w:val="-1"/>
        </w:rPr>
        <w:t>ac</w:t>
      </w:r>
      <w:r w:rsidRPr="00D12C38">
        <w:rPr>
          <w:rFonts w:asciiTheme="majorHAnsi" w:eastAsia="Garamond" w:hAnsiTheme="majorHAnsi" w:cs="Garamond"/>
        </w:rPr>
        <w:t>tion ve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2"/>
        </w:rPr>
        <w:t>b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on y</w:t>
      </w:r>
      <w:r w:rsidRPr="00D12C38">
        <w:rPr>
          <w:rFonts w:asciiTheme="majorHAnsi" w:eastAsia="Garamond" w:hAnsiTheme="majorHAnsi" w:cs="Garamond"/>
          <w:spacing w:val="-3"/>
        </w:rPr>
        <w:t>o</w:t>
      </w:r>
      <w:r w:rsidRPr="00D12C38">
        <w:rPr>
          <w:rFonts w:asciiTheme="majorHAnsi" w:eastAsia="Garamond" w:hAnsiTheme="majorHAnsi" w:cs="Garamond"/>
        </w:rPr>
        <w:t>ur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es</w:t>
      </w:r>
      <w:r w:rsidRPr="00D12C38">
        <w:rPr>
          <w:rFonts w:asciiTheme="majorHAnsi" w:eastAsia="Garamond" w:hAnsiTheme="majorHAnsi" w:cs="Garamond"/>
        </w:rPr>
        <w:t>ume in o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</w:rPr>
        <w:t>d</w:t>
      </w:r>
      <w:r w:rsidRPr="00D12C38">
        <w:rPr>
          <w:rFonts w:asciiTheme="majorHAnsi" w:eastAsia="Garamond" w:hAnsiTheme="majorHAnsi" w:cs="Garamond"/>
          <w:spacing w:val="-3"/>
        </w:rPr>
        <w:t>e</w:t>
      </w:r>
      <w:r w:rsidRPr="00D12C38">
        <w:rPr>
          <w:rFonts w:asciiTheme="majorHAnsi" w:eastAsia="Garamond" w:hAnsiTheme="majorHAnsi" w:cs="Garamond"/>
        </w:rPr>
        <w:t>r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to a</w:t>
      </w:r>
      <w:r w:rsidRPr="00D12C38">
        <w:rPr>
          <w:rFonts w:asciiTheme="majorHAnsi" w:eastAsia="Garamond" w:hAnsiTheme="majorHAnsi" w:cs="Garamond"/>
          <w:spacing w:val="-3"/>
        </w:rPr>
        <w:t>p</w:t>
      </w:r>
      <w:r w:rsidRPr="00D12C38">
        <w:rPr>
          <w:rFonts w:asciiTheme="majorHAnsi" w:eastAsia="Garamond" w:hAnsiTheme="majorHAnsi" w:cs="Garamond"/>
        </w:rPr>
        <w:t>p</w:t>
      </w:r>
      <w:r w:rsidRPr="00D12C38">
        <w:rPr>
          <w:rFonts w:asciiTheme="majorHAnsi" w:eastAsia="Garamond" w:hAnsiTheme="majorHAnsi" w:cs="Garamond"/>
          <w:spacing w:val="-1"/>
        </w:rPr>
        <w:t>ea</w:t>
      </w:r>
      <w:r w:rsidRPr="00D12C38">
        <w:rPr>
          <w:rFonts w:asciiTheme="majorHAnsi" w:eastAsia="Garamond" w:hAnsiTheme="majorHAnsi" w:cs="Garamond"/>
        </w:rPr>
        <w:t>l to di</w:t>
      </w:r>
      <w:r w:rsidRPr="00D12C38">
        <w:rPr>
          <w:rFonts w:asciiTheme="majorHAnsi" w:eastAsia="Garamond" w:hAnsiTheme="majorHAnsi" w:cs="Garamond"/>
          <w:spacing w:val="-1"/>
        </w:rPr>
        <w:t>f</w:t>
      </w:r>
      <w:r w:rsidRPr="00D12C38">
        <w:rPr>
          <w:rFonts w:asciiTheme="majorHAnsi" w:eastAsia="Garamond" w:hAnsiTheme="majorHAnsi" w:cs="Garamond"/>
        </w:rPr>
        <w:t>f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nt aud</w:t>
      </w:r>
      <w:r w:rsidRPr="00D12C38">
        <w:rPr>
          <w:rFonts w:asciiTheme="majorHAnsi" w:eastAsia="Garamond" w:hAnsiTheme="majorHAnsi" w:cs="Garamond"/>
          <w:spacing w:val="-1"/>
        </w:rPr>
        <w:t>ie</w:t>
      </w:r>
      <w:r w:rsidRPr="00D12C38">
        <w:rPr>
          <w:rFonts w:asciiTheme="majorHAnsi" w:eastAsia="Garamond" w:hAnsiTheme="majorHAnsi" w:cs="Garamond"/>
        </w:rPr>
        <w:t>n</w:t>
      </w:r>
      <w:r w:rsidRPr="00D12C38">
        <w:rPr>
          <w:rFonts w:asciiTheme="majorHAnsi" w:eastAsia="Garamond" w:hAnsiTheme="majorHAnsi" w:cs="Garamond"/>
          <w:spacing w:val="-1"/>
        </w:rPr>
        <w:t>ce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.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B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low</w:t>
      </w:r>
      <w:r w:rsidRPr="00D12C38">
        <w:rPr>
          <w:rFonts w:asciiTheme="majorHAnsi" w:eastAsia="Garamond" w:hAnsiTheme="majorHAnsi" w:cs="Garamond"/>
          <w:spacing w:val="-1"/>
        </w:rPr>
        <w:t xml:space="preserve"> </w:t>
      </w:r>
      <w:r w:rsidRPr="00D12C38">
        <w:rPr>
          <w:rFonts w:asciiTheme="majorHAnsi" w:eastAsia="Garamond" w:hAnsiTheme="majorHAnsi" w:cs="Garamond"/>
          <w:spacing w:val="-3"/>
        </w:rPr>
        <w:t>i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a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</w:rPr>
        <w:t xml:space="preserve">list </w:t>
      </w:r>
      <w:r w:rsidRPr="00D12C38">
        <w:rPr>
          <w:rFonts w:asciiTheme="majorHAnsi" w:eastAsia="Garamond" w:hAnsiTheme="majorHAnsi" w:cs="Garamond"/>
          <w:spacing w:val="-2"/>
        </w:rPr>
        <w:t>o</w:t>
      </w:r>
      <w:r w:rsidRPr="00D12C38">
        <w:rPr>
          <w:rFonts w:asciiTheme="majorHAnsi" w:eastAsia="Garamond" w:hAnsiTheme="majorHAnsi" w:cs="Garamond"/>
        </w:rPr>
        <w:t>f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v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  <w:spacing w:val="1"/>
        </w:rPr>
        <w:t>r</w:t>
      </w:r>
      <w:r w:rsidRPr="00D12C38">
        <w:rPr>
          <w:rFonts w:asciiTheme="majorHAnsi" w:eastAsia="Garamond" w:hAnsiTheme="majorHAnsi" w:cs="Garamond"/>
          <w:spacing w:val="-2"/>
        </w:rPr>
        <w:t>b</w:t>
      </w:r>
      <w:r w:rsidRPr="00D12C38">
        <w:rPr>
          <w:rFonts w:asciiTheme="majorHAnsi" w:eastAsia="Garamond" w:hAnsiTheme="majorHAnsi" w:cs="Garamond"/>
        </w:rPr>
        <w:t>s</w:t>
      </w:r>
      <w:r w:rsidRPr="00D12C38">
        <w:rPr>
          <w:rFonts w:asciiTheme="majorHAnsi" w:eastAsia="Garamond" w:hAnsiTheme="majorHAnsi" w:cs="Garamond"/>
          <w:spacing w:val="1"/>
        </w:rPr>
        <w:t xml:space="preserve"> </w:t>
      </w:r>
      <w:r w:rsidRPr="00D12C38">
        <w:rPr>
          <w:rFonts w:asciiTheme="majorHAnsi" w:eastAsia="Garamond" w:hAnsiTheme="majorHAnsi" w:cs="Garamond"/>
        </w:rPr>
        <w:t>to</w:t>
      </w:r>
      <w:r w:rsidRPr="00D12C38">
        <w:rPr>
          <w:rFonts w:asciiTheme="majorHAnsi" w:eastAsia="Garamond" w:hAnsiTheme="majorHAnsi" w:cs="Garamond"/>
          <w:spacing w:val="-2"/>
        </w:rPr>
        <w:t xml:space="preserve"> </w:t>
      </w:r>
      <w:r w:rsidRPr="00D12C38">
        <w:rPr>
          <w:rFonts w:asciiTheme="majorHAnsi" w:eastAsia="Garamond" w:hAnsiTheme="majorHAnsi" w:cs="Garamond"/>
        </w:rPr>
        <w:t>h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lp g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t you</w:t>
      </w:r>
      <w:r w:rsidRPr="00D12C38">
        <w:rPr>
          <w:rFonts w:asciiTheme="majorHAnsi" w:eastAsia="Garamond" w:hAnsiTheme="majorHAnsi" w:cs="Garamond"/>
          <w:spacing w:val="-3"/>
        </w:rPr>
        <w:t xml:space="preserve"> </w:t>
      </w:r>
      <w:r w:rsidRPr="00D12C38">
        <w:rPr>
          <w:rFonts w:asciiTheme="majorHAnsi" w:eastAsia="Garamond" w:hAnsiTheme="majorHAnsi" w:cs="Garamond"/>
          <w:spacing w:val="1"/>
        </w:rPr>
        <w:t>s</w:t>
      </w:r>
      <w:r w:rsidRPr="00D12C38">
        <w:rPr>
          <w:rFonts w:asciiTheme="majorHAnsi" w:eastAsia="Garamond" w:hAnsiTheme="majorHAnsi" w:cs="Garamond"/>
        </w:rPr>
        <w:t>tart</w:t>
      </w:r>
      <w:r w:rsidRPr="00D12C38">
        <w:rPr>
          <w:rFonts w:asciiTheme="majorHAnsi" w:eastAsia="Garamond" w:hAnsiTheme="majorHAnsi" w:cs="Garamond"/>
          <w:spacing w:val="-1"/>
        </w:rPr>
        <w:t>e</w:t>
      </w:r>
      <w:r w:rsidRPr="00D12C38">
        <w:rPr>
          <w:rFonts w:asciiTheme="majorHAnsi" w:eastAsia="Garamond" w:hAnsiTheme="majorHAnsi" w:cs="Garamond"/>
        </w:rPr>
        <w:t>d.</w:t>
      </w:r>
    </w:p>
    <w:p w14:paraId="74D0E402" w14:textId="77777777" w:rsidR="001E54A5" w:rsidRPr="00D12C38" w:rsidRDefault="00F000BF">
      <w:pPr>
        <w:spacing w:before="56"/>
        <w:ind w:left="1868" w:right="2371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lastRenderedPageBreak/>
        <w:t>I</w:t>
      </w:r>
      <w:r w:rsidRPr="00D12C38">
        <w:rPr>
          <w:rFonts w:asciiTheme="majorHAnsi" w:eastAsia="Garamond" w:hAnsiTheme="majorHAnsi" w:cs="Garamond"/>
          <w:b/>
          <w:spacing w:val="-59"/>
          <w:sz w:val="44"/>
          <w:szCs w:val="44"/>
        </w:rPr>
        <w:t>V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. C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h</w:t>
      </w:r>
      <w:r w:rsidRPr="00D12C38">
        <w:rPr>
          <w:rFonts w:asciiTheme="majorHAnsi" w:eastAsia="Garamond" w:hAnsiTheme="majorHAnsi" w:cs="Garamond"/>
          <w:b/>
          <w:spacing w:val="5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n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pacing w:val="2"/>
          <w:sz w:val="44"/>
          <w:szCs w:val="44"/>
        </w:rPr>
        <w:t>l</w:t>
      </w:r>
      <w:r w:rsidRPr="00D12C38">
        <w:rPr>
          <w:rFonts w:asciiTheme="majorHAnsi" w:eastAsia="Garamond" w:hAnsiTheme="majorHAnsi" w:cs="Garamond"/>
          <w:b/>
          <w:spacing w:val="-8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gical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u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me S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a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mples</w:t>
      </w:r>
    </w:p>
    <w:p w14:paraId="0CC80B81" w14:textId="77777777" w:rsidR="001E54A5" w:rsidRPr="00D12C38" w:rsidRDefault="00F000BF">
      <w:pPr>
        <w:spacing w:before="93"/>
        <w:ind w:left="3379" w:right="3877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pict w14:anchorId="78082157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1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C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hr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pacing w:val="-5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ical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me</w:t>
      </w:r>
    </w:p>
    <w:p w14:paraId="716E0131" w14:textId="77777777" w:rsidR="001E54A5" w:rsidRPr="00D12C38" w:rsidRDefault="001E54A5">
      <w:pPr>
        <w:spacing w:before="6" w:line="140" w:lineRule="exact"/>
        <w:rPr>
          <w:rFonts w:asciiTheme="majorHAnsi" w:hAnsiTheme="majorHAnsi"/>
          <w:sz w:val="12"/>
          <w:szCs w:val="12"/>
        </w:rPr>
      </w:pPr>
    </w:p>
    <w:p w14:paraId="2430B0E2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FEA02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52A7AD" w14:textId="77777777" w:rsidR="001E54A5" w:rsidRPr="00D12C38" w:rsidRDefault="00F000BF">
      <w:pPr>
        <w:ind w:left="4415" w:right="5183"/>
        <w:jc w:val="center"/>
        <w:rPr>
          <w:rFonts w:asciiTheme="majorHAnsi" w:eastAsia="Arial" w:hAnsiTheme="majorHAnsi" w:cs="Arial"/>
          <w:sz w:val="28"/>
          <w:szCs w:val="28"/>
        </w:rPr>
      </w:pPr>
      <w:r w:rsidRPr="00D12C38">
        <w:rPr>
          <w:rFonts w:asciiTheme="majorHAnsi" w:eastAsia="Arial" w:hAnsiTheme="majorHAnsi" w:cs="Arial"/>
          <w:b/>
          <w:sz w:val="28"/>
          <w:szCs w:val="28"/>
        </w:rPr>
        <w:t>Min</w:t>
      </w:r>
      <w:r w:rsidRPr="00D12C38">
        <w:rPr>
          <w:rFonts w:asciiTheme="majorHAnsi" w:eastAsia="Arial" w:hAnsiTheme="majorHAnsi" w:cs="Arial"/>
          <w:b/>
          <w:spacing w:val="-3"/>
          <w:sz w:val="28"/>
          <w:szCs w:val="28"/>
        </w:rPr>
        <w:t xml:space="preserve"> </w:t>
      </w:r>
      <w:r w:rsidRPr="00D12C38">
        <w:rPr>
          <w:rFonts w:asciiTheme="majorHAnsi" w:eastAsia="Arial" w:hAnsiTheme="majorHAnsi" w:cs="Arial"/>
          <w:b/>
          <w:spacing w:val="2"/>
          <w:w w:val="99"/>
          <w:sz w:val="28"/>
          <w:szCs w:val="28"/>
        </w:rPr>
        <w:t>N</w:t>
      </w:r>
      <w:r w:rsidRPr="00D12C38">
        <w:rPr>
          <w:rFonts w:asciiTheme="majorHAnsi" w:eastAsia="Arial" w:hAnsiTheme="majorHAnsi" w:cs="Arial"/>
          <w:b/>
          <w:w w:val="99"/>
          <w:sz w:val="28"/>
          <w:szCs w:val="28"/>
        </w:rPr>
        <w:t>g</w:t>
      </w:r>
      <w:r w:rsidRPr="00D12C38">
        <w:rPr>
          <w:rFonts w:asciiTheme="majorHAnsi" w:eastAsia="Arial" w:hAnsiTheme="majorHAnsi" w:cs="Arial"/>
          <w:b/>
          <w:spacing w:val="3"/>
          <w:w w:val="99"/>
          <w:sz w:val="28"/>
          <w:szCs w:val="28"/>
        </w:rPr>
        <w:t>u</w:t>
      </w:r>
      <w:r w:rsidRPr="00D12C38">
        <w:rPr>
          <w:rFonts w:asciiTheme="majorHAnsi" w:eastAsia="Arial" w:hAnsiTheme="majorHAnsi" w:cs="Arial"/>
          <w:b/>
          <w:spacing w:val="-5"/>
          <w:w w:val="99"/>
          <w:sz w:val="28"/>
          <w:szCs w:val="28"/>
        </w:rPr>
        <w:t>y</w:t>
      </w:r>
      <w:r w:rsidRPr="00D12C38">
        <w:rPr>
          <w:rFonts w:asciiTheme="majorHAnsi" w:eastAsia="Arial" w:hAnsiTheme="majorHAnsi" w:cs="Arial"/>
          <w:b/>
          <w:spacing w:val="2"/>
          <w:w w:val="99"/>
          <w:sz w:val="28"/>
          <w:szCs w:val="28"/>
        </w:rPr>
        <w:t>e</w:t>
      </w:r>
      <w:r w:rsidRPr="00D12C38">
        <w:rPr>
          <w:rFonts w:asciiTheme="majorHAnsi" w:eastAsia="Arial" w:hAnsiTheme="majorHAnsi" w:cs="Arial"/>
          <w:b/>
          <w:w w:val="99"/>
          <w:sz w:val="28"/>
          <w:szCs w:val="28"/>
        </w:rPr>
        <w:t>n</w:t>
      </w:r>
    </w:p>
    <w:p w14:paraId="1EF7519F" w14:textId="77777777" w:rsidR="001E54A5" w:rsidRPr="00D12C38" w:rsidRDefault="00F000BF">
      <w:pPr>
        <w:spacing w:before="2"/>
        <w:ind w:left="4097" w:right="4805"/>
        <w:jc w:val="center"/>
        <w:rPr>
          <w:rFonts w:asciiTheme="majorHAnsi" w:eastAsia="Arial" w:hAnsiTheme="majorHAnsi" w:cs="Arial"/>
          <w:sz w:val="22"/>
          <w:szCs w:val="22"/>
        </w:rPr>
      </w:pPr>
      <w:hyperlink r:id="rId19">
        <w:r w:rsidRPr="00D12C38">
          <w:rPr>
            <w:rFonts w:asciiTheme="majorHAnsi" w:eastAsia="Arial" w:hAnsiTheme="majorHAnsi" w:cs="Arial"/>
            <w:spacing w:val="-1"/>
            <w:sz w:val="22"/>
            <w:szCs w:val="22"/>
          </w:rPr>
          <w:t>m</w:t>
        </w:r>
        <w:r w:rsidRPr="00D12C38">
          <w:rPr>
            <w:rFonts w:asciiTheme="majorHAnsi" w:eastAsia="Arial" w:hAnsiTheme="majorHAnsi" w:cs="Arial"/>
            <w:spacing w:val="1"/>
            <w:sz w:val="22"/>
            <w:szCs w:val="22"/>
          </w:rPr>
          <w:t>n</w:t>
        </w:r>
        <w:r w:rsidRPr="00D12C38">
          <w:rPr>
            <w:rFonts w:asciiTheme="majorHAnsi" w:eastAsia="Arial" w:hAnsiTheme="majorHAnsi" w:cs="Arial"/>
            <w:spacing w:val="-1"/>
            <w:sz w:val="22"/>
            <w:szCs w:val="22"/>
          </w:rPr>
          <w:t>g</w:t>
        </w:r>
        <w:r w:rsidRPr="00D12C38">
          <w:rPr>
            <w:rFonts w:asciiTheme="majorHAnsi" w:eastAsia="Arial" w:hAnsiTheme="majorHAnsi" w:cs="Arial"/>
            <w:spacing w:val="1"/>
            <w:sz w:val="22"/>
            <w:szCs w:val="22"/>
          </w:rPr>
          <w:t>u</w:t>
        </w:r>
        <w:r w:rsidRPr="00D12C38">
          <w:rPr>
            <w:rFonts w:asciiTheme="majorHAnsi" w:eastAsia="Arial" w:hAnsiTheme="majorHAnsi" w:cs="Arial"/>
            <w:spacing w:val="-2"/>
            <w:sz w:val="22"/>
            <w:szCs w:val="22"/>
          </w:rPr>
          <w:t>y</w:t>
        </w:r>
        <w:r w:rsidRPr="00D12C38">
          <w:rPr>
            <w:rFonts w:asciiTheme="majorHAnsi" w:eastAsia="Arial" w:hAnsiTheme="majorHAnsi" w:cs="Arial"/>
            <w:spacing w:val="1"/>
            <w:sz w:val="22"/>
            <w:szCs w:val="22"/>
          </w:rPr>
          <w:t>en@h</w:t>
        </w:r>
        <w:r w:rsidRPr="00D12C38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D12C38">
          <w:rPr>
            <w:rFonts w:asciiTheme="majorHAnsi" w:eastAsia="Arial" w:hAnsiTheme="majorHAnsi" w:cs="Arial"/>
            <w:sz w:val="22"/>
            <w:szCs w:val="22"/>
          </w:rPr>
          <w:t>tmail.c</w:t>
        </w:r>
        <w:r w:rsidRPr="00D12C38">
          <w:rPr>
            <w:rFonts w:asciiTheme="majorHAnsi" w:eastAsia="Arial" w:hAnsiTheme="majorHAnsi" w:cs="Arial"/>
            <w:spacing w:val="-1"/>
            <w:sz w:val="22"/>
            <w:szCs w:val="22"/>
          </w:rPr>
          <w:t>o</w:t>
        </w:r>
        <w:r w:rsidRPr="00D12C38">
          <w:rPr>
            <w:rFonts w:asciiTheme="majorHAnsi" w:eastAsia="Arial" w:hAnsiTheme="majorHAnsi" w:cs="Arial"/>
            <w:sz w:val="22"/>
            <w:szCs w:val="22"/>
          </w:rPr>
          <w:t>m</w:t>
        </w:r>
      </w:hyperlink>
    </w:p>
    <w:p w14:paraId="1102F5F7" w14:textId="77777777" w:rsidR="001E54A5" w:rsidRPr="00D12C38" w:rsidRDefault="00F000BF">
      <w:pPr>
        <w:ind w:left="50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dd</w:t>
      </w:r>
      <w:r w:rsidRPr="00D12C38">
        <w:rPr>
          <w:rFonts w:asciiTheme="majorHAnsi" w:eastAsia="Arial" w:hAnsiTheme="majorHAnsi" w:cs="Arial"/>
          <w:sz w:val="22"/>
          <w:szCs w:val="22"/>
        </w:rPr>
        <w:t>ress: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</w:t>
      </w:r>
      <w:r w:rsidRPr="00D12C38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Cur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z w:val="22"/>
          <w:szCs w:val="22"/>
        </w:rPr>
        <w:t>ress:</w:t>
      </w:r>
    </w:p>
    <w:p w14:paraId="39A2B6DC" w14:textId="77777777" w:rsidR="001E54A5" w:rsidRPr="00D12C38" w:rsidRDefault="00F000BF">
      <w:pPr>
        <w:ind w:left="494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D12C38">
        <w:rPr>
          <w:rFonts w:asciiTheme="majorHAnsi" w:eastAsia="Arial" w:hAnsiTheme="majorHAnsi" w:cs="Arial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rd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z w:val="22"/>
          <w:szCs w:val="22"/>
        </w:rPr>
        <w:t>tre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t                                                                      </w:t>
      </w:r>
      <w:r w:rsidRPr="00D12C38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25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rth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K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#</w:t>
      </w:r>
      <w:r w:rsidRPr="00D12C38">
        <w:rPr>
          <w:rFonts w:asciiTheme="majorHAnsi" w:eastAsia="Arial" w:hAnsiTheme="majorHAnsi" w:cs="Arial"/>
          <w:sz w:val="22"/>
          <w:szCs w:val="22"/>
        </w:rPr>
        <w:t>2</w:t>
      </w:r>
    </w:p>
    <w:p w14:paraId="324DDD41" w14:textId="77777777" w:rsidR="001E54A5" w:rsidRPr="00D12C38" w:rsidRDefault="00F000BF">
      <w:pPr>
        <w:ind w:left="494" w:right="2151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tl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03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D12C38">
        <w:rPr>
          <w:rFonts w:asciiTheme="majorHAnsi" w:eastAsia="Arial" w:hAnsiTheme="majorHAnsi" w:cs="Arial"/>
          <w:sz w:val="22"/>
          <w:szCs w:val="22"/>
        </w:rPr>
        <w:t>2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</w:t>
      </w:r>
      <w:r w:rsidRPr="00D12C38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Chic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IL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60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D12C38">
        <w:rPr>
          <w:rFonts w:asciiTheme="majorHAnsi" w:eastAsia="Arial" w:hAnsiTheme="majorHAnsi" w:cs="Arial"/>
          <w:sz w:val="22"/>
          <w:szCs w:val="22"/>
        </w:rPr>
        <w:t>4 (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4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04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5                                                                             </w:t>
      </w:r>
      <w:r w:rsidRPr="00D12C38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(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3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12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)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5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-5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55</w:t>
      </w:r>
      <w:r w:rsidRPr="00D12C38">
        <w:rPr>
          <w:rFonts w:asciiTheme="majorHAnsi" w:eastAsia="Arial" w:hAnsiTheme="majorHAnsi" w:cs="Arial"/>
          <w:sz w:val="22"/>
          <w:szCs w:val="22"/>
        </w:rPr>
        <w:t>5</w:t>
      </w:r>
    </w:p>
    <w:p w14:paraId="702DDD74" w14:textId="77777777" w:rsidR="001E54A5" w:rsidRPr="00D12C38" w:rsidRDefault="001E54A5">
      <w:pPr>
        <w:spacing w:before="2" w:line="140" w:lineRule="exact"/>
        <w:rPr>
          <w:rFonts w:asciiTheme="majorHAnsi" w:hAnsiTheme="majorHAnsi"/>
          <w:sz w:val="13"/>
          <w:szCs w:val="13"/>
        </w:rPr>
      </w:pPr>
    </w:p>
    <w:p w14:paraId="2A9598F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1AE07A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22757F" w14:textId="77777777" w:rsidR="001E54A5" w:rsidRPr="00D12C38" w:rsidRDefault="00F000BF">
      <w:pPr>
        <w:ind w:left="15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Educ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tion     </w:t>
      </w:r>
      <w:r w:rsidRPr="00D12C38">
        <w:rPr>
          <w:rFonts w:asciiTheme="majorHAnsi" w:eastAsia="Arial" w:hAnsiTheme="majorHAnsi" w:cs="Arial"/>
          <w:b/>
          <w:spacing w:val="59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Pa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ul Uni</w:t>
      </w:r>
      <w:r w:rsidRPr="00D12C38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pacing w:val="-4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sz w:val="22"/>
          <w:szCs w:val="22"/>
        </w:rPr>
        <w:t>ica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IL</w:t>
      </w:r>
    </w:p>
    <w:p w14:paraId="2702666D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B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Arts in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D12C38">
        <w:rPr>
          <w:rFonts w:asciiTheme="majorHAnsi" w:eastAsia="Arial" w:hAnsiTheme="majorHAnsi" w:cs="Arial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c 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la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io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rtis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g     </w:t>
      </w:r>
      <w:r w:rsidRPr="00D12C38">
        <w:rPr>
          <w:rFonts w:asciiTheme="majorHAnsi" w:eastAsia="Arial" w:hAnsiTheme="majorHAnsi" w:cs="Arial"/>
          <w:spacing w:val="6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D12C38">
        <w:rPr>
          <w:rFonts w:asciiTheme="majorHAnsi" w:eastAsia="Arial" w:hAnsiTheme="majorHAnsi" w:cs="Arial"/>
          <w:sz w:val="22"/>
          <w:szCs w:val="22"/>
        </w:rPr>
        <w:t>ct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J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D12C38">
        <w:rPr>
          <w:rFonts w:asciiTheme="majorHAnsi" w:eastAsia="Arial" w:hAnsiTheme="majorHAnsi" w:cs="Arial"/>
          <w:sz w:val="22"/>
          <w:szCs w:val="22"/>
        </w:rPr>
        <w:t>2</w:t>
      </w:r>
    </w:p>
    <w:p w14:paraId="22201C8C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D12C38">
        <w:rPr>
          <w:rFonts w:asciiTheme="majorHAnsi" w:eastAsia="Arial" w:hAnsiTheme="majorHAnsi" w:cs="Arial"/>
          <w:sz w:val="22"/>
          <w:szCs w:val="22"/>
        </w:rPr>
        <w:t>P.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.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3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3</w:t>
      </w:r>
      <w:r w:rsidRPr="00D12C38">
        <w:rPr>
          <w:rFonts w:asciiTheme="majorHAnsi" w:eastAsia="Arial" w:hAnsiTheme="majorHAnsi" w:cs="Arial"/>
          <w:sz w:val="22"/>
          <w:szCs w:val="22"/>
        </w:rPr>
        <w:t>/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4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D12C38">
        <w:rPr>
          <w:rFonts w:asciiTheme="majorHAnsi" w:eastAsia="Arial" w:hAnsiTheme="majorHAnsi" w:cs="Arial"/>
          <w:sz w:val="22"/>
          <w:szCs w:val="22"/>
        </w:rPr>
        <w:t>0</w:t>
      </w:r>
    </w:p>
    <w:p w14:paraId="44F3DC22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Ac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z w:val="22"/>
          <w:szCs w:val="22"/>
        </w:rPr>
        <w:t>ic H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D12C38">
        <w:rPr>
          <w:rFonts w:asciiTheme="majorHAnsi" w:eastAsia="Arial" w:hAnsiTheme="majorHAnsi" w:cs="Arial"/>
          <w:sz w:val="22"/>
          <w:szCs w:val="22"/>
        </w:rPr>
        <w:t>rs: D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’s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z w:val="22"/>
          <w:szCs w:val="22"/>
        </w:rPr>
        <w:t>ist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ll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q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ua</w:t>
      </w:r>
      <w:r w:rsidRPr="00D12C38">
        <w:rPr>
          <w:rFonts w:asciiTheme="majorHAnsi" w:eastAsia="Arial" w:hAnsiTheme="majorHAnsi" w:cs="Arial"/>
          <w:sz w:val="22"/>
          <w:szCs w:val="22"/>
        </w:rPr>
        <w:t>rters in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ce</w:t>
      </w:r>
    </w:p>
    <w:p w14:paraId="5A50E3CF" w14:textId="77777777" w:rsidR="001E54A5" w:rsidRPr="00D12C38" w:rsidRDefault="00F000BF">
      <w:pPr>
        <w:spacing w:line="260" w:lineRule="exact"/>
        <w:ind w:left="3764" w:right="5020"/>
        <w:jc w:val="center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ld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Ke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In</w:t>
      </w:r>
      <w:r w:rsidRPr="00D12C38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rn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na</w:t>
      </w:r>
      <w:r w:rsidRPr="00D12C38">
        <w:rPr>
          <w:rFonts w:asciiTheme="majorHAnsi" w:eastAsia="Arial" w:hAnsiTheme="majorHAnsi" w:cs="Arial"/>
          <w:position w:val="-1"/>
          <w:sz w:val="22"/>
          <w:szCs w:val="22"/>
        </w:rPr>
        <w:t>l</w:t>
      </w:r>
    </w:p>
    <w:p w14:paraId="6C4065C5" w14:textId="77777777" w:rsidR="001E54A5" w:rsidRPr="00D12C38" w:rsidRDefault="001E54A5">
      <w:pPr>
        <w:spacing w:before="12" w:line="20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1E54A5" w:rsidRPr="00D12C38" w14:paraId="09AC1E3A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D8D3425" w14:textId="77777777" w:rsidR="001E54A5" w:rsidRPr="00D12C38" w:rsidRDefault="00F000BF">
            <w:pPr>
              <w:spacing w:before="69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D12C38">
              <w:rPr>
                <w:rFonts w:asciiTheme="majorHAnsi" w:eastAsia="Arial" w:hAnsiTheme="majorHAnsi" w:cs="Arial"/>
                <w:b/>
                <w:sz w:val="22"/>
                <w:szCs w:val="22"/>
              </w:rPr>
              <w:t>Co</w:t>
            </w:r>
            <w:r w:rsidRPr="00D12C38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u</w:t>
            </w:r>
            <w:r w:rsidRPr="00D12C38">
              <w:rPr>
                <w:rFonts w:asciiTheme="majorHAnsi" w:eastAsia="Arial" w:hAnsiTheme="majorHAnsi" w:cs="Arial"/>
                <w:b/>
                <w:sz w:val="22"/>
                <w:szCs w:val="22"/>
              </w:rPr>
              <w:t>r</w:t>
            </w:r>
            <w:r w:rsidRPr="00D12C38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</w:t>
            </w:r>
            <w:r w:rsidRPr="00D12C38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w</w:t>
            </w:r>
            <w:r w:rsidRPr="00D12C38">
              <w:rPr>
                <w:rFonts w:asciiTheme="majorHAnsi" w:eastAsia="Arial" w:hAnsiTheme="majorHAnsi" w:cs="Arial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2D1659C4" w14:textId="77777777" w:rsidR="001E54A5" w:rsidRPr="00D12C38" w:rsidRDefault="00F000BF">
            <w:pPr>
              <w:spacing w:before="69"/>
              <w:ind w:left="11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D12C38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rtis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ampa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D12C38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g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4D7E8473" w14:textId="77777777" w:rsidR="001E54A5" w:rsidRPr="00D12C38" w:rsidRDefault="00F000BF">
            <w:pPr>
              <w:spacing w:before="69"/>
              <w:ind w:left="2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lt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re</w:t>
            </w:r>
            <w:r w:rsidRPr="00D12C38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ub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D12C38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Rel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ti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</w:p>
        </w:tc>
      </w:tr>
      <w:tr w:rsidR="001E54A5" w:rsidRPr="00D12C38" w14:paraId="2F2E152A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2B104082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29877FDD" w14:textId="77777777" w:rsidR="001E54A5" w:rsidRPr="00D12C38" w:rsidRDefault="00F000BF">
            <w:pPr>
              <w:spacing w:line="260" w:lineRule="exact"/>
              <w:ind w:left="11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D12C38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rtis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Me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ia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Pla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4E410372" w14:textId="77777777" w:rsidR="001E54A5" w:rsidRPr="00D12C38" w:rsidRDefault="00F000BF">
            <w:pPr>
              <w:spacing w:line="260" w:lineRule="exact"/>
              <w:ind w:left="2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is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s C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omm</w:t>
            </w:r>
            <w:r w:rsidRPr="00D12C38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ica</w:t>
            </w:r>
            <w:r w:rsidRPr="00D12C38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D12C38">
              <w:rPr>
                <w:rFonts w:asciiTheme="majorHAnsi" w:eastAsia="Arial" w:hAnsiTheme="majorHAnsi" w:cs="Arial"/>
                <w:sz w:val="22"/>
                <w:szCs w:val="22"/>
              </w:rPr>
              <w:t>ion</w:t>
            </w:r>
          </w:p>
        </w:tc>
      </w:tr>
    </w:tbl>
    <w:p w14:paraId="15EEC38D" w14:textId="77777777" w:rsidR="001E54A5" w:rsidRPr="00D12C38" w:rsidRDefault="001E54A5">
      <w:pPr>
        <w:spacing w:before="2" w:line="140" w:lineRule="exact"/>
        <w:rPr>
          <w:rFonts w:asciiTheme="majorHAnsi" w:hAnsiTheme="majorHAnsi"/>
          <w:sz w:val="13"/>
          <w:szCs w:val="13"/>
        </w:rPr>
      </w:pPr>
    </w:p>
    <w:p w14:paraId="03D0C328" w14:textId="77777777" w:rsidR="001E54A5" w:rsidRPr="00D12C38" w:rsidRDefault="00F000BF">
      <w:pPr>
        <w:spacing w:before="29"/>
        <w:ind w:left="15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x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pe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nce    </w:t>
      </w:r>
      <w:r w:rsidRPr="00D12C38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Pa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ul 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dent 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rnm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Chic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                  </w:t>
      </w:r>
      <w:r w:rsidRPr="00D12C38">
        <w:rPr>
          <w:rFonts w:asciiTheme="majorHAnsi" w:eastAsia="Arial" w:hAnsiTheme="majorHAnsi" w:cs="Arial"/>
          <w:spacing w:val="6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8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–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Pres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</w:p>
    <w:p w14:paraId="7ADB7B38" w14:textId="77777777" w:rsidR="001E54A5" w:rsidRPr="00D12C38" w:rsidRDefault="00F000BF">
      <w:pPr>
        <w:spacing w:line="260" w:lineRule="exact"/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i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rtis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St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ff</w:t>
      </w:r>
    </w:p>
    <w:p w14:paraId="5112FB32" w14:textId="77777777" w:rsidR="001E54A5" w:rsidRPr="00D12C38" w:rsidRDefault="00F000BF">
      <w:pPr>
        <w:spacing w:before="19" w:line="256" w:lineRule="auto"/>
        <w:ind w:left="2049" w:right="1836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Assist in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du</w:t>
      </w:r>
      <w:r w:rsidRPr="00D12C38">
        <w:rPr>
          <w:rFonts w:asciiTheme="majorHAnsi" w:eastAsia="Arial" w:hAnsiTheme="majorHAnsi" w:cs="Arial"/>
          <w:sz w:val="22"/>
          <w:szCs w:val="22"/>
        </w:rPr>
        <w:t>cti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in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me</w:t>
      </w:r>
      <w:r w:rsidRPr="00D12C38">
        <w:rPr>
          <w:rFonts w:asciiTheme="majorHAnsi" w:eastAsia="Arial" w:hAnsiTheme="majorHAnsi" w:cs="Arial"/>
          <w:sz w:val="22"/>
          <w:szCs w:val="22"/>
        </w:rPr>
        <w:t>rc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ry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z w:val="22"/>
          <w:szCs w:val="22"/>
        </w:rPr>
        <w:t>s. Co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rdin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med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rel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io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sz w:val="22"/>
          <w:szCs w:val="22"/>
        </w:rPr>
        <w:t>ts.</w:t>
      </w:r>
    </w:p>
    <w:p w14:paraId="603B7DB6" w14:textId="77777777" w:rsidR="001E54A5" w:rsidRPr="00D12C38" w:rsidRDefault="00F000BF">
      <w:pPr>
        <w:spacing w:line="260" w:lineRule="exact"/>
        <w:ind w:left="2049" w:right="1424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6AF4005D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D12C38">
        <w:rPr>
          <w:rFonts w:asciiTheme="majorHAnsi" w:eastAsia="Arial" w:hAnsiTheme="majorHAnsi" w:cs="Arial"/>
          <w:sz w:val="22"/>
          <w:szCs w:val="22"/>
        </w:rPr>
        <w:t>Colla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bo</w:t>
      </w:r>
      <w:r w:rsidRPr="00D12C38">
        <w:rPr>
          <w:rFonts w:asciiTheme="majorHAnsi" w:eastAsia="Arial" w:hAnsiTheme="majorHAnsi" w:cs="Arial"/>
          <w:sz w:val="22"/>
          <w:szCs w:val="22"/>
        </w:rPr>
        <w:t>ra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z w:val="22"/>
          <w:szCs w:val="22"/>
        </w:rPr>
        <w:t>ith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rk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ff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D12C38">
        <w:rPr>
          <w:rFonts w:asciiTheme="majorHAnsi" w:eastAsia="Arial" w:hAnsiTheme="majorHAnsi" w:cs="Arial"/>
          <w:sz w:val="22"/>
          <w:szCs w:val="22"/>
        </w:rPr>
        <w:t>ress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rel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s,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D12C38">
        <w:rPr>
          <w:rFonts w:asciiTheme="majorHAnsi" w:eastAsia="Arial" w:hAnsiTheme="majorHAnsi" w:cs="Arial"/>
          <w:sz w:val="22"/>
          <w:szCs w:val="22"/>
        </w:rPr>
        <w:t>ce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ad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D12C38">
        <w:rPr>
          <w:rFonts w:asciiTheme="majorHAnsi" w:eastAsia="Arial" w:hAnsiTheme="majorHAnsi" w:cs="Arial"/>
          <w:sz w:val="22"/>
          <w:szCs w:val="22"/>
        </w:rPr>
        <w:t>st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rs,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ler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D12C38">
        <w:rPr>
          <w:rFonts w:asciiTheme="majorHAnsi" w:eastAsia="Arial" w:hAnsiTheme="majorHAnsi" w:cs="Arial"/>
          <w:sz w:val="22"/>
          <w:szCs w:val="22"/>
        </w:rPr>
        <w:t>s.</w:t>
      </w:r>
    </w:p>
    <w:p w14:paraId="65529312" w14:textId="77777777" w:rsidR="001E54A5" w:rsidRPr="00D12C38" w:rsidRDefault="001E54A5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2BE0FF38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Ir</w:t>
      </w:r>
      <w:r w:rsidRPr="00D12C38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in 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nd Smit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In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.,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Atl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A                                 </w:t>
      </w:r>
      <w:r w:rsidRPr="00D12C38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me</w:t>
      </w:r>
      <w:r w:rsidRPr="00D12C38">
        <w:rPr>
          <w:rFonts w:asciiTheme="majorHAnsi" w:eastAsia="Arial" w:hAnsiTheme="majorHAnsi" w:cs="Arial"/>
          <w:sz w:val="22"/>
          <w:szCs w:val="22"/>
        </w:rPr>
        <w:t>rs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9</w:t>
      </w:r>
    </w:p>
    <w:p w14:paraId="71ABCD79" w14:textId="77777777" w:rsidR="001E54A5" w:rsidRPr="00D12C38" w:rsidRDefault="00F000BF">
      <w:pPr>
        <w:spacing w:line="260" w:lineRule="exact"/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i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inistra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ive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Assist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t</w:t>
      </w:r>
    </w:p>
    <w:p w14:paraId="66F69BC2" w14:textId="77777777" w:rsidR="001E54A5" w:rsidRPr="00D12C38" w:rsidRDefault="00F000BF">
      <w:pPr>
        <w:spacing w:before="19"/>
        <w:ind w:left="2049" w:right="1059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2DBED012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D12C38">
        <w:rPr>
          <w:rFonts w:asciiTheme="majorHAnsi" w:eastAsia="Arial" w:hAnsiTheme="majorHAnsi" w:cs="Arial"/>
          <w:sz w:val="22"/>
          <w:szCs w:val="22"/>
        </w:rPr>
        <w:t>Res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D12C38">
        <w:rPr>
          <w:rFonts w:asciiTheme="majorHAnsi" w:eastAsia="Arial" w:hAnsiTheme="majorHAnsi" w:cs="Arial"/>
          <w:sz w:val="22"/>
          <w:szCs w:val="22"/>
        </w:rPr>
        <w:t>rch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rket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ppo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D12C38">
        <w:rPr>
          <w:rFonts w:asciiTheme="majorHAnsi" w:eastAsia="Arial" w:hAnsiTheme="majorHAnsi" w:cs="Arial"/>
          <w:sz w:val="22"/>
          <w:szCs w:val="22"/>
        </w:rPr>
        <w:t>ities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D12C38">
        <w:rPr>
          <w:rFonts w:asciiTheme="majorHAnsi" w:eastAsia="Arial" w:hAnsiTheme="majorHAnsi" w:cs="Arial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sti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l 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z w:val="22"/>
          <w:szCs w:val="22"/>
        </w:rPr>
        <w:t>st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me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rs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pe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it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rs.</w:t>
      </w:r>
    </w:p>
    <w:p w14:paraId="1DC2449C" w14:textId="77777777" w:rsidR="001E54A5" w:rsidRPr="00D12C38" w:rsidRDefault="00F000BF">
      <w:pPr>
        <w:spacing w:before="17"/>
        <w:ind w:left="2049" w:right="1064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0C4105C1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D12C38">
        <w:rPr>
          <w:rFonts w:asciiTheme="majorHAnsi" w:hAnsiTheme="majorHAnsi"/>
          <w:sz w:val="18"/>
          <w:szCs w:val="18"/>
        </w:rPr>
        <w:pict w14:anchorId="35866DF8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D12C38">
        <w:rPr>
          <w:rFonts w:asciiTheme="majorHAnsi" w:eastAsia="Arial" w:hAnsiTheme="majorHAnsi" w:cs="Arial"/>
          <w:sz w:val="22"/>
          <w:szCs w:val="22"/>
        </w:rPr>
        <w:t>Pro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z w:val="22"/>
          <w:szCs w:val="22"/>
        </w:rPr>
        <w:t>id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z w:val="22"/>
          <w:szCs w:val="22"/>
        </w:rPr>
        <w:t>s re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ope</w:t>
      </w:r>
      <w:r w:rsidRPr="00D12C38">
        <w:rPr>
          <w:rFonts w:asciiTheme="majorHAnsi" w:eastAsia="Arial" w:hAnsiTheme="majorHAnsi" w:cs="Arial"/>
          <w:sz w:val="22"/>
          <w:szCs w:val="22"/>
        </w:rPr>
        <w:t>rat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cti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z w:val="22"/>
          <w:szCs w:val="22"/>
        </w:rPr>
        <w:t>ities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kly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ba</w:t>
      </w:r>
      <w:r w:rsidRPr="00D12C38">
        <w:rPr>
          <w:rFonts w:asciiTheme="majorHAnsi" w:eastAsia="Arial" w:hAnsiTheme="majorHAnsi" w:cs="Arial"/>
          <w:sz w:val="22"/>
          <w:szCs w:val="22"/>
        </w:rPr>
        <w:t>sis.</w:t>
      </w:r>
    </w:p>
    <w:p w14:paraId="40CED410" w14:textId="77777777" w:rsidR="001E54A5" w:rsidRPr="00D12C38" w:rsidRDefault="00F000BF">
      <w:pPr>
        <w:spacing w:before="14"/>
        <w:ind w:left="2049" w:right="1051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z w:val="22"/>
          <w:szCs w:val="22"/>
        </w:rPr>
        <w:t>k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z w:val="22"/>
          <w:szCs w:val="22"/>
        </w:rPr>
        <w:t>ith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ad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rtis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les,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hn</w:t>
      </w:r>
      <w:r w:rsidRPr="00D12C38">
        <w:rPr>
          <w:rFonts w:asciiTheme="majorHAnsi" w:eastAsia="Arial" w:hAnsiTheme="majorHAnsi" w:cs="Arial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z w:val="22"/>
          <w:szCs w:val="22"/>
        </w:rPr>
        <w:t>ro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up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lop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D12C38">
        <w:rPr>
          <w:rFonts w:asciiTheme="majorHAnsi" w:eastAsia="Arial" w:hAnsiTheme="majorHAnsi" w:cs="Arial"/>
          <w:sz w:val="22"/>
          <w:szCs w:val="22"/>
        </w:rPr>
        <w:t>ro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hu</w:t>
      </w:r>
      <w:r w:rsidRPr="00D12C38">
        <w:rPr>
          <w:rFonts w:asciiTheme="majorHAnsi" w:eastAsia="Arial" w:hAnsiTheme="majorHAnsi" w:cs="Arial"/>
          <w:sz w:val="22"/>
          <w:szCs w:val="22"/>
        </w:rPr>
        <w:t>res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 tra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D12C38">
        <w:rPr>
          <w:rFonts w:asciiTheme="majorHAnsi" w:eastAsia="Arial" w:hAnsiTheme="majorHAnsi" w:cs="Arial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z w:val="22"/>
          <w:szCs w:val="22"/>
        </w:rPr>
        <w:t>ispl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z w:val="22"/>
          <w:szCs w:val="22"/>
        </w:rPr>
        <w:t>s.</w:t>
      </w:r>
    </w:p>
    <w:p w14:paraId="59AA36EA" w14:textId="77777777" w:rsidR="001E54A5" w:rsidRPr="00D12C38" w:rsidRDefault="00F000BF">
      <w:pPr>
        <w:spacing w:before="17"/>
        <w:ind w:left="2049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0135870F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D12C38">
        <w:rPr>
          <w:rFonts w:asciiTheme="majorHAnsi" w:eastAsia="Arial" w:hAnsiTheme="majorHAnsi" w:cs="Arial"/>
          <w:sz w:val="22"/>
          <w:szCs w:val="22"/>
        </w:rPr>
        <w:t>Ar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mp</w:t>
      </w:r>
      <w:r w:rsidRPr="00D12C38">
        <w:rPr>
          <w:rFonts w:asciiTheme="majorHAnsi" w:eastAsia="Arial" w:hAnsiTheme="majorHAnsi" w:cs="Arial"/>
          <w:sz w:val="22"/>
          <w:szCs w:val="22"/>
        </w:rPr>
        <w:t>lo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tr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av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l to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s.</w:t>
      </w:r>
    </w:p>
    <w:p w14:paraId="72098553" w14:textId="77777777" w:rsidR="001E54A5" w:rsidRPr="00D12C38" w:rsidRDefault="001E54A5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724CA494" w14:textId="77777777" w:rsidR="001E54A5" w:rsidRPr="00D12C38" w:rsidRDefault="00F000BF">
      <w:pPr>
        <w:ind w:left="15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Le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rs</w:t>
      </w:r>
      <w:r w:rsidRPr="00D12C38">
        <w:rPr>
          <w:rFonts w:asciiTheme="majorHAnsi" w:eastAsia="Arial" w:hAnsiTheme="majorHAnsi" w:cs="Arial"/>
          <w:b/>
          <w:spacing w:val="-3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ip    </w:t>
      </w:r>
      <w:r w:rsidRPr="00D12C38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Pa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ul Uni</w:t>
      </w:r>
      <w:r w:rsidRPr="00D12C38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pacing w:val="-6"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sz w:val="22"/>
          <w:szCs w:val="22"/>
        </w:rPr>
        <w:t>ica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IL                                     </w:t>
      </w:r>
      <w:r w:rsidRPr="00D12C38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9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–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Pres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</w:p>
    <w:p w14:paraId="0152C378" w14:textId="77777777" w:rsidR="001E54A5" w:rsidRPr="00D12C38" w:rsidRDefault="00F000BF">
      <w:pPr>
        <w:spacing w:line="260" w:lineRule="exact"/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i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h</w:t>
      </w:r>
      <w:r w:rsidRPr="00D12C38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O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en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ti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Le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</w:t>
      </w:r>
    </w:p>
    <w:p w14:paraId="5F219641" w14:textId="77777777" w:rsidR="001E54A5" w:rsidRPr="00D12C38" w:rsidRDefault="00F000BF">
      <w:pPr>
        <w:spacing w:before="20"/>
        <w:ind w:left="2049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D8AF441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D12C38">
        <w:rPr>
          <w:rFonts w:asciiTheme="majorHAnsi" w:eastAsia="Arial" w:hAnsiTheme="majorHAnsi" w:cs="Arial"/>
          <w:sz w:val="22"/>
          <w:szCs w:val="22"/>
        </w:rPr>
        <w:t>Fa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z w:val="22"/>
          <w:szCs w:val="22"/>
        </w:rPr>
        <w:t>iar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tud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th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z w:val="22"/>
          <w:szCs w:val="22"/>
        </w:rPr>
        <w:t>s 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ppo</w:t>
      </w:r>
      <w:r w:rsidRPr="00D12C38">
        <w:rPr>
          <w:rFonts w:asciiTheme="majorHAnsi" w:eastAsia="Arial" w:hAnsiTheme="majorHAnsi" w:cs="Arial"/>
          <w:sz w:val="22"/>
          <w:szCs w:val="22"/>
        </w:rPr>
        <w:t>rt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z w:val="22"/>
          <w:szCs w:val="22"/>
        </w:rPr>
        <w:t>ices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ci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z w:val="22"/>
          <w:szCs w:val="22"/>
        </w:rPr>
        <w:t>it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z w:val="22"/>
          <w:szCs w:val="22"/>
        </w:rPr>
        <w:t>te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rs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f</w:t>
      </w:r>
    </w:p>
    <w:p w14:paraId="268E1648" w14:textId="77777777" w:rsidR="001E54A5" w:rsidRPr="00D12C38" w:rsidRDefault="00F000BF">
      <w:pPr>
        <w:ind w:left="2049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Pau</w:t>
      </w:r>
      <w:r w:rsidRPr="00D12C38">
        <w:rPr>
          <w:rFonts w:asciiTheme="majorHAnsi" w:eastAsia="Arial" w:hAnsiTheme="majorHAnsi" w:cs="Arial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D12C38">
        <w:rPr>
          <w:rFonts w:asciiTheme="majorHAnsi" w:eastAsia="Arial" w:hAnsiTheme="majorHAnsi" w:cs="Arial"/>
          <w:sz w:val="22"/>
          <w:szCs w:val="22"/>
        </w:rPr>
        <w:t>s 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</w:p>
    <w:p w14:paraId="33F97EDB" w14:textId="77777777" w:rsidR="001E54A5" w:rsidRPr="00D12C38" w:rsidRDefault="001E54A5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58461F7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De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Pa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ul Uni</w:t>
      </w:r>
      <w:r w:rsidRPr="00D12C38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y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oun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ing Club,</w:t>
      </w:r>
      <w:r w:rsidRPr="00D12C38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Chic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IL       </w:t>
      </w:r>
      <w:r w:rsidRPr="00D12C38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9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–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Pres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</w:p>
    <w:p w14:paraId="42AF025E" w14:textId="77777777" w:rsidR="001E54A5" w:rsidRPr="00D12C38" w:rsidRDefault="00F000BF">
      <w:pPr>
        <w:spacing w:line="260" w:lineRule="exact"/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i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ea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rer</w:t>
      </w:r>
    </w:p>
    <w:p w14:paraId="4EFAAE7C" w14:textId="77777777" w:rsidR="001E54A5" w:rsidRPr="00D12C38" w:rsidRDefault="001E54A5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020498D4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St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dent N</w:t>
      </w:r>
      <w:r w:rsidRPr="00D12C38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pap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</w:t>
      </w:r>
      <w:r w:rsidRPr="00D12C38">
        <w:rPr>
          <w:rFonts w:asciiTheme="majorHAnsi" w:eastAsia="Arial" w:hAnsiTheme="majorHAnsi" w:cs="Arial"/>
          <w:b/>
          <w:spacing w:val="30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D12C38">
        <w:rPr>
          <w:rFonts w:asciiTheme="majorHAnsi" w:eastAsia="Arial" w:hAnsiTheme="majorHAnsi" w:cs="Arial"/>
          <w:sz w:val="22"/>
          <w:szCs w:val="22"/>
        </w:rPr>
        <w:t>8</w:t>
      </w:r>
      <w:r w:rsidRPr="00D12C38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–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D12C38">
        <w:rPr>
          <w:rFonts w:asciiTheme="majorHAnsi" w:eastAsia="Arial" w:hAnsiTheme="majorHAnsi" w:cs="Arial"/>
          <w:sz w:val="22"/>
          <w:szCs w:val="22"/>
        </w:rPr>
        <w:t>0</w:t>
      </w:r>
    </w:p>
    <w:p w14:paraId="05679EF6" w14:textId="77777777" w:rsidR="001E54A5" w:rsidRPr="00D12C38" w:rsidRDefault="00F000BF">
      <w:pPr>
        <w:spacing w:line="260" w:lineRule="exact"/>
        <w:ind w:left="177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i/>
          <w:sz w:val="22"/>
          <w:szCs w:val="22"/>
        </w:rPr>
        <w:t>St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ff</w:t>
      </w:r>
      <w:r w:rsidRPr="00D12C38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i/>
          <w:spacing w:val="4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i/>
          <w:sz w:val="22"/>
          <w:szCs w:val="22"/>
        </w:rPr>
        <w:t>r</w:t>
      </w:r>
    </w:p>
    <w:p w14:paraId="734A01B5" w14:textId="77777777" w:rsidR="001E54A5" w:rsidRPr="00D12C38" w:rsidRDefault="001E54A5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79307261" w14:textId="77777777" w:rsidR="001E54A5" w:rsidRPr="00D12C38" w:rsidRDefault="00F000BF">
      <w:pPr>
        <w:ind w:left="158"/>
        <w:rPr>
          <w:rFonts w:asciiTheme="majorHAnsi" w:eastAsia="Arial" w:hAnsiTheme="majorHAnsi" w:cs="Arial"/>
          <w:sz w:val="22"/>
          <w:szCs w:val="22"/>
        </w:r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k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 xml:space="preserve">s             </w:t>
      </w:r>
      <w:r w:rsidRPr="00D12C38">
        <w:rPr>
          <w:rFonts w:asciiTheme="majorHAnsi" w:eastAsia="Arial" w:hAnsiTheme="majorHAnsi" w:cs="Arial"/>
          <w:b/>
          <w:spacing w:val="6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Langu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ge: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Co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rsat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ona</w:t>
      </w:r>
      <w:r w:rsidRPr="00D12C38">
        <w:rPr>
          <w:rFonts w:asciiTheme="majorHAnsi" w:eastAsia="Arial" w:hAnsiTheme="majorHAnsi" w:cs="Arial"/>
          <w:sz w:val="22"/>
          <w:szCs w:val="22"/>
        </w:rPr>
        <w:t>l in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z w:val="22"/>
          <w:szCs w:val="22"/>
        </w:rPr>
        <w:t>ish</w:t>
      </w:r>
    </w:p>
    <w:p w14:paraId="52A0EB0C" w14:textId="77777777" w:rsidR="001E54A5" w:rsidRPr="00D12C38" w:rsidRDefault="00F000BF">
      <w:pPr>
        <w:ind w:left="1778"/>
        <w:rPr>
          <w:rFonts w:asciiTheme="majorHAnsi" w:eastAsia="Arial" w:hAnsiTheme="majorHAnsi" w:cs="Arial"/>
          <w:sz w:val="22"/>
          <w:szCs w:val="22"/>
        </w:rPr>
        <w:sectPr w:rsidR="001E54A5" w:rsidRPr="00D12C38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D12C38">
        <w:rPr>
          <w:rFonts w:asciiTheme="majorHAnsi" w:eastAsia="Arial" w:hAnsiTheme="majorHAnsi" w:cs="Arial"/>
          <w:b/>
          <w:sz w:val="22"/>
          <w:szCs w:val="22"/>
        </w:rPr>
        <w:t>Com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u</w:t>
      </w:r>
      <w:r w:rsidRPr="00D12C38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b/>
          <w:sz w:val="22"/>
          <w:szCs w:val="22"/>
        </w:rPr>
        <w:t>r:</w:t>
      </w:r>
      <w:r w:rsidRPr="00D12C38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Pr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z w:val="22"/>
          <w:szCs w:val="22"/>
        </w:rPr>
        <w:t>ic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M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s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z w:val="22"/>
          <w:szCs w:val="22"/>
        </w:rPr>
        <w:t>t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D12C38">
        <w:rPr>
          <w:rFonts w:asciiTheme="majorHAnsi" w:eastAsia="Arial" w:hAnsiTheme="majorHAnsi" w:cs="Arial"/>
          <w:sz w:val="22"/>
          <w:szCs w:val="22"/>
        </w:rPr>
        <w:t>ice,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D12C38">
        <w:rPr>
          <w:rFonts w:asciiTheme="majorHAnsi" w:eastAsia="Arial" w:hAnsiTheme="majorHAnsi" w:cs="Arial"/>
          <w:sz w:val="22"/>
          <w:szCs w:val="22"/>
        </w:rPr>
        <w:t>clu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z w:val="22"/>
          <w:szCs w:val="22"/>
        </w:rPr>
        <w:t>ing</w:t>
      </w:r>
      <w:r w:rsidRPr="00D12C38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z w:val="22"/>
          <w:szCs w:val="22"/>
        </w:rPr>
        <w:t>,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12C38">
        <w:rPr>
          <w:rFonts w:asciiTheme="majorHAnsi" w:eastAsia="Arial" w:hAnsiTheme="majorHAnsi" w:cs="Arial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D12C38">
        <w:rPr>
          <w:rFonts w:asciiTheme="majorHAnsi" w:eastAsia="Arial" w:hAnsiTheme="majorHAnsi" w:cs="Arial"/>
          <w:sz w:val="22"/>
          <w:szCs w:val="22"/>
        </w:rPr>
        <w:t>c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 xml:space="preserve">l, </w:t>
      </w:r>
      <w:r w:rsidRPr="00D12C38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D12C38">
        <w:rPr>
          <w:rFonts w:asciiTheme="majorHAnsi" w:eastAsia="Arial" w:hAnsiTheme="majorHAnsi" w:cs="Arial"/>
          <w:sz w:val="22"/>
          <w:szCs w:val="22"/>
        </w:rPr>
        <w:t>d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 xml:space="preserve"> Po</w:t>
      </w:r>
      <w:r w:rsidRPr="00D12C38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D12C38">
        <w:rPr>
          <w:rFonts w:asciiTheme="majorHAnsi" w:eastAsia="Arial" w:hAnsiTheme="majorHAnsi" w:cs="Arial"/>
          <w:sz w:val="22"/>
          <w:szCs w:val="22"/>
        </w:rPr>
        <w:t>rP</w:t>
      </w:r>
      <w:r w:rsidRPr="00D12C38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D12C38">
        <w:rPr>
          <w:rFonts w:asciiTheme="majorHAnsi" w:eastAsia="Arial" w:hAnsiTheme="majorHAnsi" w:cs="Arial"/>
          <w:sz w:val="22"/>
          <w:szCs w:val="22"/>
        </w:rPr>
        <w:t>int</w:t>
      </w:r>
    </w:p>
    <w:p w14:paraId="02661649" w14:textId="77777777" w:rsidR="001E54A5" w:rsidRPr="00D12C38" w:rsidRDefault="00F000BF">
      <w:pPr>
        <w:spacing w:before="81"/>
        <w:ind w:left="3370" w:right="3867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lastRenderedPageBreak/>
        <w:pict w14:anchorId="56C96F74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2: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Ch</w:t>
      </w:r>
      <w:r w:rsidRPr="00D12C38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pacing w:val="-5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ical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me</w:t>
      </w:r>
    </w:p>
    <w:p w14:paraId="2171A9B7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08897FE" w14:textId="77777777" w:rsidR="001E54A5" w:rsidRPr="00D12C38" w:rsidRDefault="001E54A5">
      <w:pPr>
        <w:spacing w:before="2" w:line="260" w:lineRule="exact"/>
        <w:rPr>
          <w:rFonts w:asciiTheme="majorHAnsi" w:hAnsiTheme="majorHAnsi"/>
          <w:sz w:val="24"/>
          <w:szCs w:val="24"/>
        </w:rPr>
      </w:pPr>
    </w:p>
    <w:p w14:paraId="333BB2D5" w14:textId="77777777" w:rsidR="001E54A5" w:rsidRPr="00D12C38" w:rsidRDefault="00F000BF">
      <w:pPr>
        <w:tabs>
          <w:tab w:val="left" w:pos="10840"/>
        </w:tabs>
        <w:ind w:left="15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z w:val="36"/>
          <w:szCs w:val="36"/>
          <w:u w:val="thick" w:color="000000"/>
        </w:rPr>
        <w:t>Martha</w:t>
      </w:r>
      <w:r w:rsidRPr="00D12C38">
        <w:rPr>
          <w:rFonts w:asciiTheme="majorHAnsi" w:eastAsia="Californian FB" w:hAnsiTheme="majorHAnsi" w:cs="Californian FB"/>
          <w:b/>
          <w:spacing w:val="-2"/>
          <w:sz w:val="36"/>
          <w:szCs w:val="36"/>
          <w:u w:val="thick" w:color="000000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z w:val="36"/>
          <w:szCs w:val="36"/>
          <w:u w:val="thick" w:color="000000"/>
        </w:rPr>
        <w:t>Sm</w:t>
      </w:r>
      <w:r w:rsidRPr="00D12C38">
        <w:rPr>
          <w:rFonts w:asciiTheme="majorHAnsi" w:eastAsia="Californian FB" w:hAnsiTheme="majorHAnsi" w:cs="Californian FB"/>
          <w:b/>
          <w:spacing w:val="1"/>
          <w:sz w:val="36"/>
          <w:szCs w:val="36"/>
          <w:u w:val="thick" w:color="000000"/>
        </w:rPr>
        <w:t>i</w:t>
      </w:r>
      <w:r w:rsidRPr="00D12C38">
        <w:rPr>
          <w:rFonts w:asciiTheme="majorHAnsi" w:eastAsia="Californian FB" w:hAnsiTheme="majorHAnsi" w:cs="Californian FB"/>
          <w:b/>
          <w:spacing w:val="-4"/>
          <w:sz w:val="36"/>
          <w:szCs w:val="36"/>
          <w:u w:val="thick" w:color="000000"/>
        </w:rPr>
        <w:t>t</w:t>
      </w:r>
      <w:r w:rsidRPr="00D12C38">
        <w:rPr>
          <w:rFonts w:asciiTheme="majorHAnsi" w:eastAsia="Californian FB" w:hAnsiTheme="majorHAnsi" w:cs="Californian FB"/>
          <w:b/>
          <w:sz w:val="36"/>
          <w:szCs w:val="36"/>
          <w:u w:val="thick" w:color="000000"/>
        </w:rPr>
        <w:t>h</w:t>
      </w:r>
      <w:r w:rsidRPr="00D12C38">
        <w:rPr>
          <w:rFonts w:asciiTheme="majorHAnsi" w:eastAsia="Californian FB" w:hAnsiTheme="majorHAnsi" w:cs="Californian FB"/>
          <w:b/>
          <w:spacing w:val="1"/>
          <w:sz w:val="36"/>
          <w:szCs w:val="36"/>
          <w:u w:val="thick" w:color="000000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  <w:u w:val="thick" w:color="000000"/>
        </w:rPr>
        <w:t>M</w:t>
      </w:r>
      <w:r w:rsidRPr="00D12C38">
        <w:rPr>
          <w:rFonts w:asciiTheme="majorHAnsi" w:eastAsia="Californian FB" w:hAnsiTheme="majorHAnsi" w:cs="Californian FB"/>
          <w:b/>
          <w:sz w:val="22"/>
          <w:szCs w:val="22"/>
          <w:u w:val="thick" w:color="000000"/>
        </w:rPr>
        <w:t>a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  <w:u w:val="thick" w:color="000000"/>
        </w:rPr>
        <w:t>rt</w:t>
      </w:r>
      <w:hyperlink r:id="rId24"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ha</w:t>
        </w:r>
        <w:r w:rsidRPr="00D12C38">
          <w:rPr>
            <w:rFonts w:asciiTheme="majorHAnsi" w:eastAsia="Californian FB" w:hAnsiTheme="majorHAnsi" w:cs="Californian FB"/>
            <w:b/>
            <w:spacing w:val="1"/>
            <w:sz w:val="22"/>
            <w:szCs w:val="22"/>
            <w:u w:val="thick" w:color="000000"/>
          </w:rPr>
          <w:t>.</w:t>
        </w:r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S</w:t>
        </w:r>
        <w:r w:rsidRPr="00D12C38">
          <w:rPr>
            <w:rFonts w:asciiTheme="majorHAnsi" w:eastAsia="Californian FB" w:hAnsiTheme="majorHAnsi" w:cs="Californian FB"/>
            <w:b/>
            <w:spacing w:val="1"/>
            <w:sz w:val="22"/>
            <w:szCs w:val="22"/>
            <w:u w:val="thick" w:color="000000"/>
          </w:rPr>
          <w:t>m</w:t>
        </w:r>
        <w:r w:rsidRPr="00D12C38">
          <w:rPr>
            <w:rFonts w:asciiTheme="majorHAnsi" w:eastAsia="Californian FB" w:hAnsiTheme="majorHAnsi" w:cs="Californian FB"/>
            <w:b/>
            <w:spacing w:val="-1"/>
            <w:sz w:val="22"/>
            <w:szCs w:val="22"/>
            <w:u w:val="thick" w:color="000000"/>
          </w:rPr>
          <w:t>it</w:t>
        </w:r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h@ho</w:t>
        </w:r>
        <w:r w:rsidRPr="00D12C38">
          <w:rPr>
            <w:rFonts w:asciiTheme="majorHAnsi" w:eastAsia="Californian FB" w:hAnsiTheme="majorHAnsi" w:cs="Californian FB"/>
            <w:b/>
            <w:spacing w:val="-1"/>
            <w:sz w:val="22"/>
            <w:szCs w:val="22"/>
            <w:u w:val="thick" w:color="000000"/>
          </w:rPr>
          <w:t>t</w:t>
        </w:r>
        <w:r w:rsidRPr="00D12C38">
          <w:rPr>
            <w:rFonts w:asciiTheme="majorHAnsi" w:eastAsia="Californian FB" w:hAnsiTheme="majorHAnsi" w:cs="Californian FB"/>
            <w:b/>
            <w:spacing w:val="1"/>
            <w:sz w:val="22"/>
            <w:szCs w:val="22"/>
            <w:u w:val="thick" w:color="000000"/>
          </w:rPr>
          <w:t>m</w:t>
        </w:r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a</w:t>
        </w:r>
        <w:r w:rsidRPr="00D12C38">
          <w:rPr>
            <w:rFonts w:asciiTheme="majorHAnsi" w:eastAsia="Californian FB" w:hAnsiTheme="majorHAnsi" w:cs="Californian FB"/>
            <w:b/>
            <w:spacing w:val="-1"/>
            <w:sz w:val="22"/>
            <w:szCs w:val="22"/>
            <w:u w:val="thick" w:color="000000"/>
          </w:rPr>
          <w:t>i</w:t>
        </w:r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l</w:t>
        </w:r>
        <w:r w:rsidRPr="00D12C38">
          <w:rPr>
            <w:rFonts w:asciiTheme="majorHAnsi" w:eastAsia="Californian FB" w:hAnsiTheme="majorHAnsi" w:cs="Californian FB"/>
            <w:b/>
            <w:spacing w:val="-2"/>
            <w:sz w:val="22"/>
            <w:szCs w:val="22"/>
            <w:u w:val="thick" w:color="000000"/>
          </w:rPr>
          <w:t>.</w:t>
        </w:r>
        <w:r w:rsidRPr="00D12C38">
          <w:rPr>
            <w:rFonts w:asciiTheme="majorHAnsi" w:eastAsia="Californian FB" w:hAnsiTheme="majorHAnsi" w:cs="Californian FB"/>
            <w:b/>
            <w:sz w:val="22"/>
            <w:szCs w:val="22"/>
            <w:u w:val="thick" w:color="000000"/>
          </w:rPr>
          <w:t>com</w:t>
        </w:r>
      </w:hyperlink>
      <w:r w:rsidRPr="00D12C38">
        <w:rPr>
          <w:rFonts w:asciiTheme="majorHAnsi" w:eastAsia="Californian FB" w:hAnsiTheme="majorHAnsi" w:cs="Californian FB"/>
          <w:b/>
          <w:sz w:val="22"/>
          <w:szCs w:val="22"/>
          <w:u w:val="thick" w:color="000000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z w:val="22"/>
          <w:szCs w:val="22"/>
          <w:u w:val="thick" w:color="000000"/>
        </w:rPr>
        <w:tab/>
      </w:r>
    </w:p>
    <w:p w14:paraId="14485AC4" w14:textId="77777777" w:rsidR="001E54A5" w:rsidRPr="00D12C38" w:rsidRDefault="001E54A5">
      <w:pPr>
        <w:spacing w:before="9" w:line="100" w:lineRule="exact"/>
        <w:rPr>
          <w:rFonts w:asciiTheme="majorHAnsi" w:hAnsiTheme="majorHAnsi"/>
          <w:sz w:val="8"/>
          <w:szCs w:val="8"/>
        </w:rPr>
      </w:pPr>
    </w:p>
    <w:p w14:paraId="36CECC53" w14:textId="77777777" w:rsidR="001E54A5" w:rsidRPr="00D12C38" w:rsidRDefault="00F000BF">
      <w:pPr>
        <w:ind w:left="15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z w:val="22"/>
          <w:szCs w:val="22"/>
        </w:rPr>
        <w:t>24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2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5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f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fiel</w:t>
      </w:r>
      <w:r w:rsidRPr="00D12C38">
        <w:rPr>
          <w:rFonts w:asciiTheme="majorHAnsi" w:eastAsia="Californian FB" w:hAnsiTheme="majorHAnsi" w:cs="Californian FB"/>
          <w:spacing w:val="-3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pt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#</w:t>
      </w:r>
      <w:r w:rsidRPr="00D12C38">
        <w:rPr>
          <w:rFonts w:asciiTheme="majorHAnsi" w:eastAsia="Californian FB" w:hAnsiTheme="majorHAnsi" w:cs="Californian FB"/>
          <w:spacing w:val="-3"/>
          <w:sz w:val="22"/>
          <w:szCs w:val="22"/>
        </w:rPr>
        <w:t>6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02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~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Chic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o,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6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0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6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1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4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~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(</w:t>
      </w:r>
      <w:r w:rsidRPr="00D12C38">
        <w:rPr>
          <w:rFonts w:asciiTheme="majorHAnsi" w:eastAsia="Californian FB" w:hAnsiTheme="majorHAnsi" w:cs="Californian FB"/>
          <w:spacing w:val="-3"/>
          <w:sz w:val="22"/>
          <w:szCs w:val="22"/>
        </w:rPr>
        <w:t>7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73)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55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5</w:t>
      </w:r>
      <w:r w:rsidRPr="00D12C38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–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5555</w:t>
      </w:r>
    </w:p>
    <w:p w14:paraId="36814BB1" w14:textId="77777777" w:rsidR="001E54A5" w:rsidRPr="00D12C38" w:rsidRDefault="001E54A5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941A057" w14:textId="77777777" w:rsidR="001E54A5" w:rsidRPr="00D12C38" w:rsidRDefault="00F000BF">
      <w:pPr>
        <w:spacing w:line="260" w:lineRule="exact"/>
        <w:ind w:left="1598" w:right="1485" w:hanging="1440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bj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ct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 xml:space="preserve">ve       </w:t>
      </w:r>
      <w:r w:rsidRPr="00D12C38">
        <w:rPr>
          <w:rFonts w:asciiTheme="majorHAnsi" w:eastAsia="Californian FB" w:hAnsiTheme="majorHAnsi" w:cs="Californian FB"/>
          <w:b/>
          <w:spacing w:val="3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To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ob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hip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ket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com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un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which I c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ib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 my 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ersona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nd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ime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ent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ki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05B0F7AF" w14:textId="77777777" w:rsidR="001E54A5" w:rsidRPr="00D12C38" w:rsidRDefault="001E54A5">
      <w:pPr>
        <w:spacing w:line="280" w:lineRule="exact"/>
        <w:rPr>
          <w:rFonts w:asciiTheme="majorHAnsi" w:hAnsiTheme="majorHAnsi"/>
          <w:sz w:val="24"/>
          <w:szCs w:val="24"/>
        </w:rPr>
      </w:pPr>
    </w:p>
    <w:p w14:paraId="711AB263" w14:textId="77777777" w:rsidR="001E54A5" w:rsidRPr="00D12C38" w:rsidRDefault="00F000BF">
      <w:pPr>
        <w:spacing w:line="260" w:lineRule="exact"/>
        <w:ind w:left="1598" w:right="6278" w:hanging="1440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du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cat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 xml:space="preserve">on      </w:t>
      </w:r>
      <w:r w:rsidRPr="00D12C38">
        <w:rPr>
          <w:rFonts w:asciiTheme="majorHAnsi" w:eastAsia="Californian FB" w:hAnsiTheme="majorHAnsi" w:cs="Californian FB"/>
          <w:b/>
          <w:spacing w:val="9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DeP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ul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ve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y,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Chic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IL Bachelor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of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h,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June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2011</w:t>
      </w:r>
    </w:p>
    <w:p w14:paraId="283A7A8D" w14:textId="77777777" w:rsidR="001E54A5" w:rsidRPr="00D12C38" w:rsidRDefault="00F000BF">
      <w:pPr>
        <w:spacing w:before="8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z w:val="22"/>
          <w:szCs w:val="22"/>
        </w:rPr>
        <w:t>Mi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or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in Japa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e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3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s</w:t>
      </w:r>
    </w:p>
    <w:p w14:paraId="667C2CFE" w14:textId="77777777" w:rsidR="001E54A5" w:rsidRPr="00D12C38" w:rsidRDefault="00F000BF">
      <w:pPr>
        <w:spacing w:line="260" w:lineRule="exact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G.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P.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.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3.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4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/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4.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0</w:t>
      </w:r>
    </w:p>
    <w:p w14:paraId="44D6E7D6" w14:textId="77777777" w:rsidR="001E54A5" w:rsidRPr="00D12C38" w:rsidRDefault="001E54A5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0388D53D" w14:textId="77777777" w:rsidR="001E54A5" w:rsidRPr="00D12C38" w:rsidRDefault="00F000BF">
      <w:pPr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z w:val="22"/>
          <w:szCs w:val="22"/>
        </w:rPr>
        <w:t>Ri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eikan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ve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y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K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yot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Jap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</w:p>
    <w:p w14:paraId="33692621" w14:textId="77777777" w:rsidR="001E54A5" w:rsidRPr="00D12C38" w:rsidRDefault="00F000BF">
      <w:pPr>
        <w:spacing w:before="1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St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udy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b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Qua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2010</w:t>
      </w:r>
    </w:p>
    <w:p w14:paraId="63E896D4" w14:textId="77777777" w:rsidR="001E54A5" w:rsidRPr="00D12C38" w:rsidRDefault="001E54A5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6CEF30DC" w14:textId="77777777" w:rsidR="001E54A5" w:rsidRPr="00D12C38" w:rsidRDefault="00F000BF">
      <w:pPr>
        <w:ind w:left="15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xp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 xml:space="preserve">nce    </w:t>
      </w:r>
      <w:r w:rsidRPr="00D12C38">
        <w:rPr>
          <w:rFonts w:asciiTheme="majorHAnsi" w:eastAsia="Californian FB" w:hAnsiTheme="majorHAnsi" w:cs="Californian FB"/>
          <w:b/>
          <w:spacing w:val="25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NA</w:t>
      </w:r>
      <w:r w:rsidRPr="00D12C38">
        <w:rPr>
          <w:rFonts w:asciiTheme="majorHAnsi" w:eastAsia="Californian FB" w:hAnsiTheme="majorHAnsi" w:cs="Californian FB"/>
          <w:b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nsurance</w:t>
      </w:r>
      <w:r w:rsidRPr="00D12C38">
        <w:rPr>
          <w:rFonts w:asciiTheme="majorHAnsi" w:eastAsia="Californian FB" w:hAnsiTheme="majorHAnsi" w:cs="Californian FB"/>
          <w:b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om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b/>
          <w:spacing w:val="-3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y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Chic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IL                                                     </w:t>
      </w:r>
      <w:r w:rsidRPr="00D12C38">
        <w:rPr>
          <w:rFonts w:asciiTheme="majorHAnsi" w:eastAsia="Californian FB" w:hAnsiTheme="majorHAnsi" w:cs="Californian FB"/>
          <w:spacing w:val="44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July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2009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–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ent</w:t>
      </w:r>
    </w:p>
    <w:p w14:paraId="2F324CB4" w14:textId="77777777" w:rsidR="001E54A5" w:rsidRPr="00D12C38" w:rsidRDefault="00F000BF">
      <w:pPr>
        <w:spacing w:line="280" w:lineRule="exact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k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eti</w:t>
      </w:r>
      <w:r w:rsidRPr="00D12C38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 xml:space="preserve">rt 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le</w:t>
      </w:r>
      <w:r w:rsidRPr="00D12C38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k</w:t>
      </w:r>
    </w:p>
    <w:p w14:paraId="37B554B5" w14:textId="77777777" w:rsidR="001E54A5" w:rsidRPr="00D12C38" w:rsidRDefault="00F000BF">
      <w:pPr>
        <w:tabs>
          <w:tab w:val="left" w:pos="2120"/>
        </w:tabs>
        <w:spacing w:before="1"/>
        <w:ind w:left="2126" w:right="836" w:hanging="365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ab/>
      </w:r>
      <w:r w:rsidRPr="00D12C38">
        <w:rPr>
          <w:rFonts w:asciiTheme="majorHAnsi" w:eastAsia="Californian FB" w:hAnsiTheme="majorHAnsi" w:cs="Californian FB"/>
          <w:sz w:val="22"/>
          <w:szCs w:val="22"/>
        </w:rPr>
        <w:t>Co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duct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aver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e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f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5</w:t>
      </w:r>
      <w:r w:rsidRPr="00D12C38">
        <w:rPr>
          <w:rFonts w:asciiTheme="majorHAnsi" w:eastAsia="Californian FB" w:hAnsiTheme="majorHAnsi" w:cs="Californian FB"/>
          <w:spacing w:val="4"/>
          <w:sz w:val="22"/>
          <w:szCs w:val="22"/>
        </w:rPr>
        <w:t>0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-75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el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pho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nt</w:t>
      </w:r>
      <w:r w:rsidRPr="00D12C38">
        <w:rPr>
          <w:rFonts w:asciiTheme="majorHAnsi" w:eastAsia="Californian FB" w:hAnsiTheme="majorHAnsi" w:cs="Californian FB"/>
          <w:spacing w:val="3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views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per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k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h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ome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s f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om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et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kets.</w:t>
      </w:r>
    </w:p>
    <w:p w14:paraId="427F69E3" w14:textId="77777777" w:rsidR="001E54A5" w:rsidRPr="00D12C38" w:rsidRDefault="00F000BF">
      <w:pPr>
        <w:spacing w:line="260" w:lineRule="exact"/>
        <w:ind w:left="1766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5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Collect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aly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z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e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q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ua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ive 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quali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ive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3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ch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at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net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abas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es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,</w:t>
      </w:r>
    </w:p>
    <w:p w14:paraId="2D0E03E8" w14:textId="77777777" w:rsidR="001E54A5" w:rsidRPr="00D12C38" w:rsidRDefault="00F000BF">
      <w:pPr>
        <w:spacing w:before="1"/>
        <w:ind w:left="212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ibed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erviewi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g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echni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q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ue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0DB897FA" w14:textId="77777777" w:rsidR="001E54A5" w:rsidRPr="00D12C38" w:rsidRDefault="00F000BF">
      <w:pPr>
        <w:spacing w:line="260" w:lineRule="exact"/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aft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k</w:t>
      </w:r>
      <w:r w:rsidRPr="00D12C38">
        <w:rPr>
          <w:rFonts w:asciiTheme="majorHAnsi" w:eastAsia="Californian FB" w:hAnsiTheme="majorHAnsi" w:cs="Californian FB"/>
          <w:spacing w:val="3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be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luded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new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ublica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io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.</w:t>
      </w:r>
    </w:p>
    <w:p w14:paraId="7DAB0A3D" w14:textId="77777777" w:rsidR="001E54A5" w:rsidRPr="00D12C38" w:rsidRDefault="001E54A5">
      <w:pPr>
        <w:spacing w:before="14" w:line="260" w:lineRule="exact"/>
        <w:rPr>
          <w:rFonts w:asciiTheme="majorHAnsi" w:hAnsiTheme="majorHAnsi"/>
          <w:sz w:val="24"/>
          <w:szCs w:val="24"/>
        </w:rPr>
      </w:pPr>
    </w:p>
    <w:p w14:paraId="25B4BDBF" w14:textId="77777777" w:rsidR="001E54A5" w:rsidRPr="00D12C38" w:rsidRDefault="00F000BF">
      <w:pPr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McD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rmott,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W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ll &amp;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 xml:space="preserve">mery 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aw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pacing w:val="-2"/>
          <w:sz w:val="22"/>
          <w:szCs w:val="22"/>
        </w:rPr>
        <w:t>F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b/>
          <w:spacing w:val="3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Chica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IL                             </w:t>
      </w:r>
      <w:r w:rsidRPr="00D12C38">
        <w:rPr>
          <w:rFonts w:asciiTheme="majorHAnsi" w:eastAsia="Californian FB" w:hAnsiTheme="majorHAnsi" w:cs="Californian FB"/>
          <w:spacing w:val="5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May 2008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–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June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2009</w:t>
      </w:r>
    </w:p>
    <w:p w14:paraId="21E01E55" w14:textId="77777777" w:rsidR="001E54A5" w:rsidRPr="00D12C38" w:rsidRDefault="00F000BF">
      <w:pPr>
        <w:spacing w:line="280" w:lineRule="exact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Rec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pti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nist</w:t>
      </w:r>
    </w:p>
    <w:p w14:paraId="2DF86378" w14:textId="77777777" w:rsidR="001E54A5" w:rsidRPr="00D12C38" w:rsidRDefault="00F000BF">
      <w:pPr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Di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ec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comi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calls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40</w:t>
      </w:r>
      <w:r w:rsidRPr="00D12C38">
        <w:rPr>
          <w:rFonts w:asciiTheme="majorHAnsi" w:eastAsia="Arial Narrow" w:hAnsiTheme="majorHAnsi" w:cs="Arial Narrow"/>
          <w:spacing w:val="-1"/>
          <w:sz w:val="22"/>
          <w:szCs w:val="22"/>
        </w:rPr>
        <w:t>-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line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wi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b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2D0CBC1A" w14:textId="77777777" w:rsidR="001E54A5" w:rsidRPr="00D12C38" w:rsidRDefault="00F000BF">
      <w:pPr>
        <w:spacing w:line="260" w:lineRule="exact"/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Greeted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clien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uc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hem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fill o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op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e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ape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w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k.</w:t>
      </w:r>
    </w:p>
    <w:p w14:paraId="5C98EC30" w14:textId="77777777" w:rsidR="001E54A5" w:rsidRPr="00D12C38" w:rsidRDefault="00F000BF">
      <w:pPr>
        <w:spacing w:before="1"/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ized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all aspec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s of</w:t>
      </w:r>
      <w:r w:rsidRPr="00D12C38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luncheon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f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he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law fi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rm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’s 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neys 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he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l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ien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71A9D6DC" w14:textId="77777777" w:rsidR="001E54A5" w:rsidRPr="00D12C38" w:rsidRDefault="00F000BF">
      <w:pPr>
        <w:spacing w:line="260" w:lineRule="exact"/>
        <w:ind w:left="1773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ai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3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an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el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tr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fil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ng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y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pacing w:val="3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ena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b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ling u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ers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pacing w:val="3"/>
          <w:position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ned</w:t>
      </w:r>
    </w:p>
    <w:p w14:paraId="1BA4A591" w14:textId="77777777" w:rsidR="001E54A5" w:rsidRPr="00D12C38" w:rsidRDefault="00F000BF">
      <w:pPr>
        <w:spacing w:before="1"/>
        <w:ind w:left="2179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cu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en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el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y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16707808" w14:textId="77777777" w:rsidR="001E54A5" w:rsidRPr="00D12C38" w:rsidRDefault="001E54A5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73B981E7" w14:textId="77777777" w:rsidR="001E54A5" w:rsidRPr="00D12C38" w:rsidRDefault="00F000BF">
      <w:pPr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cy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’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partme</w:t>
      </w:r>
      <w:r w:rsidRPr="00D12C38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St</w:t>
      </w:r>
      <w:r w:rsidRPr="00D12C38">
        <w:rPr>
          <w:rFonts w:asciiTheme="majorHAnsi" w:eastAsia="Californian FB" w:hAnsiTheme="majorHAnsi" w:cs="Californian FB"/>
          <w:b/>
          <w:spacing w:val="2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b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Chica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g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IL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</w:t>
      </w:r>
      <w:r w:rsidRPr="00D12C38">
        <w:rPr>
          <w:rFonts w:asciiTheme="majorHAnsi" w:eastAsia="Californian FB" w:hAnsiTheme="majorHAnsi" w:cs="Californian FB"/>
          <w:spacing w:val="44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al 2007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&amp; 20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0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8</w:t>
      </w:r>
    </w:p>
    <w:p w14:paraId="2EB96132" w14:textId="77777777" w:rsidR="001E54A5" w:rsidRPr="00D12C38" w:rsidRDefault="00F000BF">
      <w:pPr>
        <w:spacing w:line="280" w:lineRule="exact"/>
        <w:ind w:left="159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Sales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ia</w:t>
      </w:r>
      <w:r w:rsidRPr="00D12C38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i/>
          <w:sz w:val="22"/>
          <w:szCs w:val="22"/>
        </w:rPr>
        <w:t>e</w:t>
      </w:r>
    </w:p>
    <w:p w14:paraId="18D292C2" w14:textId="77777777" w:rsidR="001E54A5" w:rsidRPr="00D12C38" w:rsidRDefault="00F000BF">
      <w:pPr>
        <w:spacing w:before="1"/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is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vi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cu</w:t>
      </w:r>
      <w:r w:rsidRPr="00D12C38">
        <w:rPr>
          <w:rFonts w:asciiTheme="majorHAnsi" w:eastAsia="Californian FB" w:hAnsiTheme="majorHAnsi" w:cs="Californian FB"/>
          <w:spacing w:val="3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omers on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u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cha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es of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va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ious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ha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e.</w:t>
      </w:r>
    </w:p>
    <w:p w14:paraId="6154DCEA" w14:textId="77777777" w:rsidR="001E54A5" w:rsidRPr="00D12C38" w:rsidRDefault="00F000BF">
      <w:pPr>
        <w:spacing w:line="260" w:lineRule="exact"/>
        <w:ind w:left="1761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5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Dealt</w:t>
      </w:r>
      <w:r w:rsidRPr="00D12C38">
        <w:rPr>
          <w:rFonts w:asciiTheme="majorHAnsi" w:eastAsia="Californian FB" w:hAnsiTheme="majorHAnsi" w:cs="Californian FB"/>
          <w:spacing w:val="-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wi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h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cu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omer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q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ui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ies 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complai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s 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49"/>
          <w:position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pol</w:t>
      </w:r>
      <w:r w:rsidRPr="00D12C38">
        <w:rPr>
          <w:rFonts w:asciiTheme="majorHAnsi" w:eastAsia="Californian FB" w:hAnsiTheme="majorHAnsi" w:cs="Californian FB"/>
          <w:spacing w:val="2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e 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nd ef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f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ic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i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 xml:space="preserve">ent </w:t>
      </w:r>
      <w:r w:rsidRPr="00D12C38">
        <w:rPr>
          <w:rFonts w:asciiTheme="majorHAnsi" w:eastAsia="Californian FB" w:hAnsiTheme="majorHAnsi" w:cs="Californian FB"/>
          <w:spacing w:val="1"/>
          <w:position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ne</w:t>
      </w:r>
      <w:r w:rsidRPr="00D12C38">
        <w:rPr>
          <w:rFonts w:asciiTheme="majorHAnsi" w:eastAsia="Californian FB" w:hAnsiTheme="majorHAnsi" w:cs="Californian FB"/>
          <w:spacing w:val="-1"/>
          <w:position w:val="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position w:val="1"/>
          <w:sz w:val="22"/>
          <w:szCs w:val="22"/>
        </w:rPr>
        <w:t>.</w:t>
      </w:r>
    </w:p>
    <w:p w14:paraId="0FABDEF1" w14:textId="77777777" w:rsidR="001E54A5" w:rsidRPr="00D12C38" w:rsidRDefault="00F000BF">
      <w:pPr>
        <w:spacing w:before="1"/>
        <w:ind w:left="1778"/>
        <w:rPr>
          <w:rFonts w:asciiTheme="majorHAnsi" w:eastAsia="Californian FB" w:hAnsiTheme="majorHAnsi" w:cs="Californian FB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 xml:space="preserve">   </w:t>
      </w:r>
      <w:r w:rsidRPr="00D12C38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xecu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ed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pecial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cu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3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er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s via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el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pho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e,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pacing w:val="3"/>
          <w:sz w:val="22"/>
          <w:szCs w:val="22"/>
        </w:rPr>
        <w:t>e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>m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ail,</w:t>
      </w:r>
      <w:r w:rsidRPr="00D12C38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a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>n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d</w:t>
      </w:r>
      <w:r w:rsidRPr="00D12C38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fax.</w:t>
      </w:r>
    </w:p>
    <w:p w14:paraId="4F948689" w14:textId="77777777" w:rsidR="001E54A5" w:rsidRPr="00D12C38" w:rsidRDefault="001E54A5">
      <w:pPr>
        <w:spacing w:before="19" w:line="20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1E54A5" w:rsidRPr="00D12C38" w14:paraId="027877A6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FFA1E73" w14:textId="77777777" w:rsidR="001E54A5" w:rsidRPr="00D12C38" w:rsidRDefault="00F000BF">
            <w:pPr>
              <w:spacing w:before="72"/>
              <w:ind w:left="40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b/>
                <w:spacing w:val="1"/>
                <w:sz w:val="22"/>
                <w:szCs w:val="22"/>
              </w:rPr>
              <w:t>c</w:t>
            </w: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b/>
                <w:spacing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vi</w:t>
            </w:r>
            <w:r w:rsidRPr="00D12C38">
              <w:rPr>
                <w:rFonts w:asciiTheme="majorHAnsi" w:eastAsia="Californian FB" w:hAnsiTheme="majorHAnsi" w:cs="Californian FB"/>
                <w:b/>
                <w:spacing w:val="-2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b/>
                <w:spacing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b/>
                <w:spacing w:val="-1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96ECBBE" w14:textId="77777777" w:rsidR="001E54A5" w:rsidRPr="00D12C38" w:rsidRDefault="00F000BF">
            <w:pPr>
              <w:spacing w:before="53"/>
              <w:ind w:left="225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DeP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 xml:space="preserve">ul </w:t>
            </w:r>
            <w:r w:rsidRPr="00D12C38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bas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d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or</w:t>
            </w:r>
            <w:r w:rsidRPr="00D12C38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Cl</w:t>
            </w:r>
            <w:r w:rsidRPr="00D12C38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u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 xml:space="preserve">b, </w:t>
            </w:r>
            <w:r w:rsidRPr="00D12C38">
              <w:rPr>
                <w:rFonts w:asciiTheme="majorHAnsi" w:eastAsia="Californian FB" w:hAnsiTheme="majorHAnsi" w:cs="Californian FB"/>
                <w:i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i/>
                <w:spacing w:val="1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i/>
                <w:sz w:val="22"/>
                <w:szCs w:val="22"/>
              </w:rPr>
              <w:t>ber</w:t>
            </w:r>
          </w:p>
          <w:p w14:paraId="7A8AE0B5" w14:textId="77777777" w:rsidR="001E54A5" w:rsidRPr="00D12C38" w:rsidRDefault="00F000BF">
            <w:pPr>
              <w:spacing w:line="280" w:lineRule="exact"/>
              <w:ind w:left="225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St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ude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 xml:space="preserve">t 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dv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y Boa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d,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i/>
                <w:sz w:val="22"/>
                <w:szCs w:val="22"/>
              </w:rPr>
              <w:t>Me</w:t>
            </w:r>
            <w:r w:rsidRPr="00D12C38">
              <w:rPr>
                <w:rFonts w:asciiTheme="majorHAnsi" w:eastAsia="Californian FB" w:hAnsiTheme="majorHAnsi" w:cs="Californian FB"/>
                <w:i/>
                <w:spacing w:val="-2"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CDB71CC" w14:textId="77777777" w:rsidR="001E54A5" w:rsidRPr="00D12C38" w:rsidRDefault="00F000BF">
            <w:pPr>
              <w:spacing w:before="74"/>
              <w:ind w:left="577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2008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–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ent</w:t>
            </w:r>
          </w:p>
          <w:p w14:paraId="49A96445" w14:textId="77777777" w:rsidR="001E54A5" w:rsidRPr="00D12C38" w:rsidRDefault="00F000BF">
            <w:pPr>
              <w:spacing w:before="23"/>
              <w:ind w:left="577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2008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–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ent</w:t>
            </w:r>
          </w:p>
        </w:tc>
      </w:tr>
      <w:tr w:rsidR="001E54A5" w:rsidRPr="00D12C38" w14:paraId="616FB816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292C0D8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32FCF863" w14:textId="77777777" w:rsidR="001E54A5" w:rsidRPr="00D12C38" w:rsidRDefault="00F000BF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Ma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ket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ng Club me</w:t>
            </w:r>
            <w:r w:rsidRPr="00D12C38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 xml:space="preserve">ber, 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position w:val="1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i/>
                <w:spacing w:val="2"/>
                <w:position w:val="1"/>
                <w:sz w:val="22"/>
                <w:szCs w:val="22"/>
              </w:rPr>
              <w:t>c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ial Even</w:t>
            </w:r>
            <w:r w:rsidRPr="00D12C38">
              <w:rPr>
                <w:rFonts w:asciiTheme="majorHAnsi" w:eastAsia="Californian FB" w:hAnsiTheme="majorHAnsi" w:cs="Californian FB"/>
                <w:i/>
                <w:spacing w:val="1"/>
                <w:position w:val="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D12C38">
              <w:rPr>
                <w:rFonts w:asciiTheme="majorHAnsi" w:eastAsia="Californian FB" w:hAnsiTheme="majorHAnsi" w:cs="Californian FB"/>
                <w:i/>
                <w:spacing w:val="1"/>
                <w:position w:val="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position w:val="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rd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position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i/>
                <w:spacing w:val="2"/>
                <w:position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i/>
                <w:spacing w:val="1"/>
                <w:position w:val="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i/>
                <w:spacing w:val="-1"/>
                <w:position w:val="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2DD1B73F" w14:textId="77777777" w:rsidR="001E54A5" w:rsidRPr="00D12C38" w:rsidRDefault="00F000BF">
            <w:pPr>
              <w:spacing w:before="3"/>
              <w:ind w:left="582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2008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–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ent</w:t>
            </w:r>
          </w:p>
        </w:tc>
      </w:tr>
      <w:tr w:rsidR="001E54A5" w:rsidRPr="00D12C38" w14:paraId="73097464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5F619C8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1D47D5D1" w14:textId="77777777" w:rsidR="001E54A5" w:rsidRPr="00D12C38" w:rsidRDefault="00F000BF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lpha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 xml:space="preserve"> K</w:t>
            </w:r>
            <w:r w:rsidRPr="00D12C38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ppa</w:t>
            </w:r>
            <w:r w:rsidRPr="00D12C38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lpha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 xml:space="preserve"> S</w:t>
            </w:r>
            <w:r w:rsidRPr="00D12C38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y,</w:t>
            </w:r>
            <w:r w:rsidRPr="00D12C38">
              <w:rPr>
                <w:rFonts w:asciiTheme="majorHAnsi" w:eastAsia="Californian FB" w:hAnsiTheme="majorHAnsi" w:cs="Californian FB"/>
                <w:spacing w:val="3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Me</w:t>
            </w:r>
            <w:r w:rsidRPr="00D12C38">
              <w:rPr>
                <w:rFonts w:asciiTheme="majorHAnsi" w:eastAsia="Californian FB" w:hAnsiTheme="majorHAnsi" w:cs="Californian FB"/>
                <w:i/>
                <w:spacing w:val="-2"/>
                <w:position w:val="1"/>
                <w:sz w:val="22"/>
                <w:szCs w:val="22"/>
              </w:rPr>
              <w:t>m</w:t>
            </w:r>
            <w:r w:rsidRPr="00D12C38">
              <w:rPr>
                <w:rFonts w:asciiTheme="majorHAnsi" w:eastAsia="Californian FB" w:hAnsiTheme="majorHAnsi" w:cs="Californian FB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7E26354" w14:textId="77777777" w:rsidR="001E54A5" w:rsidRPr="00D12C38" w:rsidRDefault="00F000BF">
            <w:pPr>
              <w:spacing w:before="1"/>
              <w:ind w:left="577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2007 –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ent</w:t>
            </w:r>
          </w:p>
        </w:tc>
      </w:tr>
      <w:tr w:rsidR="001E54A5" w:rsidRPr="00D12C38" w14:paraId="7C60A5A2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CC3093A" w14:textId="77777777" w:rsidR="001E54A5" w:rsidRPr="00D12C38" w:rsidRDefault="001E54A5">
            <w:pPr>
              <w:spacing w:before="7" w:line="12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7145DB4C" w14:textId="77777777" w:rsidR="001E54A5" w:rsidRPr="00D12C38" w:rsidRDefault="00F000BF">
            <w:pPr>
              <w:ind w:left="40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b/>
                <w:spacing w:val="1"/>
                <w:sz w:val="22"/>
                <w:szCs w:val="22"/>
              </w:rPr>
              <w:t>ki</w:t>
            </w: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l</w:t>
            </w:r>
            <w:r w:rsidRPr="00D12C38">
              <w:rPr>
                <w:rFonts w:asciiTheme="majorHAnsi" w:eastAsia="Californian FB" w:hAnsiTheme="majorHAnsi" w:cs="Californian FB"/>
                <w:b/>
                <w:spacing w:val="-1"/>
                <w:sz w:val="22"/>
                <w:szCs w:val="22"/>
              </w:rPr>
              <w:t>l</w:t>
            </w:r>
            <w:r w:rsidRPr="00D12C38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1FFADBA9" w14:textId="77777777" w:rsidR="001E54A5" w:rsidRPr="00D12C38" w:rsidRDefault="001E54A5">
            <w:pPr>
              <w:spacing w:line="12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75C9AF58" w14:textId="77777777" w:rsidR="001E54A5" w:rsidRPr="00D12C38" w:rsidRDefault="00F000BF">
            <w:pPr>
              <w:ind w:left="225" w:right="536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oficie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t in Wi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d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w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,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Wo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 xml:space="preserve">d, 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xcel,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Ou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loo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k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,</w:t>
            </w:r>
            <w:r w:rsidRPr="00D12C38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nd</w:t>
            </w:r>
            <w:r w:rsidRPr="00D12C38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S Fun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ct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io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al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in P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wer</w:t>
            </w:r>
            <w:r w:rsidRPr="00D12C38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P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o</w:t>
            </w:r>
            <w:r w:rsidRPr="00D12C38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sz w:val="22"/>
                <w:szCs w:val="22"/>
              </w:rPr>
              <w:t>t</w:t>
            </w:r>
          </w:p>
          <w:p w14:paraId="5558B1B6" w14:textId="77777777" w:rsidR="001E54A5" w:rsidRPr="00D12C38" w:rsidRDefault="00F000BF">
            <w:pPr>
              <w:spacing w:line="260" w:lineRule="exact"/>
              <w:ind w:left="225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Fluent</w:t>
            </w:r>
            <w:r w:rsidRPr="00D12C38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in ve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bal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a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nd</w:t>
            </w:r>
            <w:r w:rsidRPr="00D12C38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w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r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i</w:t>
            </w:r>
            <w:r w:rsidRPr="00D12C38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en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Japa</w:t>
            </w:r>
            <w:r w:rsidRPr="00D12C38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n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e</w:t>
            </w:r>
            <w:r w:rsidRPr="00D12C38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s</w:t>
            </w:r>
            <w:r w:rsidRPr="00D12C38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6A67EF0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22BF4000" w14:textId="77777777" w:rsidR="001E54A5" w:rsidRPr="00D12C38" w:rsidRDefault="001E54A5">
      <w:pPr>
        <w:rPr>
          <w:rFonts w:asciiTheme="majorHAnsi" w:hAnsiTheme="majorHAnsi"/>
          <w:sz w:val="18"/>
          <w:szCs w:val="18"/>
        </w:rPr>
        <w:sectPr w:rsidR="001E54A5" w:rsidRPr="00D12C38">
          <w:pgSz w:w="12240" w:h="15840"/>
          <w:pgMar w:top="700" w:right="120" w:bottom="280" w:left="620" w:header="0" w:footer="325" w:gutter="0"/>
          <w:cols w:space="720"/>
        </w:sectPr>
      </w:pPr>
    </w:p>
    <w:p w14:paraId="1E06F520" w14:textId="77777777" w:rsidR="001E54A5" w:rsidRPr="00D12C38" w:rsidRDefault="00F000BF">
      <w:pPr>
        <w:spacing w:before="73"/>
        <w:ind w:left="3450" w:right="3867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lastRenderedPageBreak/>
        <w:pict w14:anchorId="08C594AE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3: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Ch</w:t>
      </w:r>
      <w:r w:rsidRPr="00D12C38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pacing w:val="-5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ical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me</w:t>
      </w:r>
    </w:p>
    <w:p w14:paraId="0BF69E27" w14:textId="77777777" w:rsidR="001E54A5" w:rsidRPr="00D12C38" w:rsidRDefault="001E54A5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0F1DE343" w14:textId="77777777" w:rsidR="001E54A5" w:rsidRPr="00D12C38" w:rsidRDefault="00F000BF">
      <w:pPr>
        <w:ind w:left="4467" w:right="4769"/>
        <w:jc w:val="center"/>
        <w:rPr>
          <w:rFonts w:asciiTheme="majorHAnsi" w:hAnsiTheme="majorHAnsi"/>
          <w:sz w:val="28"/>
          <w:szCs w:val="28"/>
        </w:rPr>
      </w:pPr>
      <w:r w:rsidRPr="00D12C38">
        <w:rPr>
          <w:rFonts w:asciiTheme="majorHAnsi" w:hAnsiTheme="majorHAnsi"/>
          <w:b/>
          <w:spacing w:val="-1"/>
          <w:sz w:val="28"/>
          <w:szCs w:val="28"/>
        </w:rPr>
        <w:t>H</w:t>
      </w:r>
      <w:r w:rsidRPr="00D12C38">
        <w:rPr>
          <w:rFonts w:asciiTheme="majorHAnsi" w:hAnsiTheme="majorHAnsi"/>
          <w:b/>
          <w:sz w:val="28"/>
          <w:szCs w:val="28"/>
        </w:rPr>
        <w:t>ector</w:t>
      </w:r>
      <w:r w:rsidRPr="00D12C38">
        <w:rPr>
          <w:rFonts w:asciiTheme="majorHAnsi" w:hAnsiTheme="majorHAnsi"/>
          <w:b/>
          <w:spacing w:val="-12"/>
          <w:sz w:val="28"/>
          <w:szCs w:val="28"/>
        </w:rPr>
        <w:t xml:space="preserve"> </w:t>
      </w:r>
      <w:r w:rsidRPr="00D12C38">
        <w:rPr>
          <w:rFonts w:asciiTheme="majorHAnsi" w:hAnsiTheme="majorHAnsi"/>
          <w:b/>
          <w:spacing w:val="-1"/>
          <w:w w:val="99"/>
          <w:sz w:val="28"/>
          <w:szCs w:val="28"/>
        </w:rPr>
        <w:t>G</w:t>
      </w:r>
      <w:r w:rsidRPr="00D12C38">
        <w:rPr>
          <w:rFonts w:asciiTheme="majorHAnsi" w:hAnsiTheme="majorHAnsi"/>
          <w:b/>
          <w:spacing w:val="1"/>
          <w:w w:val="99"/>
          <w:sz w:val="28"/>
          <w:szCs w:val="28"/>
        </w:rPr>
        <w:t>o</w:t>
      </w:r>
      <w:r w:rsidRPr="00D12C38">
        <w:rPr>
          <w:rFonts w:asciiTheme="majorHAnsi" w:hAnsiTheme="majorHAnsi"/>
          <w:b/>
          <w:spacing w:val="2"/>
          <w:w w:val="99"/>
          <w:sz w:val="28"/>
          <w:szCs w:val="28"/>
        </w:rPr>
        <w:t>n</w:t>
      </w:r>
      <w:r w:rsidRPr="00D12C38">
        <w:rPr>
          <w:rFonts w:asciiTheme="majorHAnsi" w:hAnsiTheme="majorHAnsi"/>
          <w:b/>
          <w:spacing w:val="-3"/>
          <w:w w:val="99"/>
          <w:sz w:val="28"/>
          <w:szCs w:val="28"/>
        </w:rPr>
        <w:t>z</w:t>
      </w:r>
      <w:r w:rsidRPr="00D12C38">
        <w:rPr>
          <w:rFonts w:asciiTheme="majorHAnsi" w:hAnsiTheme="majorHAnsi"/>
          <w:b/>
          <w:spacing w:val="1"/>
          <w:w w:val="99"/>
          <w:sz w:val="28"/>
          <w:szCs w:val="28"/>
        </w:rPr>
        <w:t>a</w:t>
      </w:r>
      <w:r w:rsidRPr="00D12C38">
        <w:rPr>
          <w:rFonts w:asciiTheme="majorHAnsi" w:hAnsiTheme="majorHAnsi"/>
          <w:b/>
          <w:w w:val="99"/>
          <w:sz w:val="28"/>
          <w:szCs w:val="28"/>
        </w:rPr>
        <w:t>les</w:t>
      </w:r>
    </w:p>
    <w:p w14:paraId="08A43173" w14:textId="77777777" w:rsidR="001E54A5" w:rsidRPr="00D12C38" w:rsidRDefault="00F000BF">
      <w:pPr>
        <w:spacing w:line="220" w:lineRule="exact"/>
        <w:ind w:left="157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1"/>
          <w:sz w:val="18"/>
          <w:szCs w:val="18"/>
        </w:rPr>
        <w:t>1</w:t>
      </w:r>
      <w:r w:rsidRPr="00D12C38">
        <w:rPr>
          <w:rFonts w:asciiTheme="majorHAnsi" w:hAnsiTheme="majorHAnsi"/>
          <w:spacing w:val="-1"/>
          <w:sz w:val="18"/>
          <w:szCs w:val="18"/>
        </w:rPr>
        <w:t>2</w:t>
      </w:r>
      <w:r w:rsidRPr="00D12C38">
        <w:rPr>
          <w:rFonts w:asciiTheme="majorHAnsi" w:hAnsiTheme="majorHAnsi"/>
          <w:sz w:val="18"/>
          <w:szCs w:val="18"/>
        </w:rPr>
        <w:t>3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5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ay</w:t>
      </w:r>
      <w:r w:rsidRPr="00D12C38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</w:t>
      </w:r>
      <w:r w:rsidRPr="00D12C38">
        <w:rPr>
          <w:rFonts w:asciiTheme="majorHAnsi" w:hAnsiTheme="majorHAnsi"/>
          <w:spacing w:val="3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3</w:t>
      </w:r>
      <w:r w:rsidRPr="00D12C38">
        <w:rPr>
          <w:rFonts w:asciiTheme="majorHAnsi" w:hAnsiTheme="majorHAnsi"/>
          <w:spacing w:val="-1"/>
          <w:sz w:val="18"/>
          <w:szCs w:val="18"/>
        </w:rPr>
        <w:t>1</w:t>
      </w:r>
      <w:r w:rsidRPr="00D12C38">
        <w:rPr>
          <w:rFonts w:asciiTheme="majorHAnsi" w:hAnsiTheme="majorHAnsi"/>
          <w:spacing w:val="1"/>
          <w:sz w:val="18"/>
          <w:szCs w:val="18"/>
        </w:rPr>
        <w:t>2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555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5555</w:t>
      </w:r>
    </w:p>
    <w:p w14:paraId="1E09AD6B" w14:textId="77777777" w:rsidR="001E54A5" w:rsidRPr="00D12C38" w:rsidRDefault="00F000BF">
      <w:pPr>
        <w:spacing w:before="1" w:line="220" w:lineRule="exact"/>
        <w:ind w:left="157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Ch</w:t>
      </w:r>
      <w:r w:rsidRPr="00D12C38">
        <w:rPr>
          <w:rFonts w:asciiTheme="majorHAnsi" w:hAnsiTheme="majorHAnsi"/>
          <w:position w:val="-1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position w:val="-1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600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0</w:t>
      </w:r>
      <w:r w:rsidRPr="00D12C38">
        <w:rPr>
          <w:rFonts w:asciiTheme="majorHAnsi" w:hAnsiTheme="majorHAnsi"/>
          <w:position w:val="-1"/>
          <w:sz w:val="18"/>
          <w:szCs w:val="18"/>
        </w:rPr>
        <w:t>0</w:t>
      </w:r>
      <w:r w:rsidRPr="00D12C38">
        <w:rPr>
          <w:rFonts w:asciiTheme="majorHAnsi" w:hAnsiTheme="majorHAnsi"/>
          <w:position w:val="-1"/>
          <w:sz w:val="18"/>
          <w:szCs w:val="18"/>
        </w:rPr>
        <w:t xml:space="preserve">                                                                               </w:t>
      </w:r>
      <w:r w:rsidRPr="00D12C38">
        <w:rPr>
          <w:rFonts w:asciiTheme="majorHAnsi" w:hAnsiTheme="majorHAnsi"/>
          <w:spacing w:val="24"/>
          <w:position w:val="-1"/>
          <w:sz w:val="18"/>
          <w:szCs w:val="18"/>
        </w:rPr>
        <w:t xml:space="preserve"> </w:t>
      </w:r>
      <w:hyperlink r:id="rId25">
        <w:r w:rsidRPr="00D12C38">
          <w:rPr>
            <w:rFonts w:asciiTheme="majorHAnsi" w:hAnsiTheme="majorHAnsi"/>
            <w:spacing w:val="-1"/>
            <w:position w:val="-1"/>
            <w:sz w:val="18"/>
            <w:szCs w:val="18"/>
          </w:rPr>
          <w:t>hg</w:t>
        </w:r>
        <w:r w:rsidRPr="00D12C38">
          <w:rPr>
            <w:rFonts w:asciiTheme="majorHAnsi" w:hAnsiTheme="majorHAnsi"/>
            <w:spacing w:val="1"/>
            <w:position w:val="-1"/>
            <w:sz w:val="18"/>
            <w:szCs w:val="18"/>
          </w:rPr>
          <w:t>o</w:t>
        </w:r>
        <w:r w:rsidRPr="00D12C38">
          <w:rPr>
            <w:rFonts w:asciiTheme="majorHAnsi" w:hAnsiTheme="majorHAnsi"/>
            <w:spacing w:val="-1"/>
            <w:position w:val="-1"/>
            <w:sz w:val="18"/>
            <w:szCs w:val="18"/>
          </w:rPr>
          <w:t>n</w:t>
        </w:r>
        <w:r w:rsidRPr="00D12C38">
          <w:rPr>
            <w:rFonts w:asciiTheme="majorHAnsi" w:hAnsiTheme="majorHAnsi"/>
            <w:position w:val="-1"/>
            <w:sz w:val="18"/>
            <w:szCs w:val="18"/>
          </w:rPr>
          <w:t>z</w:t>
        </w:r>
        <w:r w:rsidRPr="00D12C38">
          <w:rPr>
            <w:rFonts w:asciiTheme="majorHAnsi" w:hAnsiTheme="majorHAnsi"/>
            <w:spacing w:val="1"/>
            <w:position w:val="-1"/>
            <w:sz w:val="18"/>
            <w:szCs w:val="18"/>
          </w:rPr>
          <w:t>a</w:t>
        </w:r>
        <w:r w:rsidRPr="00D12C38">
          <w:rPr>
            <w:rFonts w:asciiTheme="majorHAnsi" w:hAnsiTheme="majorHAnsi"/>
            <w:position w:val="-1"/>
            <w:sz w:val="18"/>
            <w:szCs w:val="18"/>
          </w:rPr>
          <w:t>l</w:t>
        </w:r>
        <w:r w:rsidRPr="00D12C38">
          <w:rPr>
            <w:rFonts w:asciiTheme="majorHAnsi" w:hAnsiTheme="majorHAnsi"/>
            <w:spacing w:val="2"/>
            <w:position w:val="-1"/>
            <w:sz w:val="18"/>
            <w:szCs w:val="18"/>
          </w:rPr>
          <w:t>e</w:t>
        </w:r>
        <w:r w:rsidRPr="00D12C38">
          <w:rPr>
            <w:rFonts w:asciiTheme="majorHAnsi" w:hAnsiTheme="majorHAnsi"/>
            <w:spacing w:val="-1"/>
            <w:position w:val="-1"/>
            <w:sz w:val="18"/>
            <w:szCs w:val="18"/>
          </w:rPr>
          <w:t>s@</w:t>
        </w:r>
        <w:r w:rsidRPr="00D12C38">
          <w:rPr>
            <w:rFonts w:asciiTheme="majorHAnsi" w:hAnsiTheme="majorHAnsi"/>
            <w:spacing w:val="3"/>
            <w:position w:val="-1"/>
            <w:sz w:val="18"/>
            <w:szCs w:val="18"/>
          </w:rPr>
          <w:t>e</w:t>
        </w:r>
        <w:r w:rsidRPr="00D12C38">
          <w:rPr>
            <w:rFonts w:asciiTheme="majorHAnsi" w:hAnsiTheme="majorHAnsi"/>
            <w:spacing w:val="-1"/>
            <w:position w:val="-1"/>
            <w:sz w:val="18"/>
            <w:szCs w:val="18"/>
          </w:rPr>
          <w:t>m</w:t>
        </w:r>
        <w:r w:rsidRPr="00D12C38">
          <w:rPr>
            <w:rFonts w:asciiTheme="majorHAnsi" w:hAnsiTheme="majorHAnsi"/>
            <w:position w:val="-1"/>
            <w:sz w:val="18"/>
            <w:szCs w:val="18"/>
          </w:rPr>
          <w:t>ail.c</w:t>
        </w:r>
        <w:r w:rsidRPr="00D12C38">
          <w:rPr>
            <w:rFonts w:asciiTheme="majorHAnsi" w:hAnsiTheme="majorHAnsi"/>
            <w:spacing w:val="4"/>
            <w:position w:val="-1"/>
            <w:sz w:val="18"/>
            <w:szCs w:val="18"/>
          </w:rPr>
          <w:t>o</w:t>
        </w:r>
        <w:r w:rsidRPr="00D12C38">
          <w:rPr>
            <w:rFonts w:asciiTheme="majorHAnsi" w:hAnsiTheme="majorHAnsi"/>
            <w:position w:val="-1"/>
            <w:sz w:val="18"/>
            <w:szCs w:val="18"/>
          </w:rPr>
          <w:t>m</w:t>
        </w:r>
      </w:hyperlink>
    </w:p>
    <w:p w14:paraId="744EB4E4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A7E7290" w14:textId="77777777" w:rsidR="001E54A5" w:rsidRPr="00D12C38" w:rsidRDefault="001E54A5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2FFDA8CC" w14:textId="77777777" w:rsidR="001E54A5" w:rsidRPr="00D12C38" w:rsidRDefault="00F000BF">
      <w:pPr>
        <w:spacing w:before="36" w:line="240" w:lineRule="exact"/>
        <w:ind w:left="1558" w:right="1242" w:hanging="1440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O</w:t>
      </w:r>
      <w:r w:rsidRPr="00D12C38">
        <w:rPr>
          <w:rFonts w:asciiTheme="majorHAnsi" w:hAnsiTheme="majorHAnsi"/>
          <w:b/>
          <w:spacing w:val="1"/>
        </w:rPr>
        <w:t>B</w:t>
      </w:r>
      <w:r w:rsidRPr="00D12C38">
        <w:rPr>
          <w:rFonts w:asciiTheme="majorHAnsi" w:hAnsiTheme="majorHAnsi"/>
          <w:b/>
        </w:rPr>
        <w:t>J</w:t>
      </w:r>
      <w:r w:rsidRPr="00D12C38">
        <w:rPr>
          <w:rFonts w:asciiTheme="majorHAnsi" w:hAnsiTheme="majorHAnsi"/>
          <w:b/>
          <w:spacing w:val="-1"/>
        </w:rPr>
        <w:t>ECT</w:t>
      </w:r>
      <w:r w:rsidRPr="00D12C38">
        <w:rPr>
          <w:rFonts w:asciiTheme="majorHAnsi" w:hAnsiTheme="majorHAnsi"/>
          <w:b/>
        </w:rPr>
        <w:t>IV</w:t>
      </w:r>
      <w:r w:rsidRPr="00D12C38">
        <w:rPr>
          <w:rFonts w:asciiTheme="majorHAnsi" w:hAnsiTheme="majorHAnsi"/>
          <w:b/>
          <w:spacing w:val="-1"/>
        </w:rPr>
        <w:t>E</w:t>
      </w:r>
      <w:r w:rsidRPr="00D12C38">
        <w:rPr>
          <w:rFonts w:asciiTheme="majorHAnsi" w:hAnsiTheme="majorHAnsi"/>
          <w:b/>
        </w:rPr>
        <w:t>:</w:t>
      </w:r>
      <w:r w:rsidRPr="00D12C38">
        <w:rPr>
          <w:rFonts w:asciiTheme="majorHAnsi" w:hAnsiTheme="majorHAnsi"/>
          <w:b/>
          <w:spacing w:val="40"/>
        </w:rPr>
        <w:t xml:space="preserve"> 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 or</w:t>
      </w:r>
      <w:r w:rsidRPr="00D12C38">
        <w:rPr>
          <w:rFonts w:asciiTheme="majorHAnsi" w:hAnsiTheme="majorHAnsi"/>
          <w:spacing w:val="1"/>
        </w:rPr>
        <w:t xml:space="preserve"> 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ns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p 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os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on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h I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n c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1</w:t>
      </w:r>
      <w:r w:rsidRPr="00D12C38">
        <w:rPr>
          <w:rFonts w:asciiTheme="majorHAnsi" w:hAnsiTheme="majorHAnsi"/>
        </w:rPr>
        <w:t xml:space="preserve">+ 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xp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nce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 edu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n, as</w:t>
      </w:r>
      <w:r w:rsidRPr="00D12C38">
        <w:rPr>
          <w:rFonts w:asciiTheme="majorHAnsi" w:hAnsiTheme="majorHAnsi"/>
          <w:spacing w:val="-1"/>
        </w:rPr>
        <w:t xml:space="preserve"> 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1"/>
        </w:rPr>
        <w:t>ll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bo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 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d co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un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ati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s.</w:t>
      </w:r>
    </w:p>
    <w:p w14:paraId="31417393" w14:textId="77777777" w:rsidR="001E54A5" w:rsidRPr="00D12C38" w:rsidRDefault="001E54A5">
      <w:pPr>
        <w:spacing w:before="3" w:line="220" w:lineRule="exact"/>
        <w:rPr>
          <w:rFonts w:asciiTheme="majorHAnsi" w:hAnsiTheme="majorHAnsi"/>
        </w:rPr>
        <w:sectPr w:rsidR="001E54A5" w:rsidRPr="00D12C38">
          <w:pgSz w:w="12240" w:h="15840"/>
          <w:pgMar w:top="360" w:right="120" w:bottom="280" w:left="540" w:header="0" w:footer="325" w:gutter="0"/>
          <w:cols w:space="720"/>
        </w:sectPr>
      </w:pPr>
    </w:p>
    <w:p w14:paraId="36FBA399" w14:textId="77777777" w:rsidR="001E54A5" w:rsidRPr="00D12C38" w:rsidRDefault="00F000BF">
      <w:pPr>
        <w:spacing w:before="32"/>
        <w:ind w:left="118" w:right="-53"/>
        <w:rPr>
          <w:rFonts w:asciiTheme="majorHAnsi" w:hAnsiTheme="majorHAnsi"/>
        </w:rPr>
      </w:pPr>
      <w:r w:rsidRPr="00D12C38">
        <w:rPr>
          <w:rFonts w:asciiTheme="majorHAnsi" w:hAnsiTheme="majorHAnsi"/>
          <w:sz w:val="18"/>
          <w:szCs w:val="18"/>
        </w:rPr>
        <w:pict w14:anchorId="1EE57B07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D12C38">
        <w:rPr>
          <w:rFonts w:asciiTheme="majorHAnsi" w:hAnsiTheme="majorHAnsi"/>
          <w:b/>
          <w:spacing w:val="-1"/>
        </w:rPr>
        <w:t>EDUCAT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</w:t>
      </w:r>
      <w:r w:rsidRPr="00D12C38">
        <w:rPr>
          <w:rFonts w:asciiTheme="majorHAnsi" w:hAnsiTheme="majorHAnsi"/>
          <w:b/>
        </w:rPr>
        <w:t>:</w:t>
      </w:r>
    </w:p>
    <w:p w14:paraId="6EBFEC36" w14:textId="77777777" w:rsidR="001E54A5" w:rsidRPr="00D12C38" w:rsidRDefault="00F000BF">
      <w:pPr>
        <w:spacing w:before="19" w:line="260" w:lineRule="exact"/>
        <w:rPr>
          <w:rFonts w:asciiTheme="majorHAnsi" w:hAnsiTheme="majorHAnsi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53D5C655" w14:textId="77777777" w:rsidR="001E54A5" w:rsidRPr="00D12C38" w:rsidRDefault="00F000BF">
      <w:pPr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1"/>
        </w:rPr>
        <w:t>B</w:t>
      </w:r>
      <w:r w:rsidRPr="00D12C38">
        <w:rPr>
          <w:rFonts w:asciiTheme="majorHAnsi" w:hAnsiTheme="majorHAnsi"/>
          <w:b/>
        </w:rPr>
        <w:t>ac</w:t>
      </w:r>
      <w:r w:rsidRPr="00D12C38">
        <w:rPr>
          <w:rFonts w:asciiTheme="majorHAnsi" w:hAnsiTheme="majorHAnsi"/>
          <w:b/>
          <w:spacing w:val="-2"/>
        </w:rPr>
        <w:t>h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1"/>
        </w:rPr>
        <w:t>l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</w:rPr>
        <w:t xml:space="preserve">r 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</w:rPr>
        <w:t>f</w:t>
      </w:r>
      <w:r w:rsidRPr="00D12C38">
        <w:rPr>
          <w:rFonts w:asciiTheme="majorHAnsi" w:hAnsiTheme="majorHAnsi"/>
          <w:b/>
          <w:spacing w:val="3"/>
        </w:rPr>
        <w:t xml:space="preserve"> </w:t>
      </w:r>
      <w:r w:rsidRPr="00D12C38">
        <w:rPr>
          <w:rFonts w:asciiTheme="majorHAnsi" w:hAnsiTheme="majorHAnsi"/>
          <w:b/>
          <w:spacing w:val="-3"/>
        </w:rPr>
        <w:t>S</w:t>
      </w:r>
      <w:r w:rsidRPr="00D12C38">
        <w:rPr>
          <w:rFonts w:asciiTheme="majorHAnsi" w:hAnsiTheme="majorHAnsi"/>
          <w:b/>
        </w:rPr>
        <w:t>c</w:t>
      </w:r>
      <w:r w:rsidRPr="00D12C38">
        <w:rPr>
          <w:rFonts w:asciiTheme="majorHAnsi" w:hAnsiTheme="majorHAnsi"/>
          <w:b/>
          <w:spacing w:val="-1"/>
        </w:rPr>
        <w:t>i</w:t>
      </w:r>
      <w:r w:rsidRPr="00D12C38">
        <w:rPr>
          <w:rFonts w:asciiTheme="majorHAnsi" w:hAnsiTheme="majorHAnsi"/>
          <w:b/>
        </w:rPr>
        <w:t>ence</w:t>
      </w:r>
      <w:r w:rsidRPr="00D12C38">
        <w:rPr>
          <w:rFonts w:asciiTheme="majorHAnsi" w:hAnsiTheme="majorHAnsi"/>
          <w:b/>
          <w:spacing w:val="-2"/>
        </w:rPr>
        <w:t xml:space="preserve"> 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 xml:space="preserve">n </w:t>
      </w: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  <w:spacing w:val="1"/>
        </w:rPr>
        <w:t>m</w:t>
      </w:r>
      <w:r w:rsidRPr="00D12C38">
        <w:rPr>
          <w:rFonts w:asciiTheme="majorHAnsi" w:hAnsiTheme="majorHAnsi"/>
          <w:b/>
        </w:rPr>
        <w:t>p</w:t>
      </w:r>
      <w:r w:rsidRPr="00D12C38">
        <w:rPr>
          <w:rFonts w:asciiTheme="majorHAnsi" w:hAnsiTheme="majorHAnsi"/>
          <w:b/>
          <w:spacing w:val="-1"/>
        </w:rPr>
        <w:t>u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r S</w:t>
      </w:r>
      <w:r w:rsidRPr="00D12C38">
        <w:rPr>
          <w:rFonts w:asciiTheme="majorHAnsi" w:hAnsiTheme="majorHAnsi"/>
          <w:b/>
          <w:spacing w:val="-2"/>
        </w:rPr>
        <w:t>c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>en</w:t>
      </w:r>
      <w:r w:rsidRPr="00D12C38">
        <w:rPr>
          <w:rFonts w:asciiTheme="majorHAnsi" w:hAnsiTheme="majorHAnsi"/>
          <w:b/>
          <w:spacing w:val="-2"/>
        </w:rPr>
        <w:t>c</w:t>
      </w:r>
      <w:r w:rsidRPr="00D12C38">
        <w:rPr>
          <w:rFonts w:asciiTheme="majorHAnsi" w:hAnsiTheme="majorHAnsi"/>
          <w:b/>
          <w:spacing w:val="3"/>
        </w:rPr>
        <w:t>e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ePa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3"/>
        </w:rPr>
        <w:t>U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o,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 xml:space="preserve">L       </w:t>
      </w:r>
      <w:r w:rsidRPr="00D12C38">
        <w:rPr>
          <w:rFonts w:asciiTheme="majorHAnsi" w:hAnsiTheme="majorHAnsi"/>
          <w:spacing w:val="17"/>
        </w:rPr>
        <w:t xml:space="preserve"> </w:t>
      </w:r>
      <w:r w:rsidRPr="00D12C38">
        <w:rPr>
          <w:rFonts w:asciiTheme="majorHAnsi" w:hAnsiTheme="majorHAnsi"/>
        </w:rPr>
        <w:t>Expec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June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2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>11</w:t>
      </w:r>
    </w:p>
    <w:p w14:paraId="4B268850" w14:textId="77777777" w:rsidR="001E54A5" w:rsidRPr="00D12C38" w:rsidRDefault="00F000BF">
      <w:pPr>
        <w:spacing w:before="1" w:line="240" w:lineRule="exact"/>
        <w:rPr>
          <w:rFonts w:asciiTheme="majorHAnsi" w:hAnsiTheme="majorHAnsi"/>
        </w:rPr>
        <w:sectPr w:rsidR="001E54A5" w:rsidRPr="00D12C38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D12C38">
        <w:rPr>
          <w:rFonts w:asciiTheme="majorHAnsi" w:hAnsiTheme="majorHAnsi"/>
          <w:spacing w:val="-1"/>
          <w:position w:val="-1"/>
        </w:rPr>
        <w:t>C</w:t>
      </w:r>
      <w:r w:rsidRPr="00D12C38">
        <w:rPr>
          <w:rFonts w:asciiTheme="majorHAnsi" w:hAnsiTheme="majorHAnsi"/>
          <w:position w:val="-1"/>
        </w:rPr>
        <w:t>u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u</w:t>
      </w:r>
      <w:r w:rsidRPr="00D12C38">
        <w:rPr>
          <w:rFonts w:asciiTheme="majorHAnsi" w:hAnsiTheme="majorHAnsi"/>
          <w:spacing w:val="1"/>
          <w:position w:val="-1"/>
        </w:rPr>
        <w:t>l</w:t>
      </w:r>
      <w:r w:rsidRPr="00D12C38">
        <w:rPr>
          <w:rFonts w:asciiTheme="majorHAnsi" w:hAnsiTheme="majorHAnsi"/>
          <w:position w:val="-1"/>
        </w:rPr>
        <w:t>a</w:t>
      </w:r>
      <w:r w:rsidRPr="00D12C38">
        <w:rPr>
          <w:rFonts w:asciiTheme="majorHAnsi" w:hAnsiTheme="majorHAnsi"/>
          <w:spacing w:val="1"/>
          <w:position w:val="-1"/>
        </w:rPr>
        <w:t>ti</w:t>
      </w:r>
      <w:r w:rsidRPr="00D12C38">
        <w:rPr>
          <w:rFonts w:asciiTheme="majorHAnsi" w:hAnsiTheme="majorHAnsi"/>
          <w:spacing w:val="-2"/>
          <w:position w:val="-1"/>
        </w:rPr>
        <w:t>v</w:t>
      </w:r>
      <w:r w:rsidRPr="00D12C38">
        <w:rPr>
          <w:rFonts w:asciiTheme="majorHAnsi" w:hAnsiTheme="majorHAnsi"/>
          <w:position w:val="-1"/>
        </w:rPr>
        <w:t>e G</w:t>
      </w:r>
      <w:r w:rsidRPr="00D12C38">
        <w:rPr>
          <w:rFonts w:asciiTheme="majorHAnsi" w:hAnsiTheme="majorHAnsi"/>
          <w:spacing w:val="-1"/>
          <w:position w:val="-1"/>
        </w:rPr>
        <w:t>PA</w:t>
      </w:r>
      <w:r w:rsidRPr="00D12C38">
        <w:rPr>
          <w:rFonts w:asciiTheme="majorHAnsi" w:hAnsiTheme="majorHAnsi"/>
          <w:position w:val="-1"/>
        </w:rPr>
        <w:t xml:space="preserve">: 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3.</w:t>
      </w:r>
      <w:r w:rsidRPr="00D12C38">
        <w:rPr>
          <w:rFonts w:asciiTheme="majorHAnsi" w:hAnsiTheme="majorHAnsi"/>
          <w:spacing w:val="-2"/>
          <w:position w:val="-1"/>
        </w:rPr>
        <w:t>0</w:t>
      </w:r>
      <w:r w:rsidRPr="00D12C38">
        <w:rPr>
          <w:rFonts w:asciiTheme="majorHAnsi" w:hAnsiTheme="majorHAnsi"/>
          <w:spacing w:val="1"/>
          <w:position w:val="-1"/>
        </w:rPr>
        <w:t>/</w:t>
      </w:r>
      <w:r w:rsidRPr="00D12C38">
        <w:rPr>
          <w:rFonts w:asciiTheme="majorHAnsi" w:hAnsiTheme="majorHAnsi"/>
          <w:position w:val="-1"/>
        </w:rPr>
        <w:t>4.</w:t>
      </w:r>
      <w:r w:rsidRPr="00D12C38">
        <w:rPr>
          <w:rFonts w:asciiTheme="majorHAnsi" w:hAnsiTheme="majorHAnsi"/>
          <w:spacing w:val="-2"/>
          <w:position w:val="-1"/>
        </w:rPr>
        <w:t>0</w:t>
      </w:r>
      <w:r w:rsidRPr="00D12C38">
        <w:rPr>
          <w:rFonts w:asciiTheme="majorHAnsi" w:hAnsiTheme="majorHAnsi"/>
          <w:position w:val="-1"/>
        </w:rPr>
        <w:t>;</w:t>
      </w:r>
      <w:r w:rsidRPr="00D12C38">
        <w:rPr>
          <w:rFonts w:asciiTheme="majorHAnsi" w:hAnsiTheme="majorHAnsi"/>
          <w:spacing w:val="-1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M</w:t>
      </w:r>
      <w:r w:rsidRPr="00D12C38">
        <w:rPr>
          <w:rFonts w:asciiTheme="majorHAnsi" w:hAnsiTheme="majorHAnsi"/>
          <w:spacing w:val="-2"/>
          <w:position w:val="-1"/>
        </w:rPr>
        <w:t>a</w:t>
      </w:r>
      <w:r w:rsidRPr="00D12C38">
        <w:rPr>
          <w:rFonts w:asciiTheme="majorHAnsi" w:hAnsiTheme="majorHAnsi"/>
          <w:spacing w:val="3"/>
          <w:position w:val="-1"/>
        </w:rPr>
        <w:t>j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position w:val="-1"/>
        </w:rPr>
        <w:t>r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G</w:t>
      </w:r>
      <w:r w:rsidRPr="00D12C38">
        <w:rPr>
          <w:rFonts w:asciiTheme="majorHAnsi" w:hAnsiTheme="majorHAnsi"/>
          <w:position w:val="-1"/>
        </w:rPr>
        <w:t>P</w:t>
      </w:r>
      <w:r w:rsidRPr="00D12C38">
        <w:rPr>
          <w:rFonts w:asciiTheme="majorHAnsi" w:hAnsiTheme="majorHAnsi"/>
          <w:spacing w:val="-1"/>
          <w:position w:val="-1"/>
        </w:rPr>
        <w:t>A</w:t>
      </w:r>
      <w:r w:rsidRPr="00D12C38">
        <w:rPr>
          <w:rFonts w:asciiTheme="majorHAnsi" w:hAnsiTheme="majorHAnsi"/>
          <w:position w:val="-1"/>
        </w:rPr>
        <w:t>: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spacing w:val="-2"/>
          <w:position w:val="-1"/>
        </w:rPr>
        <w:t>3</w:t>
      </w:r>
      <w:r w:rsidRPr="00D12C38">
        <w:rPr>
          <w:rFonts w:asciiTheme="majorHAnsi" w:hAnsiTheme="majorHAnsi"/>
          <w:position w:val="-1"/>
        </w:rPr>
        <w:t>.6</w:t>
      </w:r>
      <w:r w:rsidRPr="00D12C38">
        <w:rPr>
          <w:rFonts w:asciiTheme="majorHAnsi" w:hAnsiTheme="majorHAnsi"/>
          <w:spacing w:val="1"/>
          <w:position w:val="-1"/>
        </w:rPr>
        <w:t>/</w:t>
      </w:r>
      <w:r w:rsidRPr="00D12C38">
        <w:rPr>
          <w:rFonts w:asciiTheme="majorHAnsi" w:hAnsiTheme="majorHAnsi"/>
          <w:position w:val="-1"/>
        </w:rPr>
        <w:t>4</w:t>
      </w:r>
      <w:r w:rsidRPr="00D12C38">
        <w:rPr>
          <w:rFonts w:asciiTheme="majorHAnsi" w:hAnsiTheme="majorHAnsi"/>
          <w:spacing w:val="-2"/>
          <w:position w:val="-1"/>
        </w:rPr>
        <w:t>.</w:t>
      </w:r>
      <w:r w:rsidRPr="00D12C38">
        <w:rPr>
          <w:rFonts w:asciiTheme="majorHAnsi" w:hAnsiTheme="majorHAnsi"/>
          <w:position w:val="-1"/>
        </w:rPr>
        <w:t>0</w:t>
      </w:r>
    </w:p>
    <w:p w14:paraId="2048524F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118A7419" w14:textId="77777777" w:rsidR="001E54A5" w:rsidRPr="00D12C38" w:rsidRDefault="00F000BF">
      <w:pPr>
        <w:spacing w:before="32"/>
        <w:ind w:left="11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TEC</w:t>
      </w:r>
      <w:r w:rsidRPr="00D12C38">
        <w:rPr>
          <w:rFonts w:asciiTheme="majorHAnsi" w:hAnsiTheme="majorHAnsi"/>
          <w:b/>
          <w:spacing w:val="1"/>
        </w:rPr>
        <w:t>H</w:t>
      </w:r>
      <w:r w:rsidRPr="00D12C38">
        <w:rPr>
          <w:rFonts w:asciiTheme="majorHAnsi" w:hAnsiTheme="majorHAnsi"/>
          <w:b/>
          <w:spacing w:val="-1"/>
        </w:rPr>
        <w:t>N</w:t>
      </w:r>
      <w:r w:rsidRPr="00D12C38">
        <w:rPr>
          <w:rFonts w:asciiTheme="majorHAnsi" w:hAnsiTheme="majorHAnsi"/>
          <w:b/>
        </w:rPr>
        <w:t>IC</w:t>
      </w:r>
      <w:r w:rsidRPr="00D12C38">
        <w:rPr>
          <w:rFonts w:asciiTheme="majorHAnsi" w:hAnsiTheme="majorHAnsi"/>
          <w:b/>
          <w:spacing w:val="-2"/>
        </w:rPr>
        <w:t>A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-1"/>
        </w:rPr>
        <w:t>U</w:t>
      </w:r>
      <w:r w:rsidRPr="00D12C38">
        <w:rPr>
          <w:rFonts w:asciiTheme="majorHAnsi" w:hAnsiTheme="majorHAnsi"/>
          <w:b/>
        </w:rPr>
        <w:t>M</w:t>
      </w:r>
      <w:r w:rsidRPr="00D12C38">
        <w:rPr>
          <w:rFonts w:asciiTheme="majorHAnsi" w:hAnsiTheme="majorHAnsi"/>
          <w:b/>
          <w:spacing w:val="1"/>
        </w:rPr>
        <w:t>M</w:t>
      </w:r>
      <w:r w:rsidRPr="00D12C38">
        <w:rPr>
          <w:rFonts w:asciiTheme="majorHAnsi" w:hAnsiTheme="majorHAnsi"/>
          <w:b/>
          <w:spacing w:val="-1"/>
        </w:rPr>
        <w:t>AR</w:t>
      </w:r>
      <w:r w:rsidRPr="00D12C38">
        <w:rPr>
          <w:rFonts w:asciiTheme="majorHAnsi" w:hAnsiTheme="majorHAnsi"/>
          <w:b/>
          <w:spacing w:val="1"/>
        </w:rPr>
        <w:t>Y</w:t>
      </w:r>
      <w:r w:rsidRPr="00D12C38">
        <w:rPr>
          <w:rFonts w:asciiTheme="majorHAnsi" w:hAnsiTheme="majorHAnsi"/>
          <w:b/>
        </w:rPr>
        <w:t>:</w:t>
      </w:r>
    </w:p>
    <w:p w14:paraId="07949CEE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L</w:t>
      </w:r>
      <w:r w:rsidRPr="00D12C38">
        <w:rPr>
          <w:rFonts w:asciiTheme="majorHAnsi" w:hAnsiTheme="majorHAnsi"/>
          <w:b/>
        </w:rPr>
        <w:t>ang</w:t>
      </w:r>
      <w:r w:rsidRPr="00D12C38">
        <w:rPr>
          <w:rFonts w:asciiTheme="majorHAnsi" w:hAnsiTheme="majorHAnsi"/>
          <w:b/>
          <w:spacing w:val="-1"/>
        </w:rPr>
        <w:t>u</w:t>
      </w:r>
      <w:r w:rsidRPr="00D12C38">
        <w:rPr>
          <w:rFonts w:asciiTheme="majorHAnsi" w:hAnsiTheme="majorHAnsi"/>
          <w:b/>
        </w:rPr>
        <w:t>age</w:t>
      </w:r>
      <w:r w:rsidRPr="00D12C38">
        <w:rPr>
          <w:rFonts w:asciiTheme="majorHAnsi" w:hAnsiTheme="majorHAnsi"/>
          <w:b/>
          <w:spacing w:val="-2"/>
        </w:rPr>
        <w:t>s</w:t>
      </w:r>
      <w:r w:rsidRPr="00D12C38">
        <w:rPr>
          <w:rFonts w:asciiTheme="majorHAnsi" w:hAnsiTheme="majorHAnsi"/>
          <w:b/>
        </w:rPr>
        <w:t>: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++,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su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3"/>
        </w:rPr>
        <w:t>B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3"/>
        </w:rPr>
        <w:t>J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a, </w:t>
      </w:r>
      <w:r w:rsidRPr="00D12C38">
        <w:rPr>
          <w:rFonts w:asciiTheme="majorHAnsi" w:hAnsiTheme="majorHAnsi"/>
          <w:spacing w:val="-3"/>
        </w:rPr>
        <w:t>H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>ML,</w:t>
      </w:r>
      <w:r w:rsidRPr="00D12C38">
        <w:rPr>
          <w:rFonts w:asciiTheme="majorHAnsi" w:hAnsiTheme="majorHAnsi"/>
          <w:spacing w:val="-2"/>
        </w:rPr>
        <w:t xml:space="preserve"> J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aSc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t</w:t>
      </w:r>
    </w:p>
    <w:p w14:paraId="6B5512A0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-3"/>
        </w:rPr>
        <w:t>o</w:t>
      </w:r>
      <w:r w:rsidRPr="00D12C38">
        <w:rPr>
          <w:rFonts w:asciiTheme="majorHAnsi" w:hAnsiTheme="majorHAnsi"/>
          <w:b/>
          <w:spacing w:val="3"/>
        </w:rPr>
        <w:t>f</w:t>
      </w:r>
      <w:r w:rsidRPr="00D12C38">
        <w:rPr>
          <w:rFonts w:asciiTheme="majorHAnsi" w:hAnsiTheme="majorHAnsi"/>
          <w:b/>
          <w:spacing w:val="-2"/>
        </w:rPr>
        <w:t>t</w:t>
      </w:r>
      <w:r w:rsidRPr="00D12C38">
        <w:rPr>
          <w:rFonts w:asciiTheme="majorHAnsi" w:hAnsiTheme="majorHAnsi"/>
          <w:b/>
          <w:spacing w:val="1"/>
        </w:rPr>
        <w:t>w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-2"/>
        </w:rPr>
        <w:t>r</w:t>
      </w:r>
      <w:r w:rsidRPr="00D12C38">
        <w:rPr>
          <w:rFonts w:asciiTheme="majorHAnsi" w:hAnsiTheme="majorHAnsi"/>
          <w:b/>
        </w:rPr>
        <w:t xml:space="preserve">e: </w:t>
      </w:r>
      <w:r w:rsidRPr="00D12C38">
        <w:rPr>
          <w:rFonts w:asciiTheme="majorHAnsi" w:hAnsiTheme="majorHAnsi"/>
        </w:rPr>
        <w:t>Wo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d, Exc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 P</w:t>
      </w:r>
      <w:r w:rsidRPr="00D12C38">
        <w:rPr>
          <w:rFonts w:asciiTheme="majorHAnsi" w:hAnsiTheme="majorHAnsi"/>
          <w:spacing w:val="-3"/>
        </w:rPr>
        <w:t>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Poi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Wo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 F</w:t>
      </w:r>
      <w:r w:rsidRPr="00D12C38">
        <w:rPr>
          <w:rFonts w:asciiTheme="majorHAnsi" w:hAnsiTheme="majorHAnsi"/>
          <w:spacing w:val="-2"/>
        </w:rPr>
        <w:t>ro</w:t>
      </w:r>
      <w:r w:rsidRPr="00D12C38">
        <w:rPr>
          <w:rFonts w:asciiTheme="majorHAnsi" w:hAnsiTheme="majorHAnsi"/>
        </w:rPr>
        <w:t>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e</w:t>
      </w:r>
    </w:p>
    <w:p w14:paraId="39B87EDC" w14:textId="77777777" w:rsidR="001E54A5" w:rsidRPr="00D12C38" w:rsidRDefault="00F000BF">
      <w:pPr>
        <w:spacing w:before="1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</w:rPr>
        <w:t>per</w:t>
      </w:r>
      <w:r w:rsidRPr="00D12C38">
        <w:rPr>
          <w:rFonts w:asciiTheme="majorHAnsi" w:hAnsiTheme="majorHAnsi"/>
          <w:b/>
          <w:spacing w:val="-2"/>
        </w:rPr>
        <w:t>a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  <w:spacing w:val="-1"/>
        </w:rPr>
        <w:t>i</w:t>
      </w:r>
      <w:r w:rsidRPr="00D12C38">
        <w:rPr>
          <w:rFonts w:asciiTheme="majorHAnsi" w:hAnsiTheme="majorHAnsi"/>
          <w:b/>
        </w:rPr>
        <w:t xml:space="preserve">ng </w:t>
      </w:r>
      <w:r w:rsidRPr="00D12C38">
        <w:rPr>
          <w:rFonts w:asciiTheme="majorHAnsi" w:hAnsiTheme="majorHAnsi"/>
          <w:b/>
          <w:spacing w:val="-1"/>
        </w:rPr>
        <w:t>S</w:t>
      </w:r>
      <w:r w:rsidRPr="00D12C38">
        <w:rPr>
          <w:rFonts w:asciiTheme="majorHAnsi" w:hAnsiTheme="majorHAnsi"/>
          <w:b/>
        </w:rPr>
        <w:t>y</w:t>
      </w:r>
      <w:r w:rsidRPr="00D12C38">
        <w:rPr>
          <w:rFonts w:asciiTheme="majorHAnsi" w:hAnsiTheme="majorHAnsi"/>
          <w:b/>
          <w:spacing w:val="-2"/>
        </w:rPr>
        <w:t>s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  <w:spacing w:val="1"/>
        </w:rPr>
        <w:t>m</w:t>
      </w:r>
      <w:r w:rsidRPr="00D12C38">
        <w:rPr>
          <w:rFonts w:asciiTheme="majorHAnsi" w:hAnsiTheme="majorHAnsi"/>
          <w:b/>
        </w:rPr>
        <w:t xml:space="preserve">s: </w:t>
      </w:r>
      <w:r w:rsidRPr="00D12C38">
        <w:rPr>
          <w:rFonts w:asciiTheme="majorHAnsi" w:hAnsiTheme="majorHAnsi"/>
          <w:spacing w:val="-2"/>
        </w:rPr>
        <w:t>W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s, U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  <w:spacing w:val="1"/>
        </w:rPr>
        <w:t>X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DO</w:t>
      </w:r>
      <w:r w:rsidRPr="00D12C38">
        <w:rPr>
          <w:rFonts w:asciiTheme="majorHAnsi" w:hAnsiTheme="majorHAnsi"/>
        </w:rPr>
        <w:t>S</w:t>
      </w:r>
    </w:p>
    <w:p w14:paraId="75E785C6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D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abas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s:</w:t>
      </w:r>
      <w:r w:rsidRPr="00D12C38">
        <w:rPr>
          <w:rFonts w:asciiTheme="majorHAnsi" w:hAnsiTheme="majorHAnsi"/>
          <w:b/>
          <w:spacing w:val="2"/>
        </w:rPr>
        <w:t xml:space="preserve">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s, S</w:t>
      </w:r>
      <w:r w:rsidRPr="00D12C38">
        <w:rPr>
          <w:rFonts w:asciiTheme="majorHAnsi" w:hAnsiTheme="majorHAnsi"/>
          <w:spacing w:val="-1"/>
        </w:rPr>
        <w:t>Q</w:t>
      </w:r>
      <w:r w:rsidRPr="00D12C38">
        <w:rPr>
          <w:rFonts w:asciiTheme="majorHAnsi" w:hAnsiTheme="majorHAnsi"/>
        </w:rPr>
        <w:t>L</w:t>
      </w:r>
    </w:p>
    <w:p w14:paraId="4E04048D" w14:textId="77777777" w:rsidR="001E54A5" w:rsidRPr="00D12C38" w:rsidRDefault="001E54A5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0B2F6660" w14:textId="77777777" w:rsidR="001E54A5" w:rsidRPr="00D12C38" w:rsidRDefault="00F000BF">
      <w:pPr>
        <w:ind w:left="11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UR</w:t>
      </w:r>
      <w:r w:rsidRPr="00D12C38">
        <w:rPr>
          <w:rFonts w:asciiTheme="majorHAnsi" w:hAnsiTheme="majorHAnsi"/>
          <w:b/>
        </w:rPr>
        <w:t>SE</w:t>
      </w:r>
      <w:r w:rsidRPr="00D12C38">
        <w:rPr>
          <w:rFonts w:asciiTheme="majorHAnsi" w:hAnsiTheme="majorHAnsi"/>
          <w:b/>
          <w:spacing w:val="-1"/>
        </w:rPr>
        <w:t xml:space="preserve"> 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3"/>
        </w:rPr>
        <w:t>R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</w:rPr>
        <w:t>J</w:t>
      </w:r>
      <w:r w:rsidRPr="00D12C38">
        <w:rPr>
          <w:rFonts w:asciiTheme="majorHAnsi" w:hAnsiTheme="majorHAnsi"/>
          <w:b/>
          <w:spacing w:val="-1"/>
        </w:rPr>
        <w:t>ECT</w:t>
      </w:r>
      <w:r w:rsidRPr="00D12C38">
        <w:rPr>
          <w:rFonts w:asciiTheme="majorHAnsi" w:hAnsiTheme="majorHAnsi"/>
          <w:b/>
        </w:rPr>
        <w:t>S:</w:t>
      </w:r>
    </w:p>
    <w:p w14:paraId="3477197D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3"/>
        </w:rPr>
        <w:t>y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em</w:t>
      </w:r>
      <w:r w:rsidRPr="00D12C38">
        <w:rPr>
          <w:rFonts w:asciiTheme="majorHAnsi" w:hAnsiTheme="majorHAnsi"/>
          <w:spacing w:val="-3"/>
        </w:rPr>
        <w:t xml:space="preserve">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</w:rPr>
        <w:t>na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 xml:space="preserve">nd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n                                                                                    </w:t>
      </w:r>
      <w:r w:rsidRPr="00D12C38">
        <w:rPr>
          <w:rFonts w:asciiTheme="majorHAnsi" w:hAnsiTheme="majorHAnsi"/>
          <w:spacing w:val="3"/>
        </w:rPr>
        <w:t xml:space="preserve"> </w:t>
      </w:r>
      <w:r w:rsidRPr="00D12C38">
        <w:rPr>
          <w:rFonts w:asciiTheme="majorHAnsi" w:hAnsiTheme="majorHAnsi"/>
        </w:rPr>
        <w:t>W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2010</w:t>
      </w:r>
    </w:p>
    <w:p w14:paraId="5819951E" w14:textId="77777777" w:rsidR="001E54A5" w:rsidRPr="00D12C38" w:rsidRDefault="00F000BF">
      <w:pPr>
        <w:spacing w:before="6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</w:rPr>
        <w:t>ro</w:t>
      </w:r>
      <w:r w:rsidRPr="00D12C38">
        <w:rPr>
          <w:rFonts w:asciiTheme="majorHAnsi" w:hAnsiTheme="majorHAnsi"/>
          <w:b/>
          <w:spacing w:val="-2"/>
        </w:rPr>
        <w:t>d</w:t>
      </w:r>
      <w:r w:rsidRPr="00D12C38">
        <w:rPr>
          <w:rFonts w:asciiTheme="majorHAnsi" w:hAnsiTheme="majorHAnsi"/>
          <w:b/>
        </w:rPr>
        <w:t>uc</w:t>
      </w:r>
      <w:r w:rsidRPr="00D12C38">
        <w:rPr>
          <w:rFonts w:asciiTheme="majorHAnsi" w:hAnsiTheme="majorHAnsi"/>
          <w:b/>
          <w:spacing w:val="-2"/>
        </w:rPr>
        <w:t>t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 xml:space="preserve">on </w:t>
      </w: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</w:rPr>
        <w:t>o</w:t>
      </w:r>
      <w:r w:rsidRPr="00D12C38">
        <w:rPr>
          <w:rFonts w:asciiTheme="majorHAnsi" w:hAnsiTheme="majorHAnsi"/>
          <w:b/>
          <w:spacing w:val="-3"/>
        </w:rPr>
        <w:t>n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r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</w:rPr>
        <w:t>r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  <w:spacing w:val="1"/>
        </w:rPr>
        <w:t>j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ct</w:t>
      </w:r>
    </w:p>
    <w:p w14:paraId="687A8F64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 xml:space="preserve">Led a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st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 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, co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and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 S</w:t>
      </w:r>
      <w:r w:rsidRPr="00D12C38">
        <w:rPr>
          <w:rFonts w:asciiTheme="majorHAnsi" w:hAnsiTheme="majorHAnsi"/>
          <w:spacing w:val="-1"/>
        </w:rPr>
        <w:t>Q</w:t>
      </w:r>
      <w:r w:rsidRPr="00D12C38">
        <w:rPr>
          <w:rFonts w:asciiTheme="majorHAnsi" w:hAnsiTheme="majorHAnsi"/>
        </w:rPr>
        <w:t xml:space="preserve">L </w:t>
      </w:r>
      <w:r w:rsidRPr="00D12C38">
        <w:rPr>
          <w:rFonts w:asciiTheme="majorHAnsi" w:hAnsiTheme="majorHAnsi"/>
          <w:spacing w:val="-3"/>
        </w:rPr>
        <w:t>d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ba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e.</w:t>
      </w:r>
    </w:p>
    <w:p w14:paraId="40DBD3F5" w14:textId="77777777" w:rsidR="001E54A5" w:rsidRPr="00D12C38" w:rsidRDefault="00F000BF">
      <w:pPr>
        <w:spacing w:before="1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nd up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 us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ch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.</w:t>
      </w:r>
    </w:p>
    <w:p w14:paraId="4C5F35AB" w14:textId="77777777" w:rsidR="001E54A5" w:rsidRPr="00D12C38" w:rsidRDefault="00F000BF">
      <w:pPr>
        <w:spacing w:before="3" w:line="240" w:lineRule="exact"/>
        <w:ind w:left="1959" w:right="907" w:hanging="221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ed 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and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ned docu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1"/>
        </w:rPr>
        <w:t>wi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ow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 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s sp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ons,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2"/>
        </w:rPr>
        <w:t>a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us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anu</w:t>
      </w:r>
      <w:r w:rsidRPr="00D12C38">
        <w:rPr>
          <w:rFonts w:asciiTheme="majorHAnsi" w:hAnsiTheme="majorHAnsi"/>
          <w:spacing w:val="1"/>
        </w:rPr>
        <w:t>al</w:t>
      </w:r>
      <w:r w:rsidRPr="00D12C38">
        <w:rPr>
          <w:rFonts w:asciiTheme="majorHAnsi" w:hAnsiTheme="majorHAnsi"/>
        </w:rPr>
        <w:t>.</w:t>
      </w:r>
    </w:p>
    <w:p w14:paraId="7B9ACEE3" w14:textId="77777777" w:rsidR="001E54A5" w:rsidRPr="00D12C38" w:rsidRDefault="001E54A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7CFFDEA3" w14:textId="77777777" w:rsidR="001E54A5" w:rsidRPr="00D12C38" w:rsidRDefault="00F000BF">
      <w:pPr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spacing w:val="2"/>
        </w:rPr>
        <w:t>E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2"/>
        </w:rPr>
        <w:t>o</w:t>
      </w:r>
      <w:r w:rsidRPr="00D12C38">
        <w:rPr>
          <w:rFonts w:asciiTheme="majorHAnsi" w:hAnsiTheme="majorHAnsi"/>
          <w:spacing w:val="-1"/>
        </w:rPr>
        <w:t>m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</w:rPr>
        <w:t xml:space="preserve">                                                                                                            </w:t>
      </w:r>
      <w:r w:rsidRPr="00D12C38">
        <w:rPr>
          <w:rFonts w:asciiTheme="majorHAnsi" w:hAnsiTheme="majorHAnsi"/>
          <w:spacing w:val="34"/>
        </w:rPr>
        <w:t xml:space="preserve"> </w:t>
      </w:r>
      <w:r w:rsidRPr="00D12C38">
        <w:rPr>
          <w:rFonts w:asciiTheme="majorHAnsi" w:hAnsiTheme="majorHAnsi"/>
        </w:rPr>
        <w:t>Su</w:t>
      </w:r>
      <w:r w:rsidRPr="00D12C38">
        <w:rPr>
          <w:rFonts w:asciiTheme="majorHAnsi" w:hAnsiTheme="majorHAnsi"/>
          <w:spacing w:val="-2"/>
        </w:rPr>
        <w:t>m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2009</w:t>
      </w:r>
    </w:p>
    <w:p w14:paraId="7F0CFCEF" w14:textId="77777777" w:rsidR="001E54A5" w:rsidRPr="00D12C38" w:rsidRDefault="00F000BF">
      <w:pPr>
        <w:spacing w:before="6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</w:rPr>
        <w:t>Web</w:t>
      </w:r>
      <w:r w:rsidRPr="00D12C38">
        <w:rPr>
          <w:rFonts w:asciiTheme="majorHAnsi" w:hAnsiTheme="majorHAnsi"/>
          <w:b/>
          <w:spacing w:val="-2"/>
        </w:rPr>
        <w:t>s</w:t>
      </w:r>
      <w:r w:rsidRPr="00D12C38">
        <w:rPr>
          <w:rFonts w:asciiTheme="majorHAnsi" w:hAnsiTheme="majorHAnsi"/>
          <w:b/>
          <w:spacing w:val="1"/>
        </w:rPr>
        <w:t>it</w:t>
      </w:r>
      <w:r w:rsidRPr="00D12C38">
        <w:rPr>
          <w:rFonts w:asciiTheme="majorHAnsi" w:hAnsiTheme="majorHAnsi"/>
          <w:b/>
        </w:rPr>
        <w:t>e D</w:t>
      </w:r>
      <w:r w:rsidRPr="00D12C38">
        <w:rPr>
          <w:rFonts w:asciiTheme="majorHAnsi" w:hAnsiTheme="majorHAnsi"/>
          <w:b/>
          <w:spacing w:val="-3"/>
        </w:rPr>
        <w:t>e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  <w:spacing w:val="-2"/>
        </w:rPr>
        <w:t>g</w:t>
      </w:r>
      <w:r w:rsidRPr="00D12C38">
        <w:rPr>
          <w:rFonts w:asciiTheme="majorHAnsi" w:hAnsiTheme="majorHAnsi"/>
          <w:b/>
        </w:rPr>
        <w:t>n</w:t>
      </w:r>
      <w:r w:rsidRPr="00D12C38">
        <w:rPr>
          <w:rFonts w:asciiTheme="majorHAnsi" w:hAnsiTheme="majorHAnsi"/>
          <w:b/>
          <w:spacing w:val="-3"/>
        </w:rPr>
        <w:t xml:space="preserve"> 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</w:rPr>
        <w:t>r</w:t>
      </w:r>
      <w:r w:rsidRPr="00D12C38">
        <w:rPr>
          <w:rFonts w:asciiTheme="majorHAnsi" w:hAnsiTheme="majorHAnsi"/>
          <w:b/>
          <w:spacing w:val="-2"/>
        </w:rPr>
        <w:t>o</w:t>
      </w:r>
      <w:r w:rsidRPr="00D12C38">
        <w:rPr>
          <w:rFonts w:asciiTheme="majorHAnsi" w:hAnsiTheme="majorHAnsi"/>
          <w:b/>
          <w:spacing w:val="1"/>
        </w:rPr>
        <w:t>j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-2"/>
        </w:rPr>
        <w:t>c</w:t>
      </w:r>
      <w:r w:rsidRPr="00D12C38">
        <w:rPr>
          <w:rFonts w:asciiTheme="majorHAnsi" w:hAnsiTheme="majorHAnsi"/>
          <w:b/>
        </w:rPr>
        <w:t>t</w:t>
      </w:r>
    </w:p>
    <w:p w14:paraId="3050686B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ned a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son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 xml:space="preserve">eb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 u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H</w:t>
      </w:r>
      <w:r w:rsidRPr="00D12C38">
        <w:rPr>
          <w:rFonts w:asciiTheme="majorHAnsi" w:hAnsiTheme="majorHAnsi"/>
        </w:rPr>
        <w:t xml:space="preserve">TML; 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ew</w:t>
      </w:r>
      <w:r w:rsidRPr="00D12C38">
        <w:rPr>
          <w:rFonts w:asciiTheme="majorHAnsi" w:hAnsiTheme="majorHAnsi"/>
          <w:spacing w:val="-3"/>
        </w:rPr>
        <w:t>a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4"/>
        </w:rPr>
        <w:t xml:space="preserve"> </w:t>
      </w:r>
      <w:hyperlink r:id="rId26">
        <w:r w:rsidRPr="00D12C38">
          <w:rPr>
            <w:rFonts w:asciiTheme="majorHAnsi" w:hAnsiTheme="majorHAnsi"/>
            <w:i/>
            <w:spacing w:val="-1"/>
          </w:rPr>
          <w:t>www</w:t>
        </w:r>
        <w:r w:rsidRPr="00D12C38">
          <w:rPr>
            <w:rFonts w:asciiTheme="majorHAnsi" w:hAnsiTheme="majorHAnsi"/>
            <w:i/>
          </w:rPr>
          <w:t>.hgonz</w:t>
        </w:r>
        <w:r w:rsidRPr="00D12C38">
          <w:rPr>
            <w:rFonts w:asciiTheme="majorHAnsi" w:hAnsiTheme="majorHAnsi"/>
            <w:i/>
            <w:spacing w:val="-2"/>
          </w:rPr>
          <w:t>a</w:t>
        </w:r>
        <w:r w:rsidRPr="00D12C38">
          <w:rPr>
            <w:rFonts w:asciiTheme="majorHAnsi" w:hAnsiTheme="majorHAnsi"/>
            <w:i/>
            <w:spacing w:val="1"/>
          </w:rPr>
          <w:t>l</w:t>
        </w:r>
        <w:r w:rsidRPr="00D12C38">
          <w:rPr>
            <w:rFonts w:asciiTheme="majorHAnsi" w:hAnsiTheme="majorHAnsi"/>
            <w:i/>
            <w:spacing w:val="-2"/>
          </w:rPr>
          <w:t>e</w:t>
        </w:r>
        <w:r w:rsidRPr="00D12C38">
          <w:rPr>
            <w:rFonts w:asciiTheme="majorHAnsi" w:hAnsiTheme="majorHAnsi"/>
            <w:i/>
          </w:rPr>
          <w:t>s1.d</w:t>
        </w:r>
        <w:r w:rsidRPr="00D12C38">
          <w:rPr>
            <w:rFonts w:asciiTheme="majorHAnsi" w:hAnsiTheme="majorHAnsi"/>
            <w:i/>
            <w:spacing w:val="1"/>
          </w:rPr>
          <w:t>e</w:t>
        </w:r>
        <w:r w:rsidRPr="00D12C38">
          <w:rPr>
            <w:rFonts w:asciiTheme="majorHAnsi" w:hAnsiTheme="majorHAnsi"/>
            <w:i/>
            <w:spacing w:val="-2"/>
          </w:rPr>
          <w:t>p</w:t>
        </w:r>
        <w:r w:rsidRPr="00D12C38">
          <w:rPr>
            <w:rFonts w:asciiTheme="majorHAnsi" w:hAnsiTheme="majorHAnsi"/>
            <w:i/>
          </w:rPr>
          <w:t>au</w:t>
        </w:r>
        <w:r w:rsidRPr="00D12C38">
          <w:rPr>
            <w:rFonts w:asciiTheme="majorHAnsi" w:hAnsiTheme="majorHAnsi"/>
            <w:i/>
            <w:spacing w:val="1"/>
          </w:rPr>
          <w:t>l</w:t>
        </w:r>
        <w:r w:rsidRPr="00D12C38">
          <w:rPr>
            <w:rFonts w:asciiTheme="majorHAnsi" w:hAnsiTheme="majorHAnsi"/>
            <w:i/>
            <w:spacing w:val="-2"/>
          </w:rPr>
          <w:t>.e</w:t>
        </w:r>
        <w:r w:rsidRPr="00D12C38">
          <w:rPr>
            <w:rFonts w:asciiTheme="majorHAnsi" w:hAnsiTheme="majorHAnsi"/>
            <w:i/>
          </w:rPr>
          <w:t>du.</w:t>
        </w:r>
      </w:hyperlink>
    </w:p>
    <w:p w14:paraId="17C293A3" w14:textId="77777777" w:rsidR="001E54A5" w:rsidRPr="00D12C38" w:rsidRDefault="001E54A5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1EA681A0" w14:textId="77777777" w:rsidR="001E54A5" w:rsidRPr="00D12C38" w:rsidRDefault="00F000BF">
      <w:pPr>
        <w:ind w:left="11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RELATE</w:t>
      </w:r>
      <w:r w:rsidRPr="00D12C38">
        <w:rPr>
          <w:rFonts w:asciiTheme="majorHAnsi" w:hAnsiTheme="majorHAnsi"/>
          <w:b/>
        </w:rPr>
        <w:t>D</w:t>
      </w:r>
      <w:r w:rsidRPr="00D12C38">
        <w:rPr>
          <w:rFonts w:asciiTheme="majorHAnsi" w:hAnsiTheme="majorHAnsi"/>
          <w:b/>
          <w:spacing w:val="-1"/>
        </w:rPr>
        <w:t xml:space="preserve"> EX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</w:rPr>
        <w:t>I</w:t>
      </w:r>
      <w:r w:rsidRPr="00D12C38">
        <w:rPr>
          <w:rFonts w:asciiTheme="majorHAnsi" w:hAnsiTheme="majorHAnsi"/>
          <w:b/>
          <w:spacing w:val="-1"/>
        </w:rPr>
        <w:t>EN</w:t>
      </w:r>
      <w:r w:rsidRPr="00D12C38">
        <w:rPr>
          <w:rFonts w:asciiTheme="majorHAnsi" w:hAnsiTheme="majorHAnsi"/>
          <w:b/>
          <w:spacing w:val="1"/>
        </w:rPr>
        <w:t>C</w:t>
      </w:r>
      <w:r w:rsidRPr="00D12C38">
        <w:rPr>
          <w:rFonts w:asciiTheme="majorHAnsi" w:hAnsiTheme="majorHAnsi"/>
          <w:b/>
          <w:spacing w:val="-1"/>
        </w:rPr>
        <w:t>E:</w:t>
      </w:r>
    </w:p>
    <w:p w14:paraId="74C78D72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rl</w:t>
      </w:r>
      <w:r w:rsidRPr="00D12C38">
        <w:rPr>
          <w:rFonts w:asciiTheme="majorHAnsi" w:hAnsiTheme="majorHAnsi"/>
        </w:rPr>
        <w:t xml:space="preserve">d,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o,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</w:rPr>
        <w:t xml:space="preserve">                                                                                            </w:t>
      </w:r>
      <w:r w:rsidRPr="00D12C38">
        <w:rPr>
          <w:rFonts w:asciiTheme="majorHAnsi" w:hAnsiTheme="majorHAnsi"/>
          <w:spacing w:val="23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2008 – 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nt</w:t>
      </w:r>
    </w:p>
    <w:p w14:paraId="268A42B4" w14:textId="77777777" w:rsidR="001E54A5" w:rsidRPr="00D12C38" w:rsidRDefault="00F000BF">
      <w:pPr>
        <w:spacing w:before="6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D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abase</w:t>
      </w:r>
      <w:r w:rsidRPr="00D12C38">
        <w:rPr>
          <w:rFonts w:asciiTheme="majorHAnsi" w:hAnsiTheme="majorHAnsi"/>
          <w:b/>
          <w:spacing w:val="-2"/>
        </w:rPr>
        <w:t xml:space="preserve"> </w:t>
      </w:r>
      <w:r w:rsidRPr="00D12C38">
        <w:rPr>
          <w:rFonts w:asciiTheme="majorHAnsi" w:hAnsiTheme="majorHAnsi"/>
          <w:b/>
        </w:rPr>
        <w:t>In</w:t>
      </w:r>
      <w:r w:rsidRPr="00D12C38">
        <w:rPr>
          <w:rFonts w:asciiTheme="majorHAnsi" w:hAnsiTheme="majorHAnsi"/>
          <w:b/>
          <w:spacing w:val="-1"/>
        </w:rPr>
        <w:t>t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1"/>
        </w:rPr>
        <w:t>r</w:t>
      </w:r>
      <w:r w:rsidRPr="00D12C38">
        <w:rPr>
          <w:rFonts w:asciiTheme="majorHAnsi" w:hAnsiTheme="majorHAnsi"/>
          <w:b/>
        </w:rPr>
        <w:t>n</w:t>
      </w:r>
    </w:p>
    <w:p w14:paraId="212DC9A3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ai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 1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>00 c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re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pan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  <w:spacing w:val="1"/>
        </w:rPr>
        <w:t>’</w:t>
      </w:r>
      <w:r w:rsidRPr="00D12C38">
        <w:rPr>
          <w:rFonts w:asciiTheme="majorHAnsi" w:hAnsiTheme="majorHAnsi"/>
        </w:rPr>
        <w:t>s Acce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b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.</w:t>
      </w:r>
    </w:p>
    <w:p w14:paraId="749D284F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</w:rPr>
        <w:t>pda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 w</w:t>
      </w:r>
      <w:r w:rsidRPr="00D12C38">
        <w:rPr>
          <w:rFonts w:asciiTheme="majorHAnsi" w:hAnsiTheme="majorHAnsi"/>
          <w:spacing w:val="-3"/>
        </w:rPr>
        <w:t>e</w:t>
      </w:r>
      <w:r w:rsidRPr="00D12C38">
        <w:rPr>
          <w:rFonts w:asciiTheme="majorHAnsi" w:hAnsiTheme="majorHAnsi"/>
        </w:rPr>
        <w:t>bs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3"/>
        </w:rPr>
        <w:t>w</w:t>
      </w:r>
      <w:r w:rsidRPr="00D12C38">
        <w:rPr>
          <w:rFonts w:asciiTheme="majorHAnsi" w:hAnsiTheme="majorHAnsi"/>
          <w:spacing w:val="1"/>
        </w:rPr>
        <w:t>it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on on new</w:t>
      </w:r>
      <w:r w:rsidRPr="00D12C38">
        <w:rPr>
          <w:rFonts w:asciiTheme="majorHAnsi" w:hAnsiTheme="majorHAnsi"/>
          <w:spacing w:val="-3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nd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Front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e.</w:t>
      </w:r>
    </w:p>
    <w:p w14:paraId="4C206472" w14:textId="77777777" w:rsidR="001E54A5" w:rsidRPr="00D12C38" w:rsidRDefault="00F000BF">
      <w:pPr>
        <w:spacing w:before="1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Pro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ne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bs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new sub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and pa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sword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.</w:t>
      </w:r>
    </w:p>
    <w:p w14:paraId="11BA4C19" w14:textId="77777777" w:rsidR="001E54A5" w:rsidRPr="00D12C38" w:rsidRDefault="001E54A5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3061707" w14:textId="77777777" w:rsidR="001E54A5" w:rsidRPr="00D12C38" w:rsidRDefault="00F000BF">
      <w:pPr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ePaul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o,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</w:rPr>
        <w:t xml:space="preserve">                                                                               </w:t>
      </w:r>
      <w:r w:rsidRPr="00D12C38">
        <w:rPr>
          <w:rFonts w:asciiTheme="majorHAnsi" w:hAnsiTheme="majorHAnsi"/>
          <w:spacing w:val="13"/>
        </w:rPr>
        <w:t xml:space="preserve">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2007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–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3"/>
        </w:rPr>
        <w:t>J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2008</w:t>
      </w:r>
    </w:p>
    <w:p w14:paraId="0BAE2703" w14:textId="77777777" w:rsidR="001E54A5" w:rsidRPr="00D12C38" w:rsidRDefault="00F000BF">
      <w:pPr>
        <w:spacing w:before="4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L</w:t>
      </w:r>
      <w:r w:rsidRPr="00D12C38">
        <w:rPr>
          <w:rFonts w:asciiTheme="majorHAnsi" w:hAnsiTheme="majorHAnsi"/>
          <w:b/>
        </w:rPr>
        <w:t xml:space="preserve">ab </w:t>
      </w:r>
      <w:r w:rsidRPr="00D12C38">
        <w:rPr>
          <w:rFonts w:asciiTheme="majorHAnsi" w:hAnsiTheme="majorHAnsi"/>
          <w:b/>
          <w:spacing w:val="-1"/>
        </w:rPr>
        <w:t>A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>si</w:t>
      </w:r>
      <w:r w:rsidRPr="00D12C38">
        <w:rPr>
          <w:rFonts w:asciiTheme="majorHAnsi" w:hAnsiTheme="majorHAnsi"/>
          <w:b/>
          <w:spacing w:val="-2"/>
        </w:rPr>
        <w:t>s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-3"/>
        </w:rPr>
        <w:t>n</w:t>
      </w:r>
      <w:r w:rsidRPr="00D12C38">
        <w:rPr>
          <w:rFonts w:asciiTheme="majorHAnsi" w:hAnsiTheme="majorHAnsi"/>
          <w:b/>
        </w:rPr>
        <w:t>t</w:t>
      </w:r>
    </w:p>
    <w:p w14:paraId="331B4BCC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43"/>
        </w:rPr>
        <w:t xml:space="preserve"> </w:t>
      </w:r>
      <w:r w:rsidRPr="00D12C38">
        <w:rPr>
          <w:rFonts w:asciiTheme="majorHAnsi" w:hAnsiTheme="majorHAnsi"/>
        </w:rPr>
        <w:t>Pro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ded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hn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sup</w:t>
      </w:r>
      <w:r w:rsidRPr="00D12C38">
        <w:rPr>
          <w:rFonts w:asciiTheme="majorHAnsi" w:hAnsiTheme="majorHAnsi"/>
          <w:spacing w:val="-2"/>
        </w:rPr>
        <w:t>po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ud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a 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b </w:t>
      </w:r>
      <w:r w:rsidRPr="00D12C38">
        <w:rPr>
          <w:rFonts w:asciiTheme="majorHAnsi" w:hAnsiTheme="majorHAnsi"/>
          <w:spacing w:val="-1"/>
        </w:rPr>
        <w:t>wi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h </w:t>
      </w:r>
      <w:r w:rsidRPr="00D12C38">
        <w:rPr>
          <w:rFonts w:asciiTheme="majorHAnsi" w:hAnsiTheme="majorHAnsi"/>
          <w:spacing w:val="-2"/>
        </w:rPr>
        <w:t>1</w:t>
      </w:r>
      <w:r w:rsidRPr="00D12C38">
        <w:rPr>
          <w:rFonts w:asciiTheme="majorHAnsi" w:hAnsiTheme="majorHAnsi"/>
        </w:rPr>
        <w:t xml:space="preserve">50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ns.</w:t>
      </w:r>
    </w:p>
    <w:p w14:paraId="3937A34E" w14:textId="77777777" w:rsidR="001E54A5" w:rsidRPr="00D12C38" w:rsidRDefault="00F000BF">
      <w:pPr>
        <w:spacing w:before="1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Pe</w:t>
      </w:r>
      <w:r w:rsidRPr="00D12C38">
        <w:rPr>
          <w:rFonts w:asciiTheme="majorHAnsi" w:hAnsiTheme="majorHAnsi"/>
          <w:spacing w:val="1"/>
        </w:rPr>
        <w:t>rf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1"/>
        </w:rPr>
        <w:t>tr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sho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and p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ob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m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>so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ha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nd s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ft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s</w:t>
      </w:r>
      <w:r w:rsidRPr="00D12C38">
        <w:rPr>
          <w:rFonts w:asciiTheme="majorHAnsi" w:hAnsiTheme="majorHAnsi"/>
        </w:rPr>
        <w:t>ue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.</w:t>
      </w:r>
    </w:p>
    <w:p w14:paraId="2680CB24" w14:textId="77777777" w:rsidR="001E54A5" w:rsidRPr="00D12C38" w:rsidRDefault="001E54A5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35FDFBD2" w14:textId="77777777" w:rsidR="001E54A5" w:rsidRPr="00D12C38" w:rsidRDefault="00F000BF">
      <w:pPr>
        <w:ind w:left="11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ADD</w:t>
      </w:r>
      <w:r w:rsidRPr="00D12C38">
        <w:rPr>
          <w:rFonts w:asciiTheme="majorHAnsi" w:hAnsiTheme="majorHAnsi"/>
          <w:b/>
        </w:rPr>
        <w:t>ITI</w:t>
      </w:r>
      <w:r w:rsidRPr="00D12C38">
        <w:rPr>
          <w:rFonts w:asciiTheme="majorHAnsi" w:hAnsiTheme="majorHAnsi"/>
          <w:b/>
          <w:spacing w:val="1"/>
        </w:rPr>
        <w:t>O</w:t>
      </w:r>
      <w:r w:rsidRPr="00D12C38">
        <w:rPr>
          <w:rFonts w:asciiTheme="majorHAnsi" w:hAnsiTheme="majorHAnsi"/>
          <w:b/>
          <w:spacing w:val="-1"/>
        </w:rPr>
        <w:t>NA</w:t>
      </w:r>
      <w:r w:rsidRPr="00D12C38">
        <w:rPr>
          <w:rFonts w:asciiTheme="majorHAnsi" w:hAnsiTheme="majorHAnsi"/>
          <w:b/>
        </w:rPr>
        <w:t>L</w:t>
      </w:r>
      <w:r w:rsidRPr="00D12C38">
        <w:rPr>
          <w:rFonts w:asciiTheme="majorHAnsi" w:hAnsiTheme="majorHAnsi"/>
          <w:b/>
          <w:spacing w:val="-1"/>
        </w:rPr>
        <w:t xml:space="preserve"> EX</w:t>
      </w:r>
      <w:r w:rsidRPr="00D12C38">
        <w:rPr>
          <w:rFonts w:asciiTheme="majorHAnsi" w:hAnsiTheme="majorHAnsi"/>
          <w:b/>
          <w:spacing w:val="2"/>
        </w:rPr>
        <w:t>P</w:t>
      </w:r>
      <w:r w:rsidRPr="00D12C38">
        <w:rPr>
          <w:rFonts w:asciiTheme="majorHAnsi" w:hAnsiTheme="majorHAnsi"/>
          <w:b/>
          <w:spacing w:val="-1"/>
        </w:rPr>
        <w:t>ER</w:t>
      </w:r>
      <w:r w:rsidRPr="00D12C38">
        <w:rPr>
          <w:rFonts w:asciiTheme="majorHAnsi" w:hAnsiTheme="majorHAnsi"/>
          <w:b/>
          <w:spacing w:val="-2"/>
        </w:rPr>
        <w:t>I</w:t>
      </w:r>
      <w:r w:rsidRPr="00D12C38">
        <w:rPr>
          <w:rFonts w:asciiTheme="majorHAnsi" w:hAnsiTheme="majorHAnsi"/>
          <w:b/>
          <w:spacing w:val="-1"/>
        </w:rPr>
        <w:t>ENCE</w:t>
      </w:r>
      <w:r w:rsidRPr="00D12C38">
        <w:rPr>
          <w:rFonts w:asciiTheme="majorHAnsi" w:hAnsiTheme="majorHAnsi"/>
          <w:b/>
        </w:rPr>
        <w:t>:</w:t>
      </w:r>
    </w:p>
    <w:p w14:paraId="6BB275A9" w14:textId="77777777" w:rsidR="001E54A5" w:rsidRPr="00D12C38" w:rsidRDefault="00F000BF">
      <w:pPr>
        <w:spacing w:line="240" w:lineRule="exact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er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O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pan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N</w:t>
      </w:r>
      <w:r w:rsidRPr="00D12C38">
        <w:rPr>
          <w:rFonts w:asciiTheme="majorHAnsi" w:hAnsiTheme="majorHAnsi"/>
        </w:rPr>
        <w:t>ap</w:t>
      </w:r>
      <w:r w:rsidRPr="00D12C38">
        <w:rPr>
          <w:rFonts w:asciiTheme="majorHAnsi" w:hAnsiTheme="majorHAnsi"/>
          <w:spacing w:val="1"/>
        </w:rPr>
        <w:t>er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e,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 xml:space="preserve">L                                                                </w:t>
      </w:r>
      <w:r w:rsidRPr="00D12C38">
        <w:rPr>
          <w:rFonts w:asciiTheme="majorHAnsi" w:hAnsiTheme="majorHAnsi"/>
          <w:spacing w:val="50"/>
        </w:rPr>
        <w:t xml:space="preserve">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ust</w:t>
      </w:r>
      <w:r w:rsidRPr="00D12C38">
        <w:rPr>
          <w:rFonts w:asciiTheme="majorHAnsi" w:hAnsiTheme="majorHAnsi"/>
          <w:spacing w:val="2"/>
        </w:rPr>
        <w:t xml:space="preserve"> </w:t>
      </w:r>
      <w:r w:rsidRPr="00D12C38">
        <w:rPr>
          <w:rFonts w:asciiTheme="majorHAnsi" w:hAnsiTheme="majorHAnsi"/>
        </w:rPr>
        <w:t>2007 –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2009</w:t>
      </w:r>
    </w:p>
    <w:p w14:paraId="3858D473" w14:textId="77777777" w:rsidR="001E54A5" w:rsidRPr="00D12C38" w:rsidRDefault="00F000BF">
      <w:pPr>
        <w:spacing w:before="6"/>
        <w:ind w:left="15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  <w:spacing w:val="1"/>
        </w:rPr>
        <w:t>l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1"/>
        </w:rPr>
        <w:t>r</w:t>
      </w:r>
      <w:r w:rsidRPr="00D12C38">
        <w:rPr>
          <w:rFonts w:asciiTheme="majorHAnsi" w:hAnsiTheme="majorHAnsi"/>
          <w:b/>
        </w:rPr>
        <w:t>k</w:t>
      </w:r>
    </w:p>
    <w:p w14:paraId="42DB0396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ch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d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eti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>e de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s.</w:t>
      </w:r>
    </w:p>
    <w:p w14:paraId="67257A17" w14:textId="77777777" w:rsidR="001E54A5" w:rsidRPr="00D12C38" w:rsidRDefault="00F000BF">
      <w:pPr>
        <w:spacing w:line="240" w:lineRule="exact"/>
        <w:ind w:left="1738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D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spacing w:val="1"/>
          <w:position w:val="-1"/>
        </w:rPr>
        <w:t>ri</w:t>
      </w:r>
      <w:r w:rsidRPr="00D12C38">
        <w:rPr>
          <w:rFonts w:asciiTheme="majorHAnsi" w:hAnsiTheme="majorHAnsi"/>
          <w:spacing w:val="-2"/>
          <w:position w:val="-1"/>
        </w:rPr>
        <w:t>b</w:t>
      </w:r>
      <w:r w:rsidRPr="00D12C38">
        <w:rPr>
          <w:rFonts w:asciiTheme="majorHAnsi" w:hAnsiTheme="majorHAnsi"/>
          <w:position w:val="-1"/>
        </w:rPr>
        <w:t>u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position w:val="-1"/>
        </w:rPr>
        <w:t>d new</w:t>
      </w:r>
      <w:r w:rsidRPr="00D12C38">
        <w:rPr>
          <w:rFonts w:asciiTheme="majorHAnsi" w:hAnsiTheme="majorHAnsi"/>
          <w:spacing w:val="-3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>l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tt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and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co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spacing w:val="-2"/>
          <w:position w:val="-1"/>
        </w:rPr>
        <w:t>r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s</w:t>
      </w:r>
      <w:r w:rsidRPr="00D12C38">
        <w:rPr>
          <w:rFonts w:asciiTheme="majorHAnsi" w:hAnsiTheme="majorHAnsi"/>
          <w:position w:val="-1"/>
        </w:rPr>
        <w:t>p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position w:val="-1"/>
        </w:rPr>
        <w:t>nde</w:t>
      </w:r>
      <w:r w:rsidRPr="00D12C38">
        <w:rPr>
          <w:rFonts w:asciiTheme="majorHAnsi" w:hAnsiTheme="majorHAnsi"/>
          <w:spacing w:val="-2"/>
          <w:position w:val="-1"/>
        </w:rPr>
        <w:t>n</w:t>
      </w:r>
      <w:r w:rsidRPr="00D12C38">
        <w:rPr>
          <w:rFonts w:asciiTheme="majorHAnsi" w:hAnsiTheme="majorHAnsi"/>
          <w:position w:val="-1"/>
        </w:rPr>
        <w:t>ce</w:t>
      </w:r>
      <w:r w:rsidRPr="00D12C38">
        <w:rPr>
          <w:rFonts w:asciiTheme="majorHAnsi" w:hAnsiTheme="majorHAnsi"/>
          <w:spacing w:val="1"/>
          <w:position w:val="-1"/>
        </w:rPr>
        <w:t xml:space="preserve"> 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position w:val="-1"/>
        </w:rPr>
        <w:t>o co</w:t>
      </w:r>
      <w:r w:rsidRPr="00D12C38">
        <w:rPr>
          <w:rFonts w:asciiTheme="majorHAnsi" w:hAnsiTheme="majorHAnsi"/>
          <w:spacing w:val="-2"/>
          <w:position w:val="-1"/>
        </w:rPr>
        <w:t>n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-1"/>
          <w:position w:val="-1"/>
        </w:rPr>
        <w:t>t</w:t>
      </w:r>
      <w:r w:rsidRPr="00D12C38">
        <w:rPr>
          <w:rFonts w:asciiTheme="majorHAnsi" w:hAnsiTheme="majorHAnsi"/>
          <w:spacing w:val="1"/>
          <w:position w:val="-1"/>
        </w:rPr>
        <w:t>it</w:t>
      </w:r>
      <w:r w:rsidRPr="00D12C38">
        <w:rPr>
          <w:rFonts w:asciiTheme="majorHAnsi" w:hAnsiTheme="majorHAnsi"/>
          <w:spacing w:val="-2"/>
          <w:position w:val="-1"/>
        </w:rPr>
        <w:t>u</w:t>
      </w:r>
      <w:r w:rsidRPr="00D12C38">
        <w:rPr>
          <w:rFonts w:asciiTheme="majorHAnsi" w:hAnsiTheme="majorHAnsi"/>
          <w:position w:val="-1"/>
        </w:rPr>
        <w:t>en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position w:val="-1"/>
        </w:rPr>
        <w:t>s.</w:t>
      </w:r>
    </w:p>
    <w:p w14:paraId="23C9B413" w14:textId="77777777" w:rsidR="001E54A5" w:rsidRPr="00D12C38" w:rsidRDefault="001E54A5">
      <w:pPr>
        <w:spacing w:before="10" w:line="220" w:lineRule="exact"/>
        <w:rPr>
          <w:rFonts w:asciiTheme="majorHAnsi" w:hAnsiTheme="majorHAnsi"/>
        </w:rPr>
        <w:sectPr w:rsidR="001E54A5" w:rsidRPr="00D12C38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0C0E1014" w14:textId="77777777" w:rsidR="001E54A5" w:rsidRPr="00D12C38" w:rsidRDefault="00F000BF">
      <w:pPr>
        <w:spacing w:before="32"/>
        <w:ind w:left="118" w:right="-53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pacing w:val="-1"/>
        </w:rPr>
        <w:t>ACT</w:t>
      </w:r>
      <w:r w:rsidRPr="00D12C38">
        <w:rPr>
          <w:rFonts w:asciiTheme="majorHAnsi" w:hAnsiTheme="majorHAnsi"/>
          <w:b/>
        </w:rPr>
        <w:t>IVI</w:t>
      </w:r>
      <w:r w:rsidRPr="00D12C38">
        <w:rPr>
          <w:rFonts w:asciiTheme="majorHAnsi" w:hAnsiTheme="majorHAnsi"/>
          <w:b/>
          <w:spacing w:val="-1"/>
        </w:rPr>
        <w:t>T</w:t>
      </w:r>
      <w:r w:rsidRPr="00D12C38">
        <w:rPr>
          <w:rFonts w:asciiTheme="majorHAnsi" w:hAnsiTheme="majorHAnsi"/>
          <w:b/>
        </w:rPr>
        <w:t>IE</w:t>
      </w:r>
      <w:r w:rsidRPr="00D12C38">
        <w:rPr>
          <w:rFonts w:asciiTheme="majorHAnsi" w:hAnsiTheme="majorHAnsi"/>
          <w:b/>
          <w:spacing w:val="-1"/>
        </w:rPr>
        <w:t>S</w:t>
      </w:r>
      <w:r w:rsidRPr="00D12C38">
        <w:rPr>
          <w:rFonts w:asciiTheme="majorHAnsi" w:hAnsiTheme="majorHAnsi"/>
          <w:b/>
        </w:rPr>
        <w:t>:</w:t>
      </w:r>
    </w:p>
    <w:p w14:paraId="128B7435" w14:textId="77777777" w:rsidR="001E54A5" w:rsidRPr="00D12C38" w:rsidRDefault="00F000BF">
      <w:pPr>
        <w:spacing w:before="2" w:line="280" w:lineRule="exact"/>
        <w:rPr>
          <w:rFonts w:asciiTheme="majorHAnsi" w:hAnsiTheme="majorHAnsi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0AF5DDCA" w14:textId="77777777" w:rsidR="001E54A5" w:rsidRPr="00D12C38" w:rsidRDefault="00F000BF">
      <w:pPr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pu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nc</w:t>
      </w:r>
      <w:r w:rsidRPr="00D12C38">
        <w:rPr>
          <w:rFonts w:asciiTheme="majorHAnsi" w:hAnsiTheme="majorHAnsi"/>
        </w:rPr>
        <w:t>e Soc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  <w:spacing w:val="-1"/>
        </w:rPr>
        <w:t>AC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ap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)                           </w:t>
      </w:r>
      <w:r w:rsidRPr="00D12C38">
        <w:rPr>
          <w:rFonts w:asciiTheme="majorHAnsi" w:hAnsiTheme="majorHAnsi"/>
          <w:spacing w:val="18"/>
        </w:rPr>
        <w:t xml:space="preserve"> </w:t>
      </w:r>
      <w:r w:rsidRPr="00D12C38">
        <w:rPr>
          <w:rFonts w:asciiTheme="majorHAnsi" w:hAnsiTheme="majorHAnsi"/>
        </w:rPr>
        <w:t>Sep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ber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2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 xml:space="preserve">09 – 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nt</w:t>
      </w:r>
    </w:p>
    <w:p w14:paraId="154A3B45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Sec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, Stud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oc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</w:rPr>
        <w:t xml:space="preserve">                                                     </w:t>
      </w:r>
      <w:r w:rsidRPr="00D12C38">
        <w:rPr>
          <w:rFonts w:asciiTheme="majorHAnsi" w:hAnsiTheme="majorHAnsi"/>
          <w:spacing w:val="9"/>
        </w:rPr>
        <w:t xml:space="preserve">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ber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2008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</w:p>
    <w:p w14:paraId="5BD071F9" w14:textId="77777777" w:rsidR="001E54A5" w:rsidRPr="00D12C38" w:rsidRDefault="00F000BF">
      <w:pPr>
        <w:spacing w:line="240" w:lineRule="exact"/>
        <w:rPr>
          <w:rFonts w:asciiTheme="majorHAnsi" w:hAnsiTheme="majorHAnsi"/>
        </w:rPr>
        <w:sectPr w:rsidR="001E54A5" w:rsidRPr="00D12C38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D12C38">
        <w:rPr>
          <w:rFonts w:asciiTheme="majorHAnsi" w:hAnsiTheme="majorHAnsi"/>
          <w:spacing w:val="24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K</w:t>
      </w:r>
      <w:r w:rsidRPr="00D12C38">
        <w:rPr>
          <w:rFonts w:asciiTheme="majorHAnsi" w:hAnsiTheme="majorHAnsi"/>
        </w:rPr>
        <w:t>ey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H</w:t>
      </w:r>
      <w:r w:rsidRPr="00D12C38">
        <w:rPr>
          <w:rFonts w:asciiTheme="majorHAnsi" w:hAnsiTheme="majorHAnsi"/>
        </w:rPr>
        <w:t>onor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So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</w:rPr>
        <w:t xml:space="preserve">                                                                </w:t>
      </w:r>
      <w:r w:rsidRPr="00D12C38">
        <w:rPr>
          <w:rFonts w:asciiTheme="majorHAnsi" w:hAnsiTheme="majorHAnsi"/>
          <w:spacing w:val="9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 xml:space="preserve">2009 – 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nt</w:t>
      </w:r>
    </w:p>
    <w:p w14:paraId="66B1483A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2CD30E" w14:textId="77777777" w:rsidR="001E54A5" w:rsidRPr="00D12C38" w:rsidRDefault="001E54A5">
      <w:pPr>
        <w:spacing w:before="11" w:line="220" w:lineRule="exact"/>
        <w:rPr>
          <w:rFonts w:asciiTheme="majorHAnsi" w:hAnsiTheme="majorHAnsi"/>
        </w:rPr>
      </w:pPr>
    </w:p>
    <w:p w14:paraId="64A98ED5" w14:textId="77777777" w:rsidR="001E54A5" w:rsidRPr="00D12C38" w:rsidRDefault="00F000BF">
      <w:pPr>
        <w:spacing w:before="25"/>
        <w:ind w:left="358"/>
        <w:rPr>
          <w:rFonts w:asciiTheme="majorHAnsi" w:eastAsia="Garamond" w:hAnsiTheme="majorHAnsi" w:cs="Garamond"/>
          <w:sz w:val="32"/>
          <w:szCs w:val="32"/>
        </w:rPr>
      </w:pPr>
      <w:r w:rsidRPr="00D12C38">
        <w:rPr>
          <w:rFonts w:asciiTheme="majorHAnsi" w:hAnsiTheme="majorHAnsi"/>
          <w:sz w:val="18"/>
          <w:szCs w:val="18"/>
        </w:rPr>
        <w:pict w14:anchorId="64AD8EA3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b/>
          <w:sz w:val="32"/>
          <w:szCs w:val="32"/>
        </w:rPr>
        <w:t>Lau</w:t>
      </w:r>
      <w:r w:rsidRPr="00D12C38">
        <w:rPr>
          <w:rFonts w:asciiTheme="majorHAnsi" w:eastAsia="Garamond" w:hAnsiTheme="majorHAnsi" w:cs="Garamond"/>
          <w:b/>
          <w:spacing w:val="1"/>
          <w:sz w:val="32"/>
          <w:szCs w:val="32"/>
        </w:rPr>
        <w:t>r</w:t>
      </w:r>
      <w:r w:rsidRPr="00D12C38">
        <w:rPr>
          <w:rFonts w:asciiTheme="majorHAnsi" w:eastAsia="Garamond" w:hAnsiTheme="majorHAnsi" w:cs="Garamond"/>
          <w:b/>
          <w:sz w:val="32"/>
          <w:szCs w:val="32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32"/>
          <w:szCs w:val="3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7"/>
          <w:sz w:val="32"/>
          <w:szCs w:val="32"/>
        </w:rPr>
        <w:t>J</w:t>
      </w:r>
      <w:r w:rsidRPr="00D12C38">
        <w:rPr>
          <w:rFonts w:asciiTheme="majorHAnsi" w:eastAsia="Garamond" w:hAnsiTheme="majorHAnsi" w:cs="Garamond"/>
          <w:b/>
          <w:sz w:val="32"/>
          <w:szCs w:val="32"/>
        </w:rPr>
        <w:t>acks</w:t>
      </w:r>
      <w:r w:rsidRPr="00D12C38">
        <w:rPr>
          <w:rFonts w:asciiTheme="majorHAnsi" w:eastAsia="Garamond" w:hAnsiTheme="majorHAnsi" w:cs="Garamond"/>
          <w:b/>
          <w:spacing w:val="-1"/>
          <w:sz w:val="32"/>
          <w:szCs w:val="32"/>
        </w:rPr>
        <w:t>o</w:t>
      </w:r>
      <w:r w:rsidRPr="00D12C38">
        <w:rPr>
          <w:rFonts w:asciiTheme="majorHAnsi" w:eastAsia="Garamond" w:hAnsiTheme="majorHAnsi" w:cs="Garamond"/>
          <w:b/>
          <w:sz w:val="32"/>
          <w:szCs w:val="32"/>
        </w:rPr>
        <w:t>n</w:t>
      </w:r>
    </w:p>
    <w:p w14:paraId="57D97DE9" w14:textId="77777777" w:rsidR="001E54A5" w:rsidRPr="00D12C38" w:rsidRDefault="001E54A5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4DC02923" w14:textId="77777777" w:rsidR="001E54A5" w:rsidRPr="00D12C38" w:rsidRDefault="00F000BF">
      <w:pPr>
        <w:spacing w:line="260" w:lineRule="exact"/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1005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D12C38">
        <w:rPr>
          <w:rFonts w:asciiTheme="majorHAnsi" w:eastAsia="Garamond" w:hAnsiTheme="majorHAnsi" w:cs="Garamond"/>
          <w:sz w:val="22"/>
          <w:szCs w:val="22"/>
        </w:rPr>
        <w:t>est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Georg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,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#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2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go,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60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6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57                                             </w:t>
      </w:r>
      <w:r w:rsidRPr="00D12C38">
        <w:rPr>
          <w:rFonts w:asciiTheme="majorHAnsi" w:eastAsia="Garamond" w:hAnsiTheme="majorHAnsi" w:cs="Garamond"/>
          <w:spacing w:val="58"/>
          <w:sz w:val="22"/>
          <w:szCs w:val="22"/>
        </w:rPr>
        <w:t xml:space="preserve"> </w:t>
      </w:r>
      <w:hyperlink r:id="rId27">
        <w:r w:rsidRPr="00D12C38">
          <w:rPr>
            <w:rFonts w:asciiTheme="majorHAnsi" w:eastAsia="Garamond" w:hAnsiTheme="majorHAnsi" w:cs="Garamond"/>
            <w:sz w:val="22"/>
            <w:szCs w:val="22"/>
          </w:rPr>
          <w:t>lj</w:t>
        </w:r>
        <w:r w:rsidRPr="00D12C38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D12C38">
          <w:rPr>
            <w:rFonts w:asciiTheme="majorHAnsi" w:eastAsia="Garamond" w:hAnsiTheme="majorHAnsi" w:cs="Garamond"/>
            <w:sz w:val="22"/>
            <w:szCs w:val="22"/>
          </w:rPr>
          <w:t>c</w:t>
        </w:r>
        <w:r w:rsidRPr="00D12C38">
          <w:rPr>
            <w:rFonts w:asciiTheme="majorHAnsi" w:eastAsia="Garamond" w:hAnsiTheme="majorHAnsi" w:cs="Garamond"/>
            <w:spacing w:val="1"/>
            <w:sz w:val="22"/>
            <w:szCs w:val="22"/>
          </w:rPr>
          <w:t>k</w:t>
        </w:r>
        <w:r w:rsidRPr="00D12C38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D12C38">
          <w:rPr>
            <w:rFonts w:asciiTheme="majorHAnsi" w:eastAsia="Garamond" w:hAnsiTheme="majorHAnsi" w:cs="Garamond"/>
            <w:sz w:val="22"/>
            <w:szCs w:val="22"/>
          </w:rPr>
          <w:t>on@dep</w:t>
        </w:r>
        <w:r w:rsidRPr="00D12C38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D12C38">
          <w:rPr>
            <w:rFonts w:asciiTheme="majorHAnsi" w:eastAsia="Garamond" w:hAnsiTheme="majorHAnsi" w:cs="Garamond"/>
            <w:sz w:val="22"/>
            <w:szCs w:val="22"/>
          </w:rPr>
          <w:t>ul</w:t>
        </w:r>
        <w:r w:rsidRPr="00D12C38">
          <w:rPr>
            <w:rFonts w:asciiTheme="majorHAnsi" w:eastAsia="Garamond" w:hAnsiTheme="majorHAnsi" w:cs="Garamond"/>
            <w:spacing w:val="-2"/>
            <w:sz w:val="22"/>
            <w:szCs w:val="22"/>
          </w:rPr>
          <w:t>.</w:t>
        </w:r>
        <w:r w:rsidRPr="00D12C38">
          <w:rPr>
            <w:rFonts w:asciiTheme="majorHAnsi" w:eastAsia="Garamond" w:hAnsiTheme="majorHAnsi" w:cs="Garamond"/>
            <w:sz w:val="22"/>
            <w:szCs w:val="22"/>
          </w:rPr>
          <w:t>edu</w:t>
        </w:r>
      </w:hyperlink>
      <w:r w:rsidRPr="00D12C38">
        <w:rPr>
          <w:rFonts w:asciiTheme="majorHAnsi" w:eastAsia="Garamond" w:hAnsiTheme="majorHAnsi" w:cs="Garamond"/>
          <w:sz w:val="22"/>
          <w:szCs w:val="22"/>
        </w:rPr>
        <w:t xml:space="preserve">    (77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) 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5</w:t>
      </w:r>
      <w:r w:rsidRPr="00D12C38">
        <w:rPr>
          <w:rFonts w:asciiTheme="majorHAnsi" w:eastAsia="Garamond" w:hAnsiTheme="majorHAnsi" w:cs="Garamond"/>
          <w:sz w:val="22"/>
          <w:szCs w:val="22"/>
        </w:rPr>
        <w:t>5</w:t>
      </w:r>
      <w:r w:rsidRPr="00D12C38">
        <w:rPr>
          <w:rFonts w:asciiTheme="majorHAnsi" w:eastAsia="Garamond" w:hAnsiTheme="majorHAnsi" w:cs="Garamond"/>
          <w:spacing w:val="6"/>
          <w:sz w:val="22"/>
          <w:szCs w:val="22"/>
        </w:rPr>
        <w:t>5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>5555</w:t>
      </w:r>
    </w:p>
    <w:p w14:paraId="5FF70738" w14:textId="77777777" w:rsidR="001E54A5" w:rsidRPr="00D12C38" w:rsidRDefault="001E54A5">
      <w:pPr>
        <w:spacing w:before="1" w:line="100" w:lineRule="exact"/>
        <w:rPr>
          <w:rFonts w:asciiTheme="majorHAnsi" w:hAnsiTheme="majorHAnsi"/>
          <w:sz w:val="9"/>
          <w:szCs w:val="9"/>
        </w:rPr>
      </w:pPr>
    </w:p>
    <w:p w14:paraId="22DCD194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60D344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  <w:sectPr w:rsidR="001E54A5" w:rsidRPr="00D12C38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79958987" w14:textId="77777777" w:rsidR="001E54A5" w:rsidRPr="00D12C38" w:rsidRDefault="001E54A5">
      <w:pPr>
        <w:spacing w:before="6" w:line="100" w:lineRule="exact"/>
        <w:rPr>
          <w:rFonts w:asciiTheme="majorHAnsi" w:hAnsiTheme="majorHAnsi"/>
          <w:sz w:val="8"/>
          <w:szCs w:val="8"/>
        </w:rPr>
      </w:pPr>
    </w:p>
    <w:p w14:paraId="78C9F83A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44B065" w14:textId="77777777" w:rsidR="001E54A5" w:rsidRPr="00D12C38" w:rsidRDefault="00F000BF">
      <w:pPr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b/>
          <w:sz w:val="22"/>
          <w:szCs w:val="22"/>
        </w:rPr>
        <w:t>De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aul U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iversity,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go,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</w:p>
    <w:p w14:paraId="212FFF1D" w14:textId="77777777" w:rsidR="001E54A5" w:rsidRPr="00D12C38" w:rsidRDefault="00F000BF">
      <w:pPr>
        <w:spacing w:before="1"/>
        <w:ind w:left="358" w:right="-56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lor 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 M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rketing,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une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2</w:t>
      </w:r>
      <w:r w:rsidRPr="00D12C38">
        <w:rPr>
          <w:rFonts w:asciiTheme="majorHAnsi" w:eastAsia="Garamond" w:hAnsiTheme="majorHAnsi" w:cs="Garamond"/>
          <w:sz w:val="22"/>
          <w:szCs w:val="22"/>
        </w:rPr>
        <w:t>007</w:t>
      </w:r>
    </w:p>
    <w:p w14:paraId="495ACF14" w14:textId="77777777" w:rsidR="001E54A5" w:rsidRPr="00D12C38" w:rsidRDefault="00F000BF">
      <w:pPr>
        <w:spacing w:line="260" w:lineRule="exact"/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inor in Soc</w:t>
      </w:r>
      <w:r w:rsidRPr="00D12C38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position w:val="1"/>
          <w:sz w:val="22"/>
          <w:szCs w:val="22"/>
        </w:rPr>
        <w:t>ology</w:t>
      </w:r>
    </w:p>
    <w:p w14:paraId="3BC72069" w14:textId="77777777" w:rsidR="001E54A5" w:rsidRPr="00D12C38" w:rsidRDefault="00F000BF">
      <w:pPr>
        <w:spacing w:before="1" w:line="260" w:lineRule="exact"/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G.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. 3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D12C38">
        <w:rPr>
          <w:rFonts w:asciiTheme="majorHAnsi" w:eastAsia="Garamond" w:hAnsiTheme="majorHAnsi" w:cs="Garamond"/>
          <w:sz w:val="22"/>
          <w:szCs w:val="22"/>
        </w:rPr>
        <w:t>1/4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D12C38">
        <w:rPr>
          <w:rFonts w:asciiTheme="majorHAnsi" w:eastAsia="Garamond" w:hAnsiTheme="majorHAnsi" w:cs="Garamond"/>
          <w:sz w:val="22"/>
          <w:szCs w:val="22"/>
        </w:rPr>
        <w:t>0</w:t>
      </w:r>
    </w:p>
    <w:p w14:paraId="6133366E" w14:textId="77777777" w:rsidR="001E54A5" w:rsidRPr="00D12C38" w:rsidRDefault="00F000BF">
      <w:pPr>
        <w:spacing w:before="37"/>
        <w:rPr>
          <w:rFonts w:asciiTheme="majorHAnsi" w:eastAsia="Garamond" w:hAnsiTheme="majorHAnsi" w:cs="Garamond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EDUC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ON</w:t>
      </w:r>
    </w:p>
    <w:p w14:paraId="04BC1572" w14:textId="77777777" w:rsidR="001E54A5" w:rsidRPr="00D12C38" w:rsidRDefault="001E54A5">
      <w:pPr>
        <w:spacing w:before="5" w:line="240" w:lineRule="exact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E8F7714" w14:textId="77777777" w:rsidR="001E54A5" w:rsidRPr="00D12C38" w:rsidRDefault="001E54A5">
      <w:pPr>
        <w:spacing w:before="4" w:line="100" w:lineRule="exact"/>
        <w:rPr>
          <w:rFonts w:asciiTheme="majorHAnsi" w:hAnsiTheme="majorHAnsi"/>
          <w:sz w:val="8"/>
          <w:szCs w:val="8"/>
        </w:rPr>
      </w:pPr>
    </w:p>
    <w:p w14:paraId="20D80AB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20D1A6" w14:textId="77777777" w:rsidR="001E54A5" w:rsidRPr="00D12C38" w:rsidRDefault="00F000BF">
      <w:pPr>
        <w:ind w:left="3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USA T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b/>
          <w:sz w:val="22"/>
          <w:szCs w:val="22"/>
        </w:rPr>
        <w:t>a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z w:val="22"/>
          <w:szCs w:val="22"/>
        </w:rPr>
        <w:t>k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b/>
          <w:sz w:val="22"/>
          <w:szCs w:val="22"/>
        </w:rPr>
        <w:t>&amp;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b/>
          <w:spacing w:val="-3"/>
          <w:sz w:val="22"/>
          <w:szCs w:val="22"/>
        </w:rPr>
        <w:t>F</w:t>
      </w:r>
      <w:r w:rsidRPr="00D12C38">
        <w:rPr>
          <w:rFonts w:asciiTheme="majorHAnsi" w:hAnsiTheme="majorHAnsi"/>
          <w:b/>
          <w:sz w:val="22"/>
          <w:szCs w:val="22"/>
        </w:rPr>
        <w:t>iel</w:t>
      </w:r>
      <w:r w:rsidRPr="00D12C38">
        <w:rPr>
          <w:rFonts w:asciiTheme="majorHAnsi" w:hAnsiTheme="majorHAnsi"/>
          <w:b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6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z w:val="22"/>
          <w:szCs w:val="22"/>
        </w:rPr>
        <w:t>ian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pol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s,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</w:p>
    <w:p w14:paraId="551790BD" w14:textId="77777777" w:rsidR="001E54A5" w:rsidRPr="00D12C38" w:rsidRDefault="00F000BF">
      <w:pPr>
        <w:spacing w:before="5" w:line="260" w:lineRule="exact"/>
        <w:ind w:left="358" w:right="-56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mm</w:t>
      </w:r>
      <w:r w:rsidRPr="00D12C38">
        <w:rPr>
          <w:rFonts w:asciiTheme="majorHAnsi" w:eastAsia="Garamond" w:hAnsiTheme="majorHAnsi" w:cs="Garamond"/>
          <w:i/>
          <w:spacing w:val="-2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cati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n/Med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ntern</w:t>
      </w:r>
      <w:r w:rsidRPr="00D12C38">
        <w:rPr>
          <w:rFonts w:asciiTheme="majorHAnsi" w:eastAsia="Garamond" w:hAnsiTheme="majorHAnsi" w:cs="Garamond"/>
          <w:sz w:val="22"/>
          <w:szCs w:val="22"/>
        </w:rPr>
        <w:t>, Summ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 2006</w:t>
      </w:r>
    </w:p>
    <w:p w14:paraId="04188EC9" w14:textId="77777777" w:rsidR="001E54A5" w:rsidRPr="00D12C38" w:rsidRDefault="00F000BF">
      <w:pPr>
        <w:spacing w:before="37"/>
        <w:rPr>
          <w:rFonts w:asciiTheme="majorHAnsi" w:eastAsia="Garamond" w:hAnsiTheme="majorHAnsi" w:cs="Garamond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X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RI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ENCE</w:t>
      </w:r>
    </w:p>
    <w:p w14:paraId="3D2A6C9E" w14:textId="77777777" w:rsidR="001E54A5" w:rsidRPr="00D12C38" w:rsidRDefault="00F000BF">
      <w:pPr>
        <w:spacing w:before="39"/>
        <w:ind w:left="1078" w:right="1212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145EDE9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oordinated communi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ons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bet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 USA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ld public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tion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int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rnet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oduction,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info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mation dis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ribu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ion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 xml:space="preserve"> t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1F95BAB3" w14:textId="77777777" w:rsidR="001E54A5" w:rsidRPr="00D12C38" w:rsidRDefault="00F000BF">
      <w:pPr>
        <w:spacing w:before="33" w:line="270" w:lineRule="auto"/>
        <w:ind w:left="1078" w:right="436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ont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ibuted to writing,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z w:val="22"/>
          <w:szCs w:val="22"/>
        </w:rPr>
        <w:t>iting,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nd di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ibution of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es.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lit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ily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pre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dep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ment ma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4E281B93" w14:textId="77777777" w:rsidR="001E54A5" w:rsidRPr="00D12C38" w:rsidRDefault="00F000BF">
      <w:pPr>
        <w:ind w:left="10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22C4F6A9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z w:val="22"/>
          <w:szCs w:val="22"/>
        </w:rPr>
        <w:t>Gen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rated 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 for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USA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ld 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l of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z w:val="22"/>
          <w:szCs w:val="22"/>
        </w:rPr>
        <w:t>rand op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ning.</w:t>
      </w:r>
    </w:p>
    <w:p w14:paraId="73B6B93B" w14:textId="77777777" w:rsidR="001E54A5" w:rsidRPr="00D12C38" w:rsidRDefault="00F000BF">
      <w:pPr>
        <w:spacing w:before="32"/>
        <w:ind w:left="10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Upd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thletes’ onli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iographi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ter ev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ry 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k me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t.</w:t>
      </w:r>
    </w:p>
    <w:p w14:paraId="43ECFCAD" w14:textId="77777777" w:rsidR="001E54A5" w:rsidRPr="00D12C38" w:rsidRDefault="00F000BF">
      <w:pPr>
        <w:spacing w:before="35"/>
        <w:ind w:left="1078" w:right="1795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ted the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om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tions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Dep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ment by 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ip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ng in o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>lo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>tion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omo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ion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nts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ogramming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ities.</w:t>
      </w:r>
    </w:p>
    <w:p w14:paraId="75A65694" w14:textId="77777777" w:rsidR="001E54A5" w:rsidRPr="00D12C38" w:rsidRDefault="001E54A5">
      <w:pPr>
        <w:spacing w:before="4" w:line="260" w:lineRule="exact"/>
        <w:rPr>
          <w:rFonts w:asciiTheme="majorHAnsi" w:hAnsiTheme="majorHAnsi"/>
          <w:sz w:val="24"/>
          <w:szCs w:val="24"/>
        </w:rPr>
      </w:pPr>
    </w:p>
    <w:p w14:paraId="095474E3" w14:textId="77777777" w:rsidR="001E54A5" w:rsidRPr="00D12C38" w:rsidRDefault="00F000BF">
      <w:pPr>
        <w:ind w:left="3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D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D12C38">
        <w:rPr>
          <w:rFonts w:asciiTheme="majorHAnsi" w:hAnsiTheme="majorHAnsi"/>
          <w:b/>
          <w:sz w:val="22"/>
          <w:szCs w:val="22"/>
        </w:rPr>
        <w:t>a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u</w:t>
      </w:r>
      <w:r w:rsidRPr="00D12C38">
        <w:rPr>
          <w:rFonts w:asciiTheme="majorHAnsi" w:hAnsiTheme="majorHAnsi"/>
          <w:b/>
          <w:sz w:val="22"/>
          <w:szCs w:val="22"/>
        </w:rPr>
        <w:t>l U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n</w:t>
      </w:r>
      <w:r w:rsidRPr="00D12C38">
        <w:rPr>
          <w:rFonts w:asciiTheme="majorHAnsi" w:hAnsiTheme="majorHAnsi"/>
          <w:b/>
          <w:sz w:val="22"/>
          <w:szCs w:val="22"/>
        </w:rPr>
        <w:t>ive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b/>
          <w:sz w:val="22"/>
          <w:szCs w:val="22"/>
        </w:rPr>
        <w:t>sit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 Ch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o,</w:t>
      </w:r>
      <w:r w:rsidRPr="00D12C3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IL</w:t>
      </w:r>
    </w:p>
    <w:p w14:paraId="0814EB88" w14:textId="77777777" w:rsidR="001E54A5" w:rsidRPr="00D12C38" w:rsidRDefault="00F000BF">
      <w:pPr>
        <w:spacing w:before="5"/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i/>
          <w:sz w:val="22"/>
          <w:szCs w:val="22"/>
        </w:rPr>
        <w:t xml:space="preserve">Nursing 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earni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>so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 xml:space="preserve">urce </w:t>
      </w:r>
      <w:r w:rsidRPr="00D12C38">
        <w:rPr>
          <w:rFonts w:asciiTheme="majorHAnsi" w:eastAsia="Garamond" w:hAnsiTheme="majorHAnsi" w:cs="Garamond"/>
          <w:i/>
          <w:spacing w:val="-2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enter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As</w:t>
      </w:r>
      <w:r w:rsidRPr="00D12C38">
        <w:rPr>
          <w:rFonts w:asciiTheme="majorHAnsi" w:eastAsia="Garamond" w:hAnsiTheme="majorHAnsi" w:cs="Garamond"/>
          <w:i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ista</w:t>
      </w:r>
      <w:r w:rsidRPr="00D12C38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i/>
          <w:sz w:val="22"/>
          <w:szCs w:val="22"/>
        </w:rPr>
        <w:t>t,</w:t>
      </w:r>
      <w:r w:rsidRPr="00D12C38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August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20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4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–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 Janu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ry 20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6</w:t>
      </w:r>
    </w:p>
    <w:p w14:paraId="259C6353" w14:textId="77777777" w:rsidR="001E54A5" w:rsidRPr="00D12C38" w:rsidRDefault="00F000BF">
      <w:pPr>
        <w:spacing w:before="27" w:line="260" w:lineRule="exact"/>
        <w:ind w:left="1078" w:right="846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9378456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rovided nur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tuden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ith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rch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dvi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ervi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 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ga</w:t>
      </w:r>
      <w:r w:rsidRPr="00D12C38">
        <w:rPr>
          <w:rFonts w:asciiTheme="majorHAnsi" w:eastAsia="Garamond" w:hAnsiTheme="majorHAnsi" w:cs="Garamond"/>
          <w:sz w:val="22"/>
          <w:szCs w:val="22"/>
        </w:rPr>
        <w:t>rding nu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ent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r,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ed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ibrary,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b 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ourc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7B9B335A" w14:textId="77777777" w:rsidR="001E54A5" w:rsidRPr="00D12C38" w:rsidRDefault="00F000BF">
      <w:pPr>
        <w:spacing w:before="44" w:line="260" w:lineRule="auto"/>
        <w:ind w:left="1078" w:right="1180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61DCDA5D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hAnsiTheme="majorHAnsi"/>
          <w:sz w:val="18"/>
          <w:szCs w:val="18"/>
        </w:rPr>
        <w:pict w14:anchorId="70B21D30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z w:val="22"/>
          <w:szCs w:val="22"/>
        </w:rPr>
        <w:t>Acqu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main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kno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dge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nur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riculum, prerequisite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other nu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D12C38">
        <w:rPr>
          <w:rFonts w:asciiTheme="majorHAnsi" w:eastAsia="Garamond" w:hAnsiTheme="majorHAnsi" w:cs="Garamond"/>
          <w:sz w:val="22"/>
          <w:szCs w:val="22"/>
        </w:rPr>
        <w:t>in</w:t>
      </w:r>
      <w:r w:rsidRPr="00D12C38">
        <w:rPr>
          <w:rFonts w:asciiTheme="majorHAnsi" w:eastAsia="Garamond" w:hAnsiTheme="majorHAnsi" w:cs="Garamond"/>
          <w:spacing w:val="5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>rel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ted cour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 in order to advi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rent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tudents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pro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ote prog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 pr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os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 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udent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Iss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udiov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teria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referen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 boo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erve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mat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rial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other cli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quip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ent. An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>ered phon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dep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ment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dire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tudents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approp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 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0C0DF97C" w14:textId="77777777" w:rsidR="001E54A5" w:rsidRPr="00D12C38" w:rsidRDefault="00F000BF">
      <w:pPr>
        <w:spacing w:before="12"/>
        <w:ind w:left="1078" w:right="816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z w:val="22"/>
          <w:szCs w:val="22"/>
        </w:rPr>
        <w:t>At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end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to opening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nd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duties,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prepping the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ompu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er 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b, 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rep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ring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eserve it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tudent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sz w:val="22"/>
          <w:szCs w:val="22"/>
        </w:rPr>
        <w:t>ing me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lo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king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up.</w:t>
      </w:r>
    </w:p>
    <w:p w14:paraId="0F28D235" w14:textId="77777777" w:rsidR="001E54A5" w:rsidRPr="00D12C38" w:rsidRDefault="001E54A5">
      <w:pPr>
        <w:spacing w:before="1" w:line="260" w:lineRule="exact"/>
        <w:rPr>
          <w:rFonts w:asciiTheme="majorHAnsi" w:hAnsiTheme="majorHAnsi"/>
          <w:sz w:val="24"/>
          <w:szCs w:val="24"/>
        </w:rPr>
      </w:pPr>
    </w:p>
    <w:p w14:paraId="2C14EBA9" w14:textId="77777777" w:rsidR="001E54A5" w:rsidRPr="00D12C38" w:rsidRDefault="00F000BF">
      <w:pPr>
        <w:spacing w:line="260" w:lineRule="exact"/>
        <w:ind w:left="358" w:right="4232" w:firstLine="3613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CT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VI</w:t>
      </w:r>
      <w:r w:rsidRPr="00D12C38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ES &amp;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DERS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P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lp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a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K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ap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 xml:space="preserve">a 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lp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 So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pacing w:val="2"/>
          <w:sz w:val="22"/>
          <w:szCs w:val="22"/>
        </w:rPr>
        <w:t>y</w:t>
      </w:r>
      <w:r w:rsidRPr="00D12C38">
        <w:rPr>
          <w:rFonts w:asciiTheme="majorHAnsi" w:eastAsia="Garamond" w:hAnsiTheme="majorHAnsi" w:cs="Garamond"/>
          <w:sz w:val="22"/>
          <w:szCs w:val="22"/>
        </w:rPr>
        <w:t>, Member, Janu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ry 20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6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–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ent</w:t>
      </w:r>
    </w:p>
    <w:p w14:paraId="39A172E9" w14:textId="77777777" w:rsidR="001E54A5" w:rsidRPr="00D12C38" w:rsidRDefault="00F000BF">
      <w:pPr>
        <w:spacing w:before="45"/>
        <w:ind w:left="1078" w:right="791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C16C0DB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lit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te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uppo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D12C38">
        <w:rPr>
          <w:rFonts w:asciiTheme="majorHAnsi" w:eastAsia="Garamond" w:hAnsiTheme="majorHAnsi" w:cs="Garamond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by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rket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ng th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ough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ma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, fly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 me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D12C38">
        <w:rPr>
          <w:rFonts w:asciiTheme="majorHAnsi" w:eastAsia="Garamond" w:hAnsiTheme="majorHAnsi" w:cs="Garamond"/>
          <w:sz w:val="22"/>
          <w:szCs w:val="22"/>
        </w:rPr>
        <w:t>ia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ebsites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z w:val="22"/>
          <w:szCs w:val="22"/>
        </w:rPr>
        <w:t>or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phil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nth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opic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nd 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z w:val="22"/>
          <w:szCs w:val="22"/>
        </w:rPr>
        <w:t>mmuni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y service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01C2172F" w14:textId="77777777" w:rsidR="001E54A5" w:rsidRPr="00D12C38" w:rsidRDefault="001E54A5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0E0024F1" w14:textId="77777777" w:rsidR="001E54A5" w:rsidRPr="00D12C38" w:rsidRDefault="00F000BF">
      <w:pPr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0FF18CAB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De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aul A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bas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ador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Club</w:t>
      </w:r>
      <w:r w:rsidRPr="00D12C38">
        <w:rPr>
          <w:rFonts w:asciiTheme="majorHAnsi" w:eastAsia="Garamond" w:hAnsiTheme="majorHAnsi" w:cs="Garamond"/>
          <w:sz w:val="22"/>
          <w:szCs w:val="22"/>
        </w:rPr>
        <w:t>, 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nior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z w:val="22"/>
          <w:szCs w:val="22"/>
        </w:rPr>
        <w:t>emb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r, Sept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mber 2006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–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ent</w:t>
      </w:r>
    </w:p>
    <w:p w14:paraId="3695F43D" w14:textId="77777777" w:rsidR="001E54A5" w:rsidRPr="00D12C38" w:rsidRDefault="00F000BF">
      <w:pPr>
        <w:spacing w:before="32"/>
        <w:ind w:left="107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rovided tou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of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>mpus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cti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e 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udents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3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nd their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mili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.</w:t>
      </w:r>
    </w:p>
    <w:p w14:paraId="31C7ABF7" w14:textId="77777777" w:rsidR="001E54A5" w:rsidRPr="00D12C38" w:rsidRDefault="00F000BF">
      <w:pPr>
        <w:spacing w:before="34"/>
        <w:ind w:left="1071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rain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>ix new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D12C38">
        <w:rPr>
          <w:rFonts w:asciiTheme="majorHAnsi" w:eastAsia="Garamond" w:hAnsiTheme="majorHAnsi" w:cs="Garamond"/>
          <w:sz w:val="22"/>
          <w:szCs w:val="22"/>
        </w:rPr>
        <w:t>mbas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dors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on d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liv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ring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12C38">
        <w:rPr>
          <w:rFonts w:asciiTheme="majorHAnsi" w:eastAsia="Garamond" w:hAnsiTheme="majorHAnsi" w:cs="Garamond"/>
          <w:sz w:val="22"/>
          <w:szCs w:val="22"/>
        </w:rPr>
        <w:t>mpus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>tou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ov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rnight vi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it 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sz w:val="22"/>
          <w:szCs w:val="22"/>
        </w:rPr>
        <w:t>ro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ol.</w:t>
      </w:r>
    </w:p>
    <w:p w14:paraId="541CFA78" w14:textId="77777777" w:rsidR="001E54A5" w:rsidRPr="00D12C38" w:rsidRDefault="001E54A5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76C1C254" w14:textId="77777777" w:rsidR="001E54A5" w:rsidRPr="00D12C38" w:rsidRDefault="00F000BF">
      <w:pPr>
        <w:ind w:left="358"/>
        <w:rPr>
          <w:rFonts w:asciiTheme="majorHAnsi" w:eastAsia="Garamond" w:hAnsiTheme="majorHAnsi" w:cs="Garamond"/>
          <w:sz w:val="22"/>
          <w:szCs w:val="22"/>
        </w:rPr>
      </w:pPr>
      <w:r w:rsidRPr="00D12C38">
        <w:rPr>
          <w:rFonts w:asciiTheme="majorHAnsi" w:eastAsia="Garamond" w:hAnsiTheme="majorHAnsi" w:cs="Garamond"/>
          <w:b/>
          <w:sz w:val="22"/>
          <w:szCs w:val="22"/>
        </w:rPr>
        <w:t>De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aul M</w:t>
      </w:r>
      <w:r w:rsidRPr="00D12C38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ke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ing</w:t>
      </w:r>
      <w:r w:rsidRPr="00D12C38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2"/>
          <w:szCs w:val="22"/>
        </w:rPr>
        <w:t>Cl</w:t>
      </w:r>
      <w:r w:rsidRPr="00D12C38">
        <w:rPr>
          <w:rFonts w:asciiTheme="majorHAnsi" w:eastAsia="Garamond" w:hAnsiTheme="majorHAnsi" w:cs="Garamond"/>
          <w:b/>
          <w:spacing w:val="2"/>
          <w:sz w:val="22"/>
          <w:szCs w:val="22"/>
        </w:rPr>
        <w:t>u</w:t>
      </w:r>
      <w:r w:rsidRPr="00D12C38">
        <w:rPr>
          <w:rFonts w:asciiTheme="majorHAnsi" w:eastAsia="Garamond" w:hAnsiTheme="majorHAnsi" w:cs="Garamond"/>
          <w:b/>
          <w:spacing w:val="3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e P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esident, S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ptem</w:t>
      </w:r>
      <w:r w:rsidRPr="00D12C38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er 20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5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– 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rch 20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D12C38">
        <w:rPr>
          <w:rFonts w:asciiTheme="majorHAnsi" w:eastAsia="Garamond" w:hAnsiTheme="majorHAnsi" w:cs="Garamond"/>
          <w:sz w:val="22"/>
          <w:szCs w:val="22"/>
        </w:rPr>
        <w:t>7</w:t>
      </w:r>
    </w:p>
    <w:p w14:paraId="02491092" w14:textId="77777777" w:rsidR="001E54A5" w:rsidRPr="00D12C38" w:rsidRDefault="00F000BF">
      <w:pPr>
        <w:spacing w:before="35"/>
        <w:ind w:left="1071"/>
        <w:rPr>
          <w:rFonts w:asciiTheme="majorHAnsi" w:eastAsia="Garamond" w:hAnsiTheme="majorHAnsi" w:cs="Garamond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D12C38">
        <w:rPr>
          <w:rFonts w:asciiTheme="majorHAnsi" w:hAnsiTheme="majorHAnsi"/>
          <w:sz w:val="18"/>
          <w:szCs w:val="18"/>
        </w:rPr>
        <w:pict w14:anchorId="40AE4062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12C38">
        <w:rPr>
          <w:rFonts w:asciiTheme="majorHAnsi" w:eastAsia="Garamond" w:hAnsiTheme="majorHAnsi" w:cs="Garamond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12C38">
        <w:rPr>
          <w:rFonts w:asciiTheme="majorHAnsi" w:eastAsia="Garamond" w:hAnsiTheme="majorHAnsi" w:cs="Garamond"/>
          <w:sz w:val="22"/>
          <w:szCs w:val="22"/>
        </w:rPr>
        <w:t>rui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12C38">
        <w:rPr>
          <w:rFonts w:asciiTheme="majorHAnsi" w:eastAsia="Garamond" w:hAnsiTheme="majorHAnsi" w:cs="Garamond"/>
          <w:sz w:val="22"/>
          <w:szCs w:val="22"/>
        </w:rPr>
        <w:t>ed m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m</w:t>
      </w:r>
      <w:r w:rsidRPr="00D12C38">
        <w:rPr>
          <w:rFonts w:asciiTheme="majorHAnsi" w:eastAsia="Garamond" w:hAnsiTheme="majorHAnsi" w:cs="Garamond"/>
          <w:spacing w:val="-3"/>
          <w:sz w:val="22"/>
          <w:szCs w:val="22"/>
        </w:rPr>
        <w:t>b</w:t>
      </w:r>
      <w:r w:rsidRPr="00D12C38">
        <w:rPr>
          <w:rFonts w:asciiTheme="majorHAnsi" w:eastAsia="Garamond" w:hAnsiTheme="majorHAnsi" w:cs="Garamond"/>
          <w:sz w:val="22"/>
          <w:szCs w:val="22"/>
        </w:rPr>
        <w:t>ers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nd c</w:t>
      </w:r>
      <w:r w:rsidRPr="00D12C38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D12C38">
        <w:rPr>
          <w:rFonts w:asciiTheme="majorHAnsi" w:eastAsia="Garamond" w:hAnsiTheme="majorHAnsi" w:cs="Garamond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12C38">
        <w:rPr>
          <w:rFonts w:asciiTheme="majorHAnsi" w:eastAsia="Garamond" w:hAnsiTheme="majorHAnsi" w:cs="Garamond"/>
          <w:sz w:val="22"/>
          <w:szCs w:val="22"/>
        </w:rPr>
        <w:t>d c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12C38">
        <w:rPr>
          <w:rFonts w:asciiTheme="majorHAnsi" w:eastAsia="Garamond" w:hAnsiTheme="majorHAnsi" w:cs="Garamond"/>
          <w:sz w:val="22"/>
          <w:szCs w:val="22"/>
        </w:rPr>
        <w:t>ub’s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nnu</w:t>
      </w:r>
      <w:r w:rsidRPr="00D12C38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12C38">
        <w:rPr>
          <w:rFonts w:asciiTheme="majorHAnsi" w:eastAsia="Garamond" w:hAnsiTheme="majorHAnsi" w:cs="Garamond"/>
          <w:sz w:val="22"/>
          <w:szCs w:val="22"/>
        </w:rPr>
        <w:t>l fund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ra</w:t>
      </w:r>
      <w:r w:rsidRPr="00D12C38">
        <w:rPr>
          <w:rFonts w:asciiTheme="majorHAnsi" w:eastAsia="Garamond" w:hAnsiTheme="majorHAnsi" w:cs="Garamond"/>
          <w:sz w:val="22"/>
          <w:szCs w:val="22"/>
        </w:rPr>
        <w:t>i</w:t>
      </w:r>
      <w:r w:rsidRPr="00D12C38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D12C38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D12C38">
        <w:rPr>
          <w:rFonts w:asciiTheme="majorHAnsi" w:eastAsia="Garamond" w:hAnsiTheme="majorHAnsi" w:cs="Garamond"/>
          <w:sz w:val="22"/>
          <w:szCs w:val="22"/>
        </w:rPr>
        <w:t>drive.</w:t>
      </w:r>
    </w:p>
    <w:p w14:paraId="480D74D9" w14:textId="77777777" w:rsidR="001E54A5" w:rsidRPr="00D12C38" w:rsidRDefault="001E54A5">
      <w:pPr>
        <w:spacing w:before="4" w:line="100" w:lineRule="exact"/>
        <w:rPr>
          <w:rFonts w:asciiTheme="majorHAnsi" w:hAnsiTheme="majorHAnsi"/>
          <w:sz w:val="8"/>
          <w:szCs w:val="8"/>
        </w:rPr>
      </w:pPr>
    </w:p>
    <w:p w14:paraId="4748916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002FAF" w14:textId="77777777" w:rsidR="001E54A5" w:rsidRPr="00D12C38" w:rsidRDefault="00F000BF">
      <w:pPr>
        <w:tabs>
          <w:tab w:val="left" w:pos="10920"/>
        </w:tabs>
        <w:spacing w:before="18"/>
        <w:ind w:left="120"/>
        <w:rPr>
          <w:rFonts w:asciiTheme="majorHAnsi" w:hAnsiTheme="majorHAnsi"/>
          <w:sz w:val="28"/>
          <w:szCs w:val="28"/>
        </w:rPr>
      </w:pPr>
      <w:r w:rsidRPr="00D12C38">
        <w:rPr>
          <w:rFonts w:asciiTheme="majorHAnsi" w:hAnsiTheme="majorHAnsi"/>
          <w:b/>
          <w:spacing w:val="-22"/>
          <w:w w:val="99"/>
          <w:sz w:val="28"/>
          <w:szCs w:val="28"/>
          <w:u w:val="single" w:color="000000"/>
        </w:rPr>
        <w:t xml:space="preserve"> </w:t>
      </w:r>
      <w:r w:rsidRPr="00D12C38">
        <w:rPr>
          <w:rFonts w:asciiTheme="majorHAnsi" w:hAnsiTheme="majorHAnsi"/>
          <w:b/>
          <w:w w:val="99"/>
          <w:sz w:val="28"/>
          <w:szCs w:val="28"/>
          <w:u w:val="single" w:color="000000"/>
        </w:rPr>
        <w:t>Nic</w:t>
      </w:r>
      <w:r w:rsidRPr="00D12C38">
        <w:rPr>
          <w:rFonts w:asciiTheme="majorHAnsi" w:hAnsiTheme="majorHAnsi"/>
          <w:b/>
          <w:spacing w:val="1"/>
          <w:w w:val="99"/>
          <w:sz w:val="28"/>
          <w:szCs w:val="28"/>
          <w:u w:val="single" w:color="000000"/>
        </w:rPr>
        <w:t>o</w:t>
      </w:r>
      <w:r w:rsidRPr="00D12C38">
        <w:rPr>
          <w:rFonts w:asciiTheme="majorHAnsi" w:hAnsiTheme="majorHAnsi"/>
          <w:b/>
          <w:w w:val="99"/>
          <w:sz w:val="28"/>
          <w:szCs w:val="28"/>
          <w:u w:val="single" w:color="000000"/>
        </w:rPr>
        <w:t>le</w:t>
      </w:r>
      <w:r w:rsidRPr="00D12C38">
        <w:rPr>
          <w:rFonts w:asciiTheme="majorHAnsi" w:hAnsiTheme="majorHAnsi"/>
          <w:b/>
          <w:spacing w:val="-17"/>
          <w:w w:val="99"/>
          <w:sz w:val="28"/>
          <w:szCs w:val="28"/>
          <w:u w:val="single" w:color="000000"/>
        </w:rPr>
        <w:t xml:space="preserve"> </w:t>
      </w:r>
      <w:r w:rsidRPr="00D12C38">
        <w:rPr>
          <w:rFonts w:asciiTheme="majorHAnsi" w:hAnsiTheme="majorHAnsi"/>
          <w:b/>
          <w:w w:val="99"/>
          <w:sz w:val="28"/>
          <w:szCs w:val="28"/>
          <w:u w:val="single" w:color="000000"/>
        </w:rPr>
        <w:t>Anders</w:t>
      </w:r>
      <w:r w:rsidRPr="00D12C38">
        <w:rPr>
          <w:rFonts w:asciiTheme="majorHAnsi" w:hAnsiTheme="majorHAnsi"/>
          <w:b/>
          <w:spacing w:val="1"/>
          <w:w w:val="99"/>
          <w:sz w:val="28"/>
          <w:szCs w:val="28"/>
          <w:u w:val="single" w:color="000000"/>
        </w:rPr>
        <w:t>o</w:t>
      </w:r>
      <w:r w:rsidRPr="00D12C38">
        <w:rPr>
          <w:rFonts w:asciiTheme="majorHAnsi" w:hAnsiTheme="majorHAnsi"/>
          <w:b/>
          <w:w w:val="99"/>
          <w:sz w:val="28"/>
          <w:szCs w:val="28"/>
          <w:u w:val="single" w:color="000000"/>
        </w:rPr>
        <w:t xml:space="preserve">n </w:t>
      </w:r>
      <w:r w:rsidRPr="00D12C38">
        <w:rPr>
          <w:rFonts w:asciiTheme="majorHAnsi" w:hAnsiTheme="majorHAnsi"/>
          <w:b/>
          <w:sz w:val="28"/>
          <w:szCs w:val="28"/>
          <w:u w:val="single" w:color="000000"/>
        </w:rPr>
        <w:tab/>
      </w:r>
    </w:p>
    <w:p w14:paraId="103216AE" w14:textId="77777777" w:rsidR="001E54A5" w:rsidRPr="00D12C38" w:rsidRDefault="00F000BF">
      <w:pPr>
        <w:spacing w:line="240" w:lineRule="exact"/>
        <w:ind w:left="178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456 </w:t>
      </w:r>
      <w:r w:rsidRPr="00D12C38">
        <w:rPr>
          <w:rFonts w:asciiTheme="majorHAnsi" w:hAnsiTheme="majorHAnsi"/>
          <w:spacing w:val="-1"/>
        </w:rPr>
        <w:t>B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lf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ur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 xml:space="preserve">ood,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L 60654</w:t>
      </w:r>
    </w:p>
    <w:p w14:paraId="6C9CDD56" w14:textId="77777777" w:rsidR="001E54A5" w:rsidRPr="00D12C38" w:rsidRDefault="00F000BF">
      <w:pPr>
        <w:spacing w:line="240" w:lineRule="exact"/>
        <w:ind w:left="178"/>
        <w:rPr>
          <w:rFonts w:asciiTheme="majorHAnsi" w:hAnsiTheme="majorHAnsi"/>
        </w:rPr>
      </w:pP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</w:rPr>
        <w:t>773)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55</w:t>
      </w:r>
      <w:r w:rsidRPr="00D12C38">
        <w:rPr>
          <w:rFonts w:asciiTheme="majorHAnsi" w:hAnsiTheme="majorHAnsi"/>
          <w:spacing w:val="1"/>
        </w:rPr>
        <w:t>5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 xml:space="preserve">5555    </w:t>
      </w:r>
      <w:r w:rsidRPr="00D12C38">
        <w:rPr>
          <w:rFonts w:asciiTheme="majorHAnsi" w:hAnsiTheme="majorHAnsi"/>
          <w:spacing w:val="1"/>
        </w:rPr>
        <w:t xml:space="preserve"> </w:t>
      </w:r>
      <w:hyperlink r:id="rId31">
        <w:r w:rsidRPr="00D12C38">
          <w:rPr>
            <w:rFonts w:asciiTheme="majorHAnsi" w:hAnsiTheme="majorHAnsi"/>
          </w:rPr>
          <w:t>nan</w:t>
        </w:r>
        <w:r w:rsidRPr="00D12C38">
          <w:rPr>
            <w:rFonts w:asciiTheme="majorHAnsi" w:hAnsiTheme="majorHAnsi"/>
            <w:spacing w:val="-2"/>
          </w:rPr>
          <w:t>d</w:t>
        </w:r>
        <w:r w:rsidRPr="00D12C38">
          <w:rPr>
            <w:rFonts w:asciiTheme="majorHAnsi" w:hAnsiTheme="majorHAnsi"/>
          </w:rPr>
          <w:t>e</w:t>
        </w:r>
        <w:r w:rsidRPr="00D12C38">
          <w:rPr>
            <w:rFonts w:asciiTheme="majorHAnsi" w:hAnsiTheme="majorHAnsi"/>
            <w:spacing w:val="1"/>
          </w:rPr>
          <w:t>r</w:t>
        </w:r>
        <w:r w:rsidRPr="00D12C38">
          <w:rPr>
            <w:rFonts w:asciiTheme="majorHAnsi" w:hAnsiTheme="majorHAnsi"/>
            <w:spacing w:val="-2"/>
          </w:rPr>
          <w:t>so@</w:t>
        </w:r>
        <w:r w:rsidRPr="00D12C38">
          <w:rPr>
            <w:rFonts w:asciiTheme="majorHAnsi" w:hAnsiTheme="majorHAnsi"/>
          </w:rPr>
          <w:t>s</w:t>
        </w:r>
        <w:r w:rsidRPr="00D12C38">
          <w:rPr>
            <w:rFonts w:asciiTheme="majorHAnsi" w:hAnsiTheme="majorHAnsi"/>
            <w:spacing w:val="1"/>
          </w:rPr>
          <w:t>t</w:t>
        </w:r>
        <w:r w:rsidRPr="00D12C38">
          <w:rPr>
            <w:rFonts w:asciiTheme="majorHAnsi" w:hAnsiTheme="majorHAnsi"/>
          </w:rPr>
          <w:t>ude</w:t>
        </w:r>
        <w:r w:rsidRPr="00D12C38">
          <w:rPr>
            <w:rFonts w:asciiTheme="majorHAnsi" w:hAnsiTheme="majorHAnsi"/>
            <w:spacing w:val="-2"/>
          </w:rPr>
          <w:t>n</w:t>
        </w:r>
        <w:r w:rsidRPr="00D12C38">
          <w:rPr>
            <w:rFonts w:asciiTheme="majorHAnsi" w:hAnsiTheme="majorHAnsi"/>
            <w:spacing w:val="1"/>
          </w:rPr>
          <w:t>t</w:t>
        </w:r>
        <w:r w:rsidRPr="00D12C38">
          <w:rPr>
            <w:rFonts w:asciiTheme="majorHAnsi" w:hAnsiTheme="majorHAnsi"/>
          </w:rPr>
          <w:t>s.</w:t>
        </w:r>
        <w:r w:rsidRPr="00D12C38">
          <w:rPr>
            <w:rFonts w:asciiTheme="majorHAnsi" w:hAnsiTheme="majorHAnsi"/>
            <w:spacing w:val="-2"/>
          </w:rPr>
          <w:t>d</w:t>
        </w:r>
        <w:r w:rsidRPr="00D12C38">
          <w:rPr>
            <w:rFonts w:asciiTheme="majorHAnsi" w:hAnsiTheme="majorHAnsi"/>
          </w:rPr>
          <w:t>ep</w:t>
        </w:r>
        <w:r w:rsidRPr="00D12C38">
          <w:rPr>
            <w:rFonts w:asciiTheme="majorHAnsi" w:hAnsiTheme="majorHAnsi"/>
            <w:spacing w:val="1"/>
          </w:rPr>
          <w:t>a</w:t>
        </w:r>
        <w:r w:rsidRPr="00D12C38">
          <w:rPr>
            <w:rFonts w:asciiTheme="majorHAnsi" w:hAnsiTheme="majorHAnsi"/>
            <w:spacing w:val="-2"/>
          </w:rPr>
          <w:t>u</w:t>
        </w:r>
        <w:r w:rsidRPr="00D12C38">
          <w:rPr>
            <w:rFonts w:asciiTheme="majorHAnsi" w:hAnsiTheme="majorHAnsi"/>
            <w:spacing w:val="1"/>
          </w:rPr>
          <w:t>l</w:t>
        </w:r>
        <w:r w:rsidRPr="00D12C38">
          <w:rPr>
            <w:rFonts w:asciiTheme="majorHAnsi" w:hAnsiTheme="majorHAnsi"/>
          </w:rPr>
          <w:t>.e</w:t>
        </w:r>
        <w:r w:rsidRPr="00D12C38">
          <w:rPr>
            <w:rFonts w:asciiTheme="majorHAnsi" w:hAnsiTheme="majorHAnsi"/>
            <w:spacing w:val="-2"/>
          </w:rPr>
          <w:t>d</w:t>
        </w:r>
        <w:r w:rsidRPr="00D12C38">
          <w:rPr>
            <w:rFonts w:asciiTheme="majorHAnsi" w:hAnsiTheme="majorHAnsi"/>
          </w:rPr>
          <w:t>u</w:t>
        </w:r>
      </w:hyperlink>
    </w:p>
    <w:p w14:paraId="58E41B0F" w14:textId="77777777" w:rsidR="001E54A5" w:rsidRPr="00D12C38" w:rsidRDefault="001E54A5">
      <w:pPr>
        <w:spacing w:line="280" w:lineRule="exact"/>
        <w:rPr>
          <w:rFonts w:asciiTheme="majorHAnsi" w:hAnsiTheme="majorHAnsi"/>
          <w:sz w:val="24"/>
          <w:szCs w:val="24"/>
        </w:rPr>
      </w:pPr>
    </w:p>
    <w:p w14:paraId="41EF012A" w14:textId="77777777" w:rsidR="001E54A5" w:rsidRPr="00D12C38" w:rsidRDefault="00F000BF">
      <w:pPr>
        <w:ind w:left="4096" w:right="4576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Su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m</w:t>
      </w:r>
      <w:r w:rsidRPr="00D12C38">
        <w:rPr>
          <w:rFonts w:asciiTheme="majorHAnsi" w:hAnsiTheme="majorHAnsi"/>
          <w:b/>
          <w:spacing w:val="-3"/>
          <w:sz w:val="22"/>
          <w:szCs w:val="22"/>
          <w:u w:val="thick" w:color="000000"/>
        </w:rPr>
        <w:t>m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a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r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y of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Q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u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al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if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ica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D12C38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>i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o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n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s</w:t>
      </w:r>
    </w:p>
    <w:p w14:paraId="090C859F" w14:textId="77777777" w:rsidR="001E54A5" w:rsidRPr="00D12C38" w:rsidRDefault="00F000BF">
      <w:pPr>
        <w:spacing w:line="260" w:lineRule="exact"/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7E8B548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our</w:t>
      </w:r>
      <w:r w:rsidRPr="00D12C38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rs of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o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ss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ve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ri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 commun</w:t>
      </w:r>
      <w:r w:rsidRPr="00D12C38">
        <w:rPr>
          <w:rFonts w:asciiTheme="majorHAnsi" w:hAnsiTheme="majorHAnsi"/>
          <w:spacing w:val="1"/>
          <w:sz w:val="22"/>
          <w:szCs w:val="22"/>
        </w:rPr>
        <w:t>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ons, 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dia,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publ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c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>lations</w:t>
      </w:r>
    </w:p>
    <w:p w14:paraId="406EE4AD" w14:textId="77777777" w:rsidR="001E54A5" w:rsidRPr="00D12C38" w:rsidRDefault="00F000BF">
      <w:pPr>
        <w:ind w:left="898" w:right="1194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ra</w:t>
      </w:r>
      <w:r w:rsidRPr="00D12C38">
        <w:rPr>
          <w:rFonts w:asciiTheme="majorHAnsi" w:hAnsiTheme="majorHAnsi"/>
          <w:sz w:val="22"/>
          <w:szCs w:val="22"/>
        </w:rPr>
        <w:t>du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te </w:t>
      </w:r>
      <w:r w:rsidRPr="00D12C38">
        <w:rPr>
          <w:rFonts w:asciiTheme="majorHAnsi" w:hAnsiTheme="majorHAnsi"/>
          <w:spacing w:val="2"/>
          <w:sz w:val="22"/>
          <w:szCs w:val="22"/>
        </w:rPr>
        <w:t>l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l ed</w:t>
      </w:r>
      <w:r w:rsidRPr="00D12C38">
        <w:rPr>
          <w:rFonts w:asciiTheme="majorHAnsi" w:hAnsiTheme="majorHAnsi"/>
          <w:spacing w:val="2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 pub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 xml:space="preserve">ic 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 xml:space="preserve">lations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dv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rtis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with cou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w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rk in theo</w:t>
      </w:r>
      <w:r w:rsidRPr="00D12C38">
        <w:rPr>
          <w:rFonts w:asciiTheme="majorHAnsi" w:hAnsiTheme="majorHAnsi"/>
          <w:spacing w:val="3"/>
          <w:sz w:val="22"/>
          <w:szCs w:val="22"/>
        </w:rPr>
        <w:t>r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 in</w:t>
      </w:r>
      <w:r w:rsidRPr="00D12C38">
        <w:rPr>
          <w:rFonts w:asciiTheme="majorHAnsi" w:hAnsiTheme="majorHAnsi"/>
          <w:spacing w:val="1"/>
          <w:sz w:val="22"/>
          <w:szCs w:val="22"/>
        </w:rPr>
        <w:t>te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ted 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z w:val="22"/>
          <w:szCs w:val="22"/>
        </w:rPr>
        <w:t>mpa</w:t>
      </w:r>
      <w:r w:rsidRPr="00D12C38">
        <w:rPr>
          <w:rFonts w:asciiTheme="majorHAnsi" w:hAnsiTheme="majorHAnsi"/>
          <w:spacing w:val="2"/>
          <w:sz w:val="22"/>
          <w:szCs w:val="22"/>
        </w:rPr>
        <w:t>i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ns, a</w:t>
      </w:r>
      <w:r w:rsidRPr="00D12C38">
        <w:rPr>
          <w:rFonts w:asciiTheme="majorHAnsi" w:hAnsiTheme="majorHAnsi"/>
          <w:spacing w:val="-1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d str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ic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planning</w:t>
      </w:r>
    </w:p>
    <w:p w14:paraId="7947985C" w14:textId="77777777" w:rsidR="001E54A5" w:rsidRPr="00D12C38" w:rsidRDefault="00F000BF">
      <w:pPr>
        <w:spacing w:line="260" w:lineRule="exact"/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357F8883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position w:val="-1"/>
          <w:sz w:val="22"/>
          <w:szCs w:val="22"/>
        </w:rPr>
        <w:t>Hi</w:t>
      </w:r>
      <w:r w:rsidRPr="00D12C3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D12C38">
        <w:rPr>
          <w:rFonts w:asciiTheme="majorHAnsi" w:hAnsiTheme="majorHAnsi"/>
          <w:position w:val="-1"/>
          <w:sz w:val="22"/>
          <w:szCs w:val="22"/>
        </w:rPr>
        <w:t>h</w:t>
      </w:r>
      <w:r w:rsidRPr="00D12C38">
        <w:rPr>
          <w:rFonts w:asciiTheme="majorHAnsi" w:hAnsiTheme="majorHAnsi"/>
          <w:spacing w:val="5"/>
          <w:position w:val="-1"/>
          <w:sz w:val="22"/>
          <w:szCs w:val="22"/>
        </w:rPr>
        <w:t>l</w:t>
      </w:r>
      <w:r w:rsidRPr="00D12C38">
        <w:rPr>
          <w:rFonts w:asciiTheme="majorHAnsi" w:hAnsiTheme="majorHAnsi"/>
          <w:position w:val="-1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position w:val="-1"/>
          <w:sz w:val="22"/>
          <w:szCs w:val="22"/>
        </w:rPr>
        <w:t>mo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D12C38">
        <w:rPr>
          <w:rFonts w:asciiTheme="majorHAnsi" w:hAnsiTheme="majorHAnsi"/>
          <w:position w:val="-1"/>
          <w:sz w:val="22"/>
          <w:szCs w:val="22"/>
        </w:rPr>
        <w:t>ivat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d pr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s</w:t>
      </w:r>
      <w:r w:rsidRPr="00D12C38">
        <w:rPr>
          <w:rFonts w:asciiTheme="majorHAnsi" w:hAnsiTheme="majorHAnsi"/>
          <w:spacing w:val="3"/>
          <w:position w:val="-1"/>
          <w:sz w:val="22"/>
          <w:szCs w:val="22"/>
        </w:rPr>
        <w:t>s</w:t>
      </w:r>
      <w:r w:rsidRPr="00D12C38">
        <w:rPr>
          <w:rFonts w:asciiTheme="majorHAnsi" w:hAnsiTheme="majorHAnsi"/>
          <w:position w:val="-1"/>
          <w:sz w:val="22"/>
          <w:szCs w:val="22"/>
        </w:rPr>
        <w:t>ional with an und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rst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position w:val="-1"/>
          <w:sz w:val="22"/>
          <w:szCs w:val="22"/>
        </w:rPr>
        <w:t>nd</w:t>
      </w:r>
      <w:r w:rsidRPr="00D12C38">
        <w:rPr>
          <w:rFonts w:asciiTheme="majorHAnsi" w:hAnsiTheme="majorHAnsi"/>
          <w:spacing w:val="3"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position w:val="-1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position w:val="-1"/>
          <w:sz w:val="22"/>
          <w:szCs w:val="22"/>
        </w:rPr>
        <w:t xml:space="preserve">of 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w m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di</w:t>
      </w:r>
      <w:r w:rsidRPr="00D12C38">
        <w:rPr>
          <w:rFonts w:asciiTheme="majorHAnsi" w:hAnsiTheme="majorHAnsi"/>
          <w:spacing w:val="2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position w:val="-1"/>
          <w:sz w:val="22"/>
          <w:szCs w:val="22"/>
        </w:rPr>
        <w:t xml:space="preserve">’s 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position w:val="-1"/>
          <w:sz w:val="22"/>
          <w:szCs w:val="22"/>
        </w:rPr>
        <w:t xml:space="preserve">ole </w:t>
      </w:r>
      <w:r w:rsidRPr="00D12C38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position w:val="-1"/>
          <w:sz w:val="22"/>
          <w:szCs w:val="22"/>
        </w:rPr>
        <w:t>n publ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position w:val="-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 xml:space="preserve"> re</w:t>
      </w:r>
      <w:r w:rsidRPr="00D12C38">
        <w:rPr>
          <w:rFonts w:asciiTheme="majorHAnsi" w:hAnsiTheme="majorHAnsi"/>
          <w:position w:val="-1"/>
          <w:sz w:val="22"/>
          <w:szCs w:val="22"/>
        </w:rPr>
        <w:t>lations</w:t>
      </w:r>
    </w:p>
    <w:p w14:paraId="4AAD079E" w14:textId="77777777" w:rsidR="001E54A5" w:rsidRPr="00D12C38" w:rsidRDefault="001E54A5">
      <w:pPr>
        <w:spacing w:before="17" w:line="240" w:lineRule="exact"/>
        <w:rPr>
          <w:rFonts w:asciiTheme="majorHAnsi" w:hAnsiTheme="majorHAnsi"/>
          <w:sz w:val="22"/>
          <w:szCs w:val="22"/>
        </w:rPr>
        <w:sectPr w:rsidR="001E54A5" w:rsidRPr="00D12C38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6B0A1E86" w14:textId="77777777" w:rsidR="001E54A5" w:rsidRPr="00D12C38" w:rsidRDefault="001E54A5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7E41EA9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1D2BDFD" w14:textId="77777777" w:rsidR="001E54A5" w:rsidRPr="00D12C38" w:rsidRDefault="00F000BF">
      <w:pPr>
        <w:spacing w:line="260" w:lineRule="exact"/>
        <w:ind w:left="178" w:right="-56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position w:val="-1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position w:val="-1"/>
          <w:sz w:val="22"/>
          <w:szCs w:val="22"/>
        </w:rPr>
        <w:t>ul Unive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position w:val="-1"/>
          <w:sz w:val="22"/>
          <w:szCs w:val="22"/>
        </w:rPr>
        <w:t>si</w:t>
      </w:r>
      <w:r w:rsidRPr="00D12C38">
        <w:rPr>
          <w:rFonts w:asciiTheme="majorHAnsi" w:hAnsiTheme="majorHAnsi"/>
          <w:spacing w:val="6"/>
          <w:position w:val="-1"/>
          <w:sz w:val="22"/>
          <w:szCs w:val="22"/>
        </w:rPr>
        <w:t>t</w:t>
      </w:r>
      <w:r w:rsidRPr="00D12C38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D12C38">
        <w:rPr>
          <w:rFonts w:asciiTheme="majorHAnsi" w:hAnsiTheme="majorHAnsi"/>
          <w:position w:val="-1"/>
          <w:sz w:val="22"/>
          <w:szCs w:val="22"/>
        </w:rPr>
        <w:t>, Ch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ca</w:t>
      </w:r>
      <w:r w:rsidRPr="00D12C3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D12C38">
        <w:rPr>
          <w:rFonts w:asciiTheme="majorHAnsi" w:hAnsiTheme="majorHAnsi"/>
          <w:position w:val="-1"/>
          <w:sz w:val="22"/>
          <w:szCs w:val="22"/>
        </w:rPr>
        <w:t>o,</w:t>
      </w:r>
      <w:r w:rsidRPr="00D12C38">
        <w:rPr>
          <w:rFonts w:asciiTheme="majorHAnsi" w:hAnsiTheme="majorHAnsi"/>
          <w:spacing w:val="5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position w:val="-1"/>
          <w:sz w:val="22"/>
          <w:szCs w:val="22"/>
        </w:rPr>
        <w:t>IL</w:t>
      </w:r>
    </w:p>
    <w:p w14:paraId="4CCF5FDC" w14:textId="77777777" w:rsidR="001E54A5" w:rsidRPr="00D12C38" w:rsidRDefault="00F000BF">
      <w:pPr>
        <w:spacing w:before="29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E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du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c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a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ion</w:t>
      </w:r>
    </w:p>
    <w:p w14:paraId="4A9D69AA" w14:textId="77777777" w:rsidR="001E54A5" w:rsidRPr="00D12C38" w:rsidRDefault="00F000BF">
      <w:pPr>
        <w:spacing w:before="5"/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Mast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 of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rts in 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ubl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lations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Adv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rtis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 xml:space="preserve">, 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ece</w:t>
      </w:r>
      <w:r w:rsidRPr="00D12C38">
        <w:rPr>
          <w:rFonts w:asciiTheme="majorHAnsi" w:hAnsiTheme="majorHAnsi"/>
          <w:sz w:val="22"/>
          <w:szCs w:val="22"/>
        </w:rPr>
        <w:t>m</w:t>
      </w:r>
      <w:r w:rsidRPr="00D12C38">
        <w:rPr>
          <w:rFonts w:asciiTheme="majorHAnsi" w:hAnsiTheme="majorHAnsi"/>
          <w:spacing w:val="3"/>
          <w:sz w:val="22"/>
          <w:szCs w:val="22"/>
        </w:rPr>
        <w:t>b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 20</w:t>
      </w:r>
      <w:r w:rsidRPr="00D12C38">
        <w:rPr>
          <w:rFonts w:asciiTheme="majorHAnsi" w:hAnsiTheme="majorHAnsi"/>
          <w:spacing w:val="-1"/>
          <w:sz w:val="22"/>
          <w:szCs w:val="22"/>
        </w:rPr>
        <w:t>1</w:t>
      </w:r>
      <w:r w:rsidRPr="00D12C38">
        <w:rPr>
          <w:rFonts w:asciiTheme="majorHAnsi" w:hAnsiTheme="majorHAnsi"/>
          <w:sz w:val="22"/>
          <w:szCs w:val="22"/>
        </w:rPr>
        <w:t>0</w:t>
      </w:r>
    </w:p>
    <w:p w14:paraId="13EB8A6F" w14:textId="77777777" w:rsidR="001E54A5" w:rsidRPr="00D12C38" w:rsidRDefault="001E54A5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4E2A7879" w14:textId="77777777" w:rsidR="001E54A5" w:rsidRPr="00D12C38" w:rsidRDefault="00F000BF">
      <w:pPr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outh Unive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 K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s 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pacing w:val="-7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 MO</w:t>
      </w:r>
    </w:p>
    <w:p w14:paraId="4E5CA3FB" w14:textId="77777777" w:rsidR="001E54A5" w:rsidRPr="00D12C38" w:rsidRDefault="00F000BF">
      <w:pPr>
        <w:spacing w:line="260" w:lineRule="exact"/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ac</w:t>
      </w:r>
      <w:r w:rsidRPr="00D12C38">
        <w:rPr>
          <w:rFonts w:asciiTheme="majorHAnsi" w:hAnsiTheme="majorHAnsi"/>
          <w:spacing w:val="2"/>
          <w:position w:val="-1"/>
          <w:sz w:val="22"/>
          <w:szCs w:val="22"/>
        </w:rPr>
        <w:t>h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>lor of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position w:val="-1"/>
          <w:sz w:val="22"/>
          <w:szCs w:val="22"/>
        </w:rPr>
        <w:t>rts in M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position w:val="-1"/>
          <w:sz w:val="22"/>
          <w:szCs w:val="22"/>
        </w:rPr>
        <w:t>n</w:t>
      </w:r>
      <w:r w:rsidRPr="00D12C38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spacing w:val="3"/>
          <w:position w:val="-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position w:val="-1"/>
          <w:sz w:val="22"/>
          <w:szCs w:val="22"/>
        </w:rPr>
        <w:t xml:space="preserve">nt, </w:t>
      </w:r>
      <w:r w:rsidRPr="00D12C38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D12C38">
        <w:rPr>
          <w:rFonts w:asciiTheme="majorHAnsi" w:hAnsiTheme="majorHAnsi"/>
          <w:position w:val="-1"/>
          <w:sz w:val="22"/>
          <w:szCs w:val="22"/>
        </w:rPr>
        <w:t>une</w:t>
      </w:r>
      <w:r w:rsidRPr="00D12C3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position w:val="-1"/>
          <w:sz w:val="22"/>
          <w:szCs w:val="22"/>
        </w:rPr>
        <w:t>2007</w:t>
      </w:r>
    </w:p>
    <w:p w14:paraId="530BAED9" w14:textId="77777777" w:rsidR="001E54A5" w:rsidRPr="00D12C38" w:rsidRDefault="001E54A5">
      <w:pPr>
        <w:spacing w:before="17" w:line="240" w:lineRule="exact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023F8C6F" w14:textId="77777777" w:rsidR="001E54A5" w:rsidRPr="00D12C38" w:rsidRDefault="001E54A5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5AFB2A61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95C3F3" w14:textId="77777777" w:rsidR="001E54A5" w:rsidRPr="00D12C38" w:rsidRDefault="00F000BF">
      <w:pPr>
        <w:spacing w:line="260" w:lineRule="exact"/>
        <w:ind w:left="178" w:right="-56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position w:val="-1"/>
          <w:sz w:val="22"/>
          <w:szCs w:val="22"/>
        </w:rPr>
        <w:t>Publ</w:t>
      </w:r>
      <w:r w:rsidRPr="00D12C38">
        <w:rPr>
          <w:rFonts w:asciiTheme="majorHAnsi" w:hAnsiTheme="majorHAnsi"/>
          <w:i/>
          <w:spacing w:val="1"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c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la</w:t>
      </w:r>
      <w:r w:rsidRPr="00D12C38">
        <w:rPr>
          <w:rFonts w:asciiTheme="majorHAnsi" w:hAnsiTheme="majorHAnsi"/>
          <w:i/>
          <w:spacing w:val="1"/>
          <w:position w:val="-1"/>
          <w:sz w:val="22"/>
          <w:szCs w:val="22"/>
        </w:rPr>
        <w:t>t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ions Assi</w:t>
      </w:r>
      <w:r w:rsidRPr="00D12C38">
        <w:rPr>
          <w:rFonts w:asciiTheme="majorHAnsi" w:hAnsiTheme="majorHAnsi"/>
          <w:i/>
          <w:spacing w:val="1"/>
          <w:position w:val="-1"/>
          <w:sz w:val="22"/>
          <w:szCs w:val="22"/>
        </w:rPr>
        <w:t>s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ta</w:t>
      </w:r>
      <w:r w:rsidRPr="00D12C38">
        <w:rPr>
          <w:rFonts w:asciiTheme="majorHAnsi" w:hAnsiTheme="majorHAnsi"/>
          <w:i/>
          <w:spacing w:val="-2"/>
          <w:position w:val="-1"/>
          <w:sz w:val="22"/>
          <w:szCs w:val="22"/>
        </w:rPr>
        <w:t>n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t</w:t>
      </w:r>
    </w:p>
    <w:p w14:paraId="3C8B23A9" w14:textId="77777777" w:rsidR="001E54A5" w:rsidRPr="00D12C38" w:rsidRDefault="00F000BF">
      <w:pPr>
        <w:spacing w:before="29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R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lat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d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 xml:space="preserve"> 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Ex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p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er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ience</w:t>
      </w:r>
    </w:p>
    <w:p w14:paraId="40E3D0E7" w14:textId="77777777" w:rsidR="001E54A5" w:rsidRPr="00D12C38" w:rsidRDefault="00F000BF">
      <w:pPr>
        <w:spacing w:before="10"/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ox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Chic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 xml:space="preserve">o 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ws, Ch</w:t>
      </w:r>
      <w:r w:rsidRPr="00D12C38">
        <w:rPr>
          <w:rFonts w:asciiTheme="majorHAnsi" w:hAnsiTheme="majorHAnsi"/>
          <w:spacing w:val="1"/>
          <w:sz w:val="22"/>
          <w:szCs w:val="22"/>
        </w:rPr>
        <w:t>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o</w:t>
      </w:r>
      <w:r w:rsidRPr="00D12C3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, 2008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>–</w:t>
      </w:r>
      <w:r w:rsidRPr="00D12C38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2009</w:t>
      </w:r>
    </w:p>
    <w:p w14:paraId="7ED204D5" w14:textId="77777777" w:rsidR="001E54A5" w:rsidRPr="00D12C38" w:rsidRDefault="00F000BF">
      <w:pPr>
        <w:spacing w:line="260" w:lineRule="exact"/>
        <w:ind w:left="884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8A4DF14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 p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s 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le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s to </w:t>
      </w:r>
      <w:r w:rsidRPr="00D12C38">
        <w:rPr>
          <w:rFonts w:asciiTheme="majorHAnsi" w:hAnsiTheme="majorHAnsi"/>
          <w:spacing w:val="3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romote u</w:t>
      </w:r>
      <w:r w:rsidRPr="00D12C38">
        <w:rPr>
          <w:rFonts w:asciiTheme="majorHAnsi" w:hAnsiTheme="majorHAnsi"/>
          <w:spacing w:val="-1"/>
          <w:sz w:val="22"/>
          <w:szCs w:val="22"/>
        </w:rPr>
        <w:t>p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nts and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onv</w:t>
      </w:r>
      <w:r w:rsidRPr="00D12C38">
        <w:rPr>
          <w:rFonts w:asciiTheme="majorHAnsi" w:hAnsiTheme="majorHAnsi"/>
          <w:spacing w:val="4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hi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hl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hts of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</w:t>
      </w:r>
    </w:p>
    <w:p w14:paraId="5A105431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h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pp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ni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s</w:t>
      </w:r>
    </w:p>
    <w:p w14:paraId="3F7ABC89" w14:textId="77777777" w:rsidR="001E54A5" w:rsidRPr="00D12C38" w:rsidRDefault="00F000BF">
      <w:pPr>
        <w:ind w:left="884" w:right="650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680F0C22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Cr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ted o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ni</w:t>
      </w:r>
      <w:r w:rsidRPr="00D12C38">
        <w:rPr>
          <w:rFonts w:asciiTheme="majorHAnsi" w:hAnsiTheme="majorHAnsi"/>
          <w:spacing w:val="2"/>
          <w:sz w:val="22"/>
          <w:szCs w:val="22"/>
        </w:rPr>
        <w:t>z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 pub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ons for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rn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l </w:t>
      </w:r>
      <w:r w:rsidRPr="00D12C38">
        <w:rPr>
          <w:rFonts w:asciiTheme="majorHAnsi" w:hAnsiTheme="majorHAnsi"/>
          <w:spacing w:val="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z w:val="22"/>
          <w:szCs w:val="22"/>
        </w:rPr>
        <w:t>te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 audi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>s, i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lud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5"/>
          <w:sz w:val="22"/>
          <w:szCs w:val="22"/>
        </w:rPr>
        <w:t>o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wsl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 Assisted in the pl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nning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z w:val="22"/>
          <w:szCs w:val="22"/>
        </w:rPr>
        <w:t>ut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 of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promotion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 ev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nts, 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lud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 a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w w:val="44"/>
          <w:sz w:val="22"/>
          <w:szCs w:val="22"/>
        </w:rPr>
        <w:t>―</w:t>
      </w:r>
      <w:r w:rsidRPr="00D12C38">
        <w:rPr>
          <w:rFonts w:asciiTheme="majorHAnsi" w:hAnsiTheme="majorHAnsi"/>
          <w:sz w:val="22"/>
          <w:szCs w:val="22"/>
        </w:rPr>
        <w:t>fl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sh mob‖</w:t>
      </w:r>
      <w:r w:rsidRPr="00D12C38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with over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50 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rticip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nts</w:t>
      </w:r>
    </w:p>
    <w:p w14:paraId="629F9A5A" w14:textId="77777777" w:rsidR="001E54A5" w:rsidRPr="00D12C38" w:rsidRDefault="00F000BF">
      <w:pPr>
        <w:ind w:left="884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24515696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 publ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D12C38">
        <w:rPr>
          <w:rFonts w:asciiTheme="majorHAnsi" w:hAnsiTheme="majorHAnsi"/>
          <w:sz w:val="22"/>
          <w:szCs w:val="22"/>
        </w:rPr>
        <w:t>pp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>s, le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tu</w:t>
      </w:r>
      <w:r w:rsidRPr="00D12C38">
        <w:rPr>
          <w:rFonts w:asciiTheme="majorHAnsi" w:hAnsiTheme="majorHAnsi"/>
          <w:spacing w:val="2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s, co</w:t>
      </w:r>
      <w:r w:rsidRPr="00D12C38">
        <w:rPr>
          <w:rFonts w:asciiTheme="majorHAnsi" w:hAnsiTheme="majorHAnsi"/>
          <w:spacing w:val="-1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 xml:space="preserve">tests, </w:t>
      </w:r>
      <w:r w:rsidRPr="00D12C38">
        <w:rPr>
          <w:rFonts w:asciiTheme="majorHAnsi" w:hAnsiTheme="majorHAnsi"/>
          <w:spacing w:val="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z w:val="22"/>
          <w:szCs w:val="22"/>
        </w:rPr>
        <w:t>hib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ts for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D12C38">
        <w:rPr>
          <w:rFonts w:asciiTheme="majorHAnsi" w:hAnsiTheme="majorHAnsi"/>
          <w:sz w:val="22"/>
          <w:szCs w:val="22"/>
        </w:rPr>
        <w:t>ox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</w:t>
      </w:r>
      <w:r w:rsidRPr="00D12C38">
        <w:rPr>
          <w:rFonts w:asciiTheme="majorHAnsi" w:hAnsiTheme="majorHAnsi"/>
          <w:spacing w:val="-2"/>
          <w:sz w:val="22"/>
          <w:szCs w:val="22"/>
        </w:rPr>
        <w:t>h</w:t>
      </w:r>
      <w:r w:rsidRPr="00D12C38">
        <w:rPr>
          <w:rFonts w:asciiTheme="majorHAnsi" w:hAnsiTheme="majorHAnsi"/>
          <w:sz w:val="22"/>
          <w:szCs w:val="22"/>
        </w:rPr>
        <w:t>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 xml:space="preserve">o 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ws 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rso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</w:t>
      </w:r>
    </w:p>
    <w:p w14:paraId="1FF14C95" w14:textId="77777777" w:rsidR="001E54A5" w:rsidRPr="00D12C38" w:rsidRDefault="001E54A5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713BA76" w14:textId="77777777" w:rsidR="001E54A5" w:rsidRPr="00D12C38" w:rsidRDefault="00F000BF">
      <w:pPr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sz w:val="22"/>
          <w:szCs w:val="22"/>
        </w:rPr>
        <w:t>Sp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i/>
          <w:sz w:val="22"/>
          <w:szCs w:val="22"/>
        </w:rPr>
        <w:t>ial</w:t>
      </w:r>
      <w:r w:rsidRPr="00D12C38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i/>
          <w:sz w:val="22"/>
          <w:szCs w:val="22"/>
        </w:rPr>
        <w:t>R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 xml:space="preserve">port 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I</w:t>
      </w:r>
      <w:r w:rsidRPr="00D12C38">
        <w:rPr>
          <w:rFonts w:asciiTheme="majorHAnsi" w:hAnsiTheme="majorHAnsi"/>
          <w:i/>
          <w:sz w:val="22"/>
          <w:szCs w:val="22"/>
        </w:rPr>
        <w:t>ntern</w:t>
      </w:r>
    </w:p>
    <w:p w14:paraId="1AE4FB8A" w14:textId="77777777" w:rsidR="001E54A5" w:rsidRPr="00D12C38" w:rsidRDefault="00F000BF">
      <w:pPr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ea</w:t>
      </w:r>
      <w:r w:rsidRPr="00D12C38">
        <w:rPr>
          <w:rFonts w:asciiTheme="majorHAnsi" w:hAnsiTheme="majorHAnsi"/>
          <w:sz w:val="22"/>
          <w:szCs w:val="22"/>
        </w:rPr>
        <w:t>l</w:t>
      </w:r>
      <w:r w:rsidRPr="00D12C38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5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2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ws,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5"/>
          <w:sz w:val="22"/>
          <w:szCs w:val="22"/>
        </w:rPr>
        <w:t>n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, 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Y, 2007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– 2008</w:t>
      </w:r>
    </w:p>
    <w:p w14:paraId="5D929939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5F7370FD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2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ted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p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opo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 oppo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tun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s to 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por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te n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w </w:t>
      </w:r>
      <w:r w:rsidRPr="00D12C38">
        <w:rPr>
          <w:rFonts w:asciiTheme="majorHAnsi" w:hAnsiTheme="majorHAnsi"/>
          <w:spacing w:val="2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dia into o</w:t>
      </w:r>
      <w:r w:rsidRPr="00D12C38">
        <w:rPr>
          <w:rFonts w:asciiTheme="majorHAnsi" w:hAnsiTheme="majorHAnsi"/>
          <w:spacing w:val="2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ni</w:t>
      </w:r>
      <w:r w:rsidRPr="00D12C38">
        <w:rPr>
          <w:rFonts w:asciiTheme="majorHAnsi" w:hAnsiTheme="majorHAnsi"/>
          <w:spacing w:val="2"/>
          <w:sz w:val="22"/>
          <w:szCs w:val="22"/>
        </w:rPr>
        <w:t>z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on’s str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te</w:t>
      </w:r>
      <w:r w:rsidRPr="00D12C38">
        <w:rPr>
          <w:rFonts w:asciiTheme="majorHAnsi" w:hAnsiTheme="majorHAnsi"/>
          <w:spacing w:val="-3"/>
          <w:sz w:val="22"/>
          <w:szCs w:val="22"/>
        </w:rPr>
        <w:t>g</w:t>
      </w:r>
      <w:r w:rsidRPr="00D12C38">
        <w:rPr>
          <w:rFonts w:asciiTheme="majorHAnsi" w:hAnsiTheme="majorHAnsi"/>
          <w:spacing w:val="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c</w:t>
      </w:r>
    </w:p>
    <w:p w14:paraId="5C0D1378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z w:val="22"/>
          <w:szCs w:val="22"/>
        </w:rPr>
        <w:t>unic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ons 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</w:p>
    <w:p w14:paraId="7CB0D4C8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6AC27219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loped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ma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k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org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ni</w:t>
      </w:r>
      <w:r w:rsidRPr="00D12C38">
        <w:rPr>
          <w:rFonts w:asciiTheme="majorHAnsi" w:hAnsiTheme="majorHAnsi"/>
          <w:spacing w:val="2"/>
          <w:sz w:val="22"/>
          <w:szCs w:val="22"/>
        </w:rPr>
        <w:t>z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on’s </w:t>
      </w:r>
      <w:r w:rsidRPr="00D12C38">
        <w:rPr>
          <w:rFonts w:asciiTheme="majorHAnsi" w:hAnsiTheme="majorHAnsi"/>
          <w:spacing w:val="-2"/>
          <w:sz w:val="22"/>
          <w:szCs w:val="22"/>
        </w:rPr>
        <w:t>F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book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Fa</w:t>
      </w:r>
      <w:r w:rsidRPr="00D12C38">
        <w:rPr>
          <w:rFonts w:asciiTheme="majorHAnsi" w:hAnsiTheme="majorHAnsi"/>
          <w:sz w:val="22"/>
          <w:szCs w:val="22"/>
        </w:rPr>
        <w:t xml:space="preserve">n </w:t>
      </w:r>
      <w:r w:rsidRPr="00D12C38">
        <w:rPr>
          <w:rFonts w:asciiTheme="majorHAnsi" w:hAnsiTheme="majorHAnsi"/>
          <w:spacing w:val="1"/>
          <w:sz w:val="22"/>
          <w:szCs w:val="22"/>
        </w:rPr>
        <w:t>Pa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in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o</w:t>
      </w:r>
      <w:r w:rsidRPr="00D12C38">
        <w:rPr>
          <w:rFonts w:asciiTheme="majorHAnsi" w:hAnsiTheme="majorHAnsi"/>
          <w:spacing w:val="2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r </w:t>
      </w:r>
      <w:r w:rsidRPr="00D12C38">
        <w:rPr>
          <w:rFonts w:asciiTheme="majorHAnsi" w:hAnsiTheme="majorHAnsi"/>
          <w:spacing w:val="1"/>
          <w:sz w:val="22"/>
          <w:szCs w:val="22"/>
        </w:rPr>
        <w:t>1</w:t>
      </w:r>
      <w:r w:rsidRPr="00D12C38">
        <w:rPr>
          <w:rFonts w:asciiTheme="majorHAnsi" w:hAnsiTheme="majorHAnsi"/>
          <w:sz w:val="22"/>
          <w:szCs w:val="22"/>
        </w:rPr>
        <w:t xml:space="preserve">,500 </w:t>
      </w:r>
      <w:r w:rsidRPr="00D12C38">
        <w:rPr>
          <w:rFonts w:asciiTheme="majorHAnsi" w:hAnsiTheme="majorHAnsi"/>
          <w:spacing w:val="-1"/>
          <w:sz w:val="22"/>
          <w:szCs w:val="22"/>
        </w:rPr>
        <w:t>fa</w:t>
      </w:r>
      <w:r w:rsidRPr="00D12C38">
        <w:rPr>
          <w:rFonts w:asciiTheme="majorHAnsi" w:hAnsiTheme="majorHAnsi"/>
          <w:sz w:val="22"/>
          <w:szCs w:val="22"/>
        </w:rPr>
        <w:t xml:space="preserve">ns in the 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irst s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x</w:t>
      </w:r>
    </w:p>
    <w:p w14:paraId="26DFF5F8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w</w:t>
      </w:r>
      <w:r w:rsidRPr="00D12C38">
        <w:rPr>
          <w:rFonts w:asciiTheme="majorHAnsi" w:hAnsiTheme="majorHAnsi"/>
          <w:spacing w:val="-1"/>
          <w:sz w:val="22"/>
          <w:szCs w:val="22"/>
        </w:rPr>
        <w:t>ee</w:t>
      </w:r>
      <w:r w:rsidRPr="00D12C38">
        <w:rPr>
          <w:rFonts w:asciiTheme="majorHAnsi" w:hAnsiTheme="majorHAnsi"/>
          <w:sz w:val="22"/>
          <w:szCs w:val="22"/>
        </w:rPr>
        <w:t>ks</w:t>
      </w:r>
    </w:p>
    <w:p w14:paraId="78EBE190" w14:textId="77777777" w:rsidR="001E54A5" w:rsidRPr="00D12C38" w:rsidRDefault="00F000BF">
      <w:pPr>
        <w:ind w:left="898" w:right="754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40A02144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Col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z w:val="22"/>
          <w:szCs w:val="22"/>
        </w:rPr>
        <w:t xml:space="preserve">ted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5"/>
          <w:sz w:val="22"/>
          <w:szCs w:val="22"/>
        </w:rPr>
        <w:t>l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z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d 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ta,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 xml:space="preserve">onsulted </w:t>
      </w:r>
      <w:r w:rsidRPr="00D12C38">
        <w:rPr>
          <w:rFonts w:asciiTheme="majorHAnsi" w:hAnsiTheme="majorHAnsi"/>
          <w:spacing w:val="-1"/>
          <w:sz w:val="22"/>
          <w:szCs w:val="22"/>
        </w:rPr>
        <w:t>w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h indust</w:t>
      </w:r>
      <w:r w:rsidRPr="00D12C38">
        <w:rPr>
          <w:rFonts w:asciiTheme="majorHAnsi" w:hAnsiTheme="majorHAnsi"/>
          <w:spacing w:val="2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rts,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p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ovided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port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with pr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se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d sour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>s f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 sto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 xml:space="preserve">ies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onsi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tent</w:t>
      </w:r>
      <w:r w:rsidRPr="00D12C38">
        <w:rPr>
          <w:rFonts w:asciiTheme="majorHAnsi" w:hAnsiTheme="majorHAnsi"/>
          <w:spacing w:val="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2"/>
          <w:sz w:val="22"/>
          <w:szCs w:val="22"/>
        </w:rPr>
        <w:t>h</w:t>
      </w:r>
      <w:r w:rsidRPr="00D12C38">
        <w:rPr>
          <w:rFonts w:asciiTheme="majorHAnsi" w:hAnsiTheme="majorHAnsi"/>
          <w:spacing w:val="-1"/>
          <w:sz w:val="22"/>
          <w:szCs w:val="22"/>
        </w:rPr>
        <w:t>ea</w:t>
      </w:r>
      <w:r w:rsidRPr="00D12C38">
        <w:rPr>
          <w:rFonts w:asciiTheme="majorHAnsi" w:hAnsiTheme="majorHAnsi"/>
          <w:sz w:val="22"/>
          <w:szCs w:val="22"/>
        </w:rPr>
        <w:t xml:space="preserve">d of 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h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dule</w:t>
      </w:r>
    </w:p>
    <w:p w14:paraId="0C39538B" w14:textId="77777777" w:rsidR="001E54A5" w:rsidRPr="00D12C38" w:rsidRDefault="001E54A5">
      <w:pPr>
        <w:spacing w:before="6" w:line="200" w:lineRule="exact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0E46A349" w14:textId="77777777" w:rsidR="001E54A5" w:rsidRPr="00D12C38" w:rsidRDefault="001E54A5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46F2EC4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603C6F" w14:textId="77777777" w:rsidR="001E54A5" w:rsidRPr="00D12C38" w:rsidRDefault="00F000BF">
      <w:pPr>
        <w:spacing w:line="260" w:lineRule="exact"/>
        <w:ind w:left="178" w:right="-56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position w:val="-1"/>
          <w:sz w:val="22"/>
          <w:szCs w:val="22"/>
        </w:rPr>
        <w:t>Custom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r Ser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>v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ice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Ass</w:t>
      </w:r>
      <w:r w:rsidRPr="00D12C38">
        <w:rPr>
          <w:rFonts w:asciiTheme="majorHAnsi" w:hAnsiTheme="majorHAnsi"/>
          <w:i/>
          <w:spacing w:val="2"/>
          <w:position w:val="-1"/>
          <w:sz w:val="22"/>
          <w:szCs w:val="22"/>
        </w:rPr>
        <w:t>o</w:t>
      </w:r>
      <w:r w:rsidRPr="00D12C38">
        <w:rPr>
          <w:rFonts w:asciiTheme="majorHAnsi" w:hAnsiTheme="majorHAnsi"/>
          <w:i/>
          <w:spacing w:val="-1"/>
          <w:position w:val="-1"/>
          <w:sz w:val="22"/>
          <w:szCs w:val="22"/>
        </w:rPr>
        <w:t>c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ia</w:t>
      </w:r>
      <w:r w:rsidRPr="00D12C38">
        <w:rPr>
          <w:rFonts w:asciiTheme="majorHAnsi" w:hAnsiTheme="majorHAnsi"/>
          <w:i/>
          <w:spacing w:val="1"/>
          <w:position w:val="-1"/>
          <w:sz w:val="22"/>
          <w:szCs w:val="22"/>
        </w:rPr>
        <w:t>t</w:t>
      </w:r>
      <w:r w:rsidRPr="00D12C38">
        <w:rPr>
          <w:rFonts w:asciiTheme="majorHAnsi" w:hAnsiTheme="majorHAnsi"/>
          <w:i/>
          <w:position w:val="-1"/>
          <w:sz w:val="22"/>
          <w:szCs w:val="22"/>
        </w:rPr>
        <w:t>e</w:t>
      </w:r>
    </w:p>
    <w:p w14:paraId="36FB4ED5" w14:textId="77777777" w:rsidR="001E54A5" w:rsidRPr="00D12C38" w:rsidRDefault="00F000BF">
      <w:pPr>
        <w:spacing w:before="29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Ad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d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itio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n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al</w:t>
      </w:r>
      <w:r w:rsidRPr="00D12C38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 xml:space="preserve"> 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Ex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p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er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ience</w:t>
      </w:r>
    </w:p>
    <w:p w14:paraId="620C196B" w14:textId="77777777" w:rsidR="001E54A5" w:rsidRPr="00D12C38" w:rsidRDefault="00F000BF">
      <w:pPr>
        <w:spacing w:before="5"/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Ma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 xml:space="preserve">shall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Compa</w:t>
      </w:r>
      <w:r w:rsidRPr="00D12C38">
        <w:rPr>
          <w:rFonts w:asciiTheme="majorHAnsi" w:hAnsiTheme="majorHAnsi"/>
          <w:spacing w:val="4"/>
          <w:sz w:val="22"/>
          <w:szCs w:val="22"/>
        </w:rPr>
        <w:t>n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Chic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o,</w:t>
      </w:r>
      <w:r w:rsidRPr="00D12C3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, 2006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– 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</w:t>
      </w:r>
    </w:p>
    <w:p w14:paraId="05380820" w14:textId="77777777" w:rsidR="001E54A5" w:rsidRPr="00D12C38" w:rsidRDefault="00F000BF">
      <w:pPr>
        <w:ind w:left="89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5A291507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rve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usto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 m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ki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g v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rious p</w:t>
      </w:r>
      <w:r w:rsidRPr="00D12C38">
        <w:rPr>
          <w:rFonts w:asciiTheme="majorHAnsi" w:hAnsiTheme="majorHAnsi"/>
          <w:spacing w:val="4"/>
          <w:sz w:val="22"/>
          <w:szCs w:val="22"/>
        </w:rPr>
        <w:t>a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ment tr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ac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ions</w:t>
      </w:r>
    </w:p>
    <w:p w14:paraId="519C5677" w14:textId="77777777" w:rsidR="001E54A5" w:rsidRPr="00D12C38" w:rsidRDefault="00F000BF">
      <w:pPr>
        <w:spacing w:before="5" w:line="260" w:lineRule="exact"/>
        <w:ind w:left="898" w:right="663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ro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ss 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sh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dv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s </w:t>
      </w:r>
      <w:r w:rsidRPr="00D12C38">
        <w:rPr>
          <w:rFonts w:asciiTheme="majorHAnsi" w:hAnsiTheme="majorHAnsi"/>
          <w:spacing w:val="2"/>
          <w:sz w:val="22"/>
          <w:szCs w:val="22"/>
        </w:rPr>
        <w:t>q</w:t>
      </w:r>
      <w:r w:rsidRPr="00D12C38">
        <w:rPr>
          <w:rFonts w:asciiTheme="majorHAnsi" w:hAnsiTheme="majorHAnsi"/>
          <w:sz w:val="22"/>
          <w:szCs w:val="22"/>
        </w:rPr>
        <w:t>uick</w:t>
      </w:r>
      <w:r w:rsidRPr="00D12C38">
        <w:rPr>
          <w:rFonts w:asciiTheme="majorHAnsi" w:hAnsiTheme="majorHAnsi"/>
          <w:spacing w:val="2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ra</w:t>
      </w:r>
      <w:r w:rsidRPr="00D12C38">
        <w:rPr>
          <w:rFonts w:asciiTheme="majorHAnsi" w:hAnsiTheme="majorHAnsi"/>
          <w:sz w:val="22"/>
          <w:szCs w:val="22"/>
        </w:rPr>
        <w:t>te</w:t>
      </w:r>
      <w:r w:rsidRPr="00D12C38">
        <w:rPr>
          <w:rFonts w:asciiTheme="majorHAnsi" w:hAnsiTheme="majorHAnsi"/>
          <w:spacing w:val="5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to</w:t>
      </w:r>
      <w:r w:rsidRPr="00D12C38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s, 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sul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 being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hon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d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 Emp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5"/>
          <w:sz w:val="22"/>
          <w:szCs w:val="22"/>
        </w:rPr>
        <w:t>o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of the Month 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h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mes</w:t>
      </w:r>
    </w:p>
    <w:p w14:paraId="75ADFED3" w14:textId="77777777" w:rsidR="001E54A5" w:rsidRPr="00D12C38" w:rsidRDefault="00F000BF">
      <w:pPr>
        <w:spacing w:line="260" w:lineRule="exact"/>
        <w:ind w:left="898" w:right="1685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751899E3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-2"/>
          <w:sz w:val="22"/>
          <w:szCs w:val="22"/>
        </w:rPr>
        <w:t>B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la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sh r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>ip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s of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>vious d</w:t>
      </w:r>
      <w:r w:rsidRPr="00D12C38">
        <w:rPr>
          <w:rFonts w:asciiTheme="majorHAnsi" w:hAnsiTheme="majorHAnsi"/>
          <w:spacing w:val="4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omp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led d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port 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 the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D12C38">
        <w:rPr>
          <w:rFonts w:asciiTheme="majorHAnsi" w:hAnsiTheme="majorHAnsi"/>
          <w:spacing w:val="2"/>
          <w:sz w:val="22"/>
          <w:szCs w:val="22"/>
        </w:rPr>
        <w:t>u</w:t>
      </w:r>
      <w:r w:rsidRPr="00D12C38">
        <w:rPr>
          <w:rFonts w:asciiTheme="majorHAnsi" w:hAnsiTheme="majorHAnsi"/>
          <w:sz w:val="22"/>
          <w:szCs w:val="22"/>
        </w:rPr>
        <w:t>di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ing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rtme</w:t>
      </w:r>
      <w:r w:rsidRPr="00D12C38">
        <w:rPr>
          <w:rFonts w:asciiTheme="majorHAnsi" w:hAnsiTheme="majorHAnsi"/>
          <w:spacing w:val="-1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 xml:space="preserve">t,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m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the n</w:t>
      </w:r>
      <w:r w:rsidRPr="00D12C38">
        <w:rPr>
          <w:rFonts w:asciiTheme="majorHAnsi" w:hAnsiTheme="majorHAnsi"/>
          <w:spacing w:val="-1"/>
          <w:sz w:val="22"/>
          <w:szCs w:val="22"/>
        </w:rPr>
        <w:t>ee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for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se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 xml:space="preserve">ond shift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5"/>
          <w:sz w:val="22"/>
          <w:szCs w:val="22"/>
        </w:rPr>
        <w:t>o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ving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the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ompa</w:t>
      </w:r>
      <w:r w:rsidRPr="00D12C38">
        <w:rPr>
          <w:rFonts w:asciiTheme="majorHAnsi" w:hAnsiTheme="majorHAnsi"/>
          <w:spacing w:val="4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ov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$2000 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r </w:t>
      </w:r>
      <w:r w:rsidRPr="00D12C38">
        <w:rPr>
          <w:rFonts w:asciiTheme="majorHAnsi" w:hAnsiTheme="majorHAnsi"/>
          <w:sz w:val="22"/>
          <w:szCs w:val="22"/>
        </w:rPr>
        <w:t>month</w:t>
      </w:r>
    </w:p>
    <w:p w14:paraId="2F15DE90" w14:textId="77777777" w:rsidR="001E54A5" w:rsidRPr="00D12C38" w:rsidRDefault="001E54A5">
      <w:pPr>
        <w:spacing w:before="3" w:line="200" w:lineRule="exact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508022A" w14:textId="77777777" w:rsidR="001E54A5" w:rsidRPr="00D12C38" w:rsidRDefault="001E54A5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4F480CE1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22E4E3" w14:textId="77777777" w:rsidR="001E54A5" w:rsidRPr="00D12C38" w:rsidRDefault="00F000BF">
      <w:pPr>
        <w:ind w:left="178" w:right="-56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Gold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 K</w:t>
      </w:r>
      <w:r w:rsidRPr="00D12C38">
        <w:rPr>
          <w:rFonts w:asciiTheme="majorHAnsi" w:hAnsiTheme="majorHAnsi"/>
          <w:spacing w:val="3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Hon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 So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2"/>
          <w:sz w:val="22"/>
          <w:szCs w:val="22"/>
        </w:rPr>
        <w:t>e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Memb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r, 20</w:t>
      </w:r>
      <w:r w:rsidRPr="00D12C38">
        <w:rPr>
          <w:rFonts w:asciiTheme="majorHAnsi" w:hAnsiTheme="majorHAnsi"/>
          <w:spacing w:val="-1"/>
          <w:sz w:val="22"/>
          <w:szCs w:val="22"/>
        </w:rPr>
        <w:t>0</w:t>
      </w:r>
      <w:r w:rsidRPr="00D12C38">
        <w:rPr>
          <w:rFonts w:asciiTheme="majorHAnsi" w:hAnsiTheme="majorHAnsi"/>
          <w:sz w:val="22"/>
          <w:szCs w:val="22"/>
        </w:rPr>
        <w:t>8</w:t>
      </w:r>
    </w:p>
    <w:p w14:paraId="47B3A770" w14:textId="77777777" w:rsidR="001E54A5" w:rsidRPr="00D12C38" w:rsidRDefault="00F000BF">
      <w:pPr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Amo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 xml:space="preserve">o </w: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hola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 xml:space="preserve">ship 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pacing w:val="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pient, 2008</w:t>
      </w:r>
    </w:p>
    <w:p w14:paraId="522B5EC2" w14:textId="77777777" w:rsidR="001E54A5" w:rsidRPr="00D12C38" w:rsidRDefault="00F000BF">
      <w:pPr>
        <w:spacing w:before="5"/>
        <w:ind w:left="17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Ma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k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Club </w: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2"/>
          <w:sz w:val="22"/>
          <w:szCs w:val="22"/>
        </w:rPr>
        <w:t>a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2007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eastAsia="Californian FB" w:hAnsiTheme="majorHAnsi" w:cs="Californian FB"/>
          <w:sz w:val="22"/>
          <w:szCs w:val="22"/>
        </w:rPr>
        <w:t xml:space="preserve">– </w:t>
      </w:r>
      <w:r w:rsidRPr="00D12C38">
        <w:rPr>
          <w:rFonts w:asciiTheme="majorHAnsi" w:hAnsiTheme="majorHAnsi"/>
          <w:spacing w:val="1"/>
          <w:sz w:val="22"/>
          <w:szCs w:val="22"/>
        </w:rPr>
        <w:t>Pr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</w:t>
      </w:r>
    </w:p>
    <w:p w14:paraId="64DF27F8" w14:textId="77777777" w:rsidR="001E54A5" w:rsidRPr="00D12C38" w:rsidRDefault="00F000BF">
      <w:pPr>
        <w:spacing w:before="29"/>
        <w:rPr>
          <w:rFonts w:asciiTheme="majorHAnsi" w:hAnsiTheme="majorHAnsi"/>
          <w:sz w:val="22"/>
          <w:szCs w:val="22"/>
        </w:rPr>
        <w:sectPr w:rsidR="001E54A5" w:rsidRPr="00D12C38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Ho</w:t>
      </w:r>
      <w:r w:rsidRPr="00D12C38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n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o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r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 xml:space="preserve">s &amp; 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Ac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tiviti</w:t>
      </w:r>
      <w:r w:rsidRPr="00D12C38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e</w:t>
      </w:r>
      <w:r w:rsidRPr="00D12C38">
        <w:rPr>
          <w:rFonts w:asciiTheme="majorHAnsi" w:hAnsiTheme="majorHAnsi"/>
          <w:b/>
          <w:sz w:val="22"/>
          <w:szCs w:val="22"/>
          <w:u w:val="thick" w:color="000000"/>
        </w:rPr>
        <w:t>s</w:t>
      </w:r>
    </w:p>
    <w:p w14:paraId="600D39B9" w14:textId="77777777" w:rsidR="001E54A5" w:rsidRPr="00D12C38" w:rsidRDefault="001E54A5">
      <w:pPr>
        <w:spacing w:before="9" w:line="180" w:lineRule="exact"/>
        <w:rPr>
          <w:rFonts w:asciiTheme="majorHAnsi" w:hAnsiTheme="majorHAnsi"/>
          <w:sz w:val="16"/>
          <w:szCs w:val="16"/>
        </w:rPr>
      </w:pPr>
    </w:p>
    <w:p w14:paraId="766C45D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C169C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103FB8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D5CDD3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45F8A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623407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72E44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4AD7687" w14:textId="77777777" w:rsidR="001E54A5" w:rsidRPr="00D12C38" w:rsidRDefault="00F000BF">
      <w:pPr>
        <w:spacing w:line="220" w:lineRule="exact"/>
        <w:ind w:left="106" w:right="-5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position w:val="-1"/>
          <w:sz w:val="18"/>
          <w:szCs w:val="18"/>
        </w:rPr>
        <w:t>CAR</w:t>
      </w:r>
      <w:r w:rsidRPr="00D12C38">
        <w:rPr>
          <w:rFonts w:asciiTheme="majorHAnsi" w:hAnsiTheme="majorHAnsi"/>
          <w:b/>
          <w:spacing w:val="2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8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H</w:t>
      </w:r>
      <w:r w:rsidRPr="00D12C38">
        <w:rPr>
          <w:rFonts w:asciiTheme="majorHAnsi" w:hAnsiTheme="majorHAnsi"/>
          <w:b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HL</w:t>
      </w:r>
      <w:r w:rsidRPr="00D12C38">
        <w:rPr>
          <w:rFonts w:asciiTheme="majorHAnsi" w:hAnsiTheme="majorHAnsi"/>
          <w:b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H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T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S</w:t>
      </w:r>
    </w:p>
    <w:p w14:paraId="7DA8EBFC" w14:textId="77777777" w:rsidR="001E54A5" w:rsidRPr="00D12C38" w:rsidRDefault="00F000BF">
      <w:pPr>
        <w:spacing w:before="65"/>
        <w:ind w:left="336" w:right="3913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6: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Ch</w:t>
      </w:r>
      <w:r w:rsidRPr="00D12C38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pacing w:val="-5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ical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me</w:t>
      </w:r>
    </w:p>
    <w:p w14:paraId="547225AC" w14:textId="77777777" w:rsidR="001E54A5" w:rsidRPr="00D12C38" w:rsidRDefault="001E54A5">
      <w:pPr>
        <w:spacing w:before="6" w:line="260" w:lineRule="exact"/>
        <w:rPr>
          <w:rFonts w:asciiTheme="majorHAnsi" w:hAnsiTheme="majorHAnsi"/>
          <w:sz w:val="24"/>
          <w:szCs w:val="24"/>
        </w:rPr>
      </w:pPr>
    </w:p>
    <w:p w14:paraId="3A1C0C87" w14:textId="77777777" w:rsidR="001E54A5" w:rsidRPr="00D12C38" w:rsidRDefault="00F000BF">
      <w:pPr>
        <w:ind w:left="1538" w:right="5029"/>
        <w:jc w:val="center"/>
        <w:rPr>
          <w:rFonts w:asciiTheme="majorHAnsi" w:hAnsiTheme="majorHAnsi"/>
          <w:sz w:val="28"/>
          <w:szCs w:val="28"/>
        </w:rPr>
      </w:pPr>
      <w:r w:rsidRPr="00D12C38">
        <w:rPr>
          <w:rFonts w:asciiTheme="majorHAnsi" w:hAnsiTheme="majorHAnsi"/>
          <w:b/>
          <w:sz w:val="28"/>
          <w:szCs w:val="28"/>
        </w:rPr>
        <w:t>D</w:t>
      </w:r>
      <w:r w:rsidRPr="00D12C38">
        <w:rPr>
          <w:rFonts w:asciiTheme="majorHAnsi" w:hAnsiTheme="majorHAnsi"/>
          <w:b/>
          <w:spacing w:val="1"/>
          <w:sz w:val="28"/>
          <w:szCs w:val="28"/>
        </w:rPr>
        <w:t>o</w:t>
      </w:r>
      <w:r w:rsidRPr="00D12C38">
        <w:rPr>
          <w:rFonts w:asciiTheme="majorHAnsi" w:hAnsiTheme="majorHAnsi"/>
          <w:b/>
          <w:sz w:val="28"/>
          <w:szCs w:val="28"/>
        </w:rPr>
        <w:t>u</w:t>
      </w:r>
      <w:r w:rsidRPr="00D12C38">
        <w:rPr>
          <w:rFonts w:asciiTheme="majorHAnsi" w:hAnsiTheme="majorHAnsi"/>
          <w:b/>
          <w:spacing w:val="1"/>
          <w:sz w:val="28"/>
          <w:szCs w:val="28"/>
        </w:rPr>
        <w:t>g</w:t>
      </w:r>
      <w:r w:rsidRPr="00D12C38">
        <w:rPr>
          <w:rFonts w:asciiTheme="majorHAnsi" w:hAnsiTheme="majorHAnsi"/>
          <w:b/>
          <w:sz w:val="28"/>
          <w:szCs w:val="28"/>
        </w:rPr>
        <w:t>l</w:t>
      </w:r>
      <w:r w:rsidRPr="00D12C38">
        <w:rPr>
          <w:rFonts w:asciiTheme="majorHAnsi" w:hAnsiTheme="majorHAnsi"/>
          <w:b/>
          <w:spacing w:val="1"/>
          <w:sz w:val="28"/>
          <w:szCs w:val="28"/>
        </w:rPr>
        <w:t>a</w:t>
      </w:r>
      <w:r w:rsidRPr="00D12C38">
        <w:rPr>
          <w:rFonts w:asciiTheme="majorHAnsi" w:hAnsiTheme="majorHAnsi"/>
          <w:b/>
          <w:sz w:val="28"/>
          <w:szCs w:val="28"/>
        </w:rPr>
        <w:t>s</w:t>
      </w:r>
      <w:r w:rsidRPr="00D12C38">
        <w:rPr>
          <w:rFonts w:asciiTheme="majorHAnsi" w:hAnsiTheme="majorHAnsi"/>
          <w:b/>
          <w:spacing w:val="-11"/>
          <w:sz w:val="28"/>
          <w:szCs w:val="28"/>
        </w:rPr>
        <w:t xml:space="preserve"> </w:t>
      </w:r>
      <w:r w:rsidRPr="00D12C38">
        <w:rPr>
          <w:rFonts w:asciiTheme="majorHAnsi" w:hAnsiTheme="majorHAnsi"/>
          <w:b/>
          <w:w w:val="99"/>
          <w:sz w:val="28"/>
          <w:szCs w:val="28"/>
        </w:rPr>
        <w:t>N</w:t>
      </w:r>
      <w:r w:rsidRPr="00D12C38">
        <w:rPr>
          <w:rFonts w:asciiTheme="majorHAnsi" w:hAnsiTheme="majorHAnsi"/>
          <w:b/>
          <w:spacing w:val="1"/>
          <w:w w:val="99"/>
          <w:sz w:val="28"/>
          <w:szCs w:val="28"/>
        </w:rPr>
        <w:t>o</w:t>
      </w:r>
      <w:r w:rsidRPr="00D12C38">
        <w:rPr>
          <w:rFonts w:asciiTheme="majorHAnsi" w:hAnsiTheme="majorHAnsi"/>
          <w:b/>
          <w:w w:val="99"/>
          <w:sz w:val="28"/>
          <w:szCs w:val="28"/>
        </w:rPr>
        <w:t>th</w:t>
      </w:r>
    </w:p>
    <w:p w14:paraId="61197719" w14:textId="77777777" w:rsidR="001E54A5" w:rsidRPr="00D12C38" w:rsidRDefault="00F000BF">
      <w:pPr>
        <w:spacing w:line="240" w:lineRule="exact"/>
        <w:ind w:left="586" w:right="4076"/>
        <w:jc w:val="center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no</w:t>
      </w:r>
      <w:r w:rsidRPr="00D12C38">
        <w:rPr>
          <w:rFonts w:asciiTheme="majorHAnsi" w:hAnsiTheme="majorHAnsi"/>
          <w:spacing w:val="1"/>
        </w:rPr>
        <w:t>t</w:t>
      </w:r>
      <w:hyperlink r:id="rId35">
        <w:r w:rsidRPr="00D12C38">
          <w:rPr>
            <w:rFonts w:asciiTheme="majorHAnsi" w:hAnsiTheme="majorHAnsi"/>
          </w:rPr>
          <w:t>h.23</w:t>
        </w:r>
        <w:r w:rsidRPr="00D12C38">
          <w:rPr>
            <w:rFonts w:asciiTheme="majorHAnsi" w:hAnsiTheme="majorHAnsi"/>
            <w:spacing w:val="-2"/>
          </w:rPr>
          <w:t>@</w:t>
        </w:r>
        <w:r w:rsidRPr="00D12C38">
          <w:rPr>
            <w:rFonts w:asciiTheme="majorHAnsi" w:hAnsiTheme="majorHAnsi"/>
          </w:rPr>
          <w:t>g</w:t>
        </w:r>
        <w:r w:rsidRPr="00D12C38">
          <w:rPr>
            <w:rFonts w:asciiTheme="majorHAnsi" w:hAnsiTheme="majorHAnsi"/>
            <w:spacing w:val="-4"/>
          </w:rPr>
          <w:t>m</w:t>
        </w:r>
        <w:r w:rsidRPr="00D12C38">
          <w:rPr>
            <w:rFonts w:asciiTheme="majorHAnsi" w:hAnsiTheme="majorHAnsi"/>
          </w:rPr>
          <w:t>a</w:t>
        </w:r>
        <w:r w:rsidRPr="00D12C38">
          <w:rPr>
            <w:rFonts w:asciiTheme="majorHAnsi" w:hAnsiTheme="majorHAnsi"/>
            <w:spacing w:val="1"/>
          </w:rPr>
          <w:t>il</w:t>
        </w:r>
        <w:r w:rsidRPr="00D12C38">
          <w:rPr>
            <w:rFonts w:asciiTheme="majorHAnsi" w:hAnsiTheme="majorHAnsi"/>
          </w:rPr>
          <w:t>.com</w:t>
        </w:r>
      </w:hyperlink>
      <w:r w:rsidRPr="00D12C38">
        <w:rPr>
          <w:rFonts w:asciiTheme="majorHAnsi" w:hAnsiTheme="majorHAnsi"/>
          <w:spacing w:val="52"/>
        </w:rPr>
        <w:t xml:space="preserve"> </w:t>
      </w: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</w:rPr>
        <w:t>312)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55</w:t>
      </w:r>
      <w:r w:rsidRPr="00D12C38">
        <w:rPr>
          <w:rFonts w:asciiTheme="majorHAnsi" w:hAnsiTheme="majorHAnsi"/>
          <w:spacing w:val="1"/>
        </w:rPr>
        <w:t>5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>1111</w:t>
      </w:r>
    </w:p>
    <w:p w14:paraId="28FAF50B" w14:textId="77777777" w:rsidR="001E54A5" w:rsidRPr="00D12C38" w:rsidRDefault="00F000BF">
      <w:pPr>
        <w:spacing w:before="6"/>
        <w:ind w:left="-35" w:right="3460"/>
        <w:jc w:val="center"/>
        <w:rPr>
          <w:rFonts w:asciiTheme="majorHAnsi" w:hAnsiTheme="majorHAnsi"/>
          <w:sz w:val="18"/>
          <w:szCs w:val="18"/>
        </w:rPr>
        <w:sectPr w:rsidR="001E54A5" w:rsidRPr="00D12C38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D12C38">
        <w:rPr>
          <w:rFonts w:asciiTheme="majorHAnsi" w:hAnsiTheme="majorHAnsi"/>
          <w:b/>
          <w:i/>
          <w:sz w:val="18"/>
          <w:szCs w:val="18"/>
        </w:rPr>
        <w:t>Onli</w:t>
      </w:r>
      <w:r w:rsidRPr="00D12C38">
        <w:rPr>
          <w:rFonts w:asciiTheme="majorHAnsi" w:hAnsiTheme="majorHAnsi"/>
          <w:b/>
          <w:i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b/>
          <w:i/>
          <w:sz w:val="18"/>
          <w:szCs w:val="18"/>
        </w:rPr>
        <w:t>e</w:t>
      </w:r>
      <w:r w:rsidRPr="00D12C38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i/>
          <w:sz w:val="18"/>
          <w:szCs w:val="18"/>
        </w:rPr>
        <w:t>P</w:t>
      </w:r>
      <w:r w:rsidRPr="00D12C38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b/>
          <w:i/>
          <w:sz w:val="18"/>
          <w:szCs w:val="18"/>
        </w:rPr>
        <w:t>tf</w:t>
      </w:r>
      <w:r w:rsidRPr="00D12C38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i/>
          <w:sz w:val="18"/>
          <w:szCs w:val="18"/>
        </w:rPr>
        <w:t>lio</w:t>
      </w:r>
      <w:r w:rsidRPr="00D12C38">
        <w:rPr>
          <w:rFonts w:asciiTheme="majorHAnsi" w:hAnsiTheme="majorHAnsi"/>
          <w:b/>
          <w:i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i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b/>
          <w:i/>
          <w:sz w:val="18"/>
          <w:szCs w:val="18"/>
        </w:rPr>
        <w:t>i</w:t>
      </w:r>
      <w:r w:rsidRPr="00D12C38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b/>
          <w:i/>
          <w:spacing w:val="-1"/>
          <w:sz w:val="18"/>
          <w:szCs w:val="18"/>
        </w:rPr>
        <w:t>w</w:t>
      </w:r>
      <w:r w:rsidRPr="00D12C38">
        <w:rPr>
          <w:rFonts w:asciiTheme="majorHAnsi" w:hAnsiTheme="majorHAnsi"/>
          <w:b/>
          <w:i/>
          <w:spacing w:val="1"/>
          <w:sz w:val="18"/>
          <w:szCs w:val="18"/>
        </w:rPr>
        <w:t>ab</w:t>
      </w:r>
      <w:r w:rsidRPr="00D12C38">
        <w:rPr>
          <w:rFonts w:asciiTheme="majorHAnsi" w:hAnsiTheme="majorHAnsi"/>
          <w:b/>
          <w:i/>
          <w:sz w:val="18"/>
          <w:szCs w:val="18"/>
        </w:rPr>
        <w:t>le</w:t>
      </w:r>
      <w:r w:rsidRPr="00D12C38">
        <w:rPr>
          <w:rFonts w:asciiTheme="majorHAnsi" w:hAnsiTheme="majorHAnsi"/>
          <w:b/>
          <w:i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b/>
          <w:i/>
          <w:sz w:val="18"/>
          <w:szCs w:val="18"/>
        </w:rPr>
        <w:t>t:</w:t>
      </w:r>
      <w:r w:rsidRPr="00D12C38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hyperlink r:id="rId37">
        <w:r w:rsidRPr="00D12C38">
          <w:rPr>
            <w:rFonts w:asciiTheme="majorHAnsi" w:hAnsiTheme="majorHAnsi"/>
            <w:b/>
            <w:i/>
            <w:spacing w:val="-1"/>
            <w:w w:val="99"/>
            <w:sz w:val="18"/>
            <w:szCs w:val="18"/>
          </w:rPr>
          <w:t>w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w</w:t>
        </w:r>
        <w:r w:rsidRPr="00D12C38">
          <w:rPr>
            <w:rFonts w:asciiTheme="majorHAnsi" w:hAnsiTheme="majorHAnsi"/>
            <w:b/>
            <w:i/>
            <w:spacing w:val="-1"/>
            <w:w w:val="99"/>
            <w:sz w:val="18"/>
            <w:szCs w:val="18"/>
          </w:rPr>
          <w:t>w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.D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o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u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g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.N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o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th.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Po</w:t>
        </w:r>
        <w:r w:rsidRPr="00D12C38">
          <w:rPr>
            <w:rFonts w:asciiTheme="majorHAnsi" w:hAnsiTheme="majorHAnsi"/>
            <w:b/>
            <w:i/>
            <w:spacing w:val="-1"/>
            <w:w w:val="99"/>
            <w:sz w:val="18"/>
            <w:szCs w:val="18"/>
          </w:rPr>
          <w:t>r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tf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o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li</w:t>
        </w:r>
        <w:r w:rsidRPr="00D12C38">
          <w:rPr>
            <w:rFonts w:asciiTheme="majorHAnsi" w:hAnsiTheme="majorHAnsi"/>
            <w:b/>
            <w:i/>
            <w:spacing w:val="1"/>
            <w:w w:val="99"/>
            <w:sz w:val="18"/>
            <w:szCs w:val="18"/>
          </w:rPr>
          <w:t>o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.c</w:t>
        </w:r>
        <w:r w:rsidRPr="00D12C38">
          <w:rPr>
            <w:rFonts w:asciiTheme="majorHAnsi" w:hAnsiTheme="majorHAnsi"/>
            <w:b/>
            <w:i/>
            <w:spacing w:val="-1"/>
            <w:w w:val="99"/>
            <w:sz w:val="18"/>
            <w:szCs w:val="18"/>
          </w:rPr>
          <w:t>o</w:t>
        </w:r>
        <w:r w:rsidRPr="00D12C38">
          <w:rPr>
            <w:rFonts w:asciiTheme="majorHAnsi" w:hAnsiTheme="majorHAnsi"/>
            <w:b/>
            <w:i/>
            <w:w w:val="99"/>
            <w:sz w:val="18"/>
            <w:szCs w:val="18"/>
          </w:rPr>
          <w:t>m</w:t>
        </w:r>
      </w:hyperlink>
    </w:p>
    <w:p w14:paraId="3E975D3F" w14:textId="77777777" w:rsidR="001E54A5" w:rsidRPr="00D12C38" w:rsidRDefault="00F000BF">
      <w:pPr>
        <w:spacing w:before="91"/>
        <w:ind w:left="118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2 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ar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f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x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ie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ce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prod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ci</w:t>
      </w:r>
      <w:r w:rsidRPr="00D12C38">
        <w:rPr>
          <w:rFonts w:asciiTheme="majorHAnsi" w:hAnsiTheme="majorHAnsi"/>
          <w:spacing w:val="-1"/>
          <w:sz w:val="18"/>
          <w:szCs w:val="18"/>
        </w:rPr>
        <w:t>ng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ire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ng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iting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3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z w:val="18"/>
          <w:szCs w:val="18"/>
        </w:rPr>
        <w:t>ical</w:t>
      </w:r>
      <w:r w:rsidRPr="00D12C38">
        <w:rPr>
          <w:rFonts w:asciiTheme="majorHAnsi" w:hAnsiTheme="majorHAnsi"/>
          <w:spacing w:val="3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ta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s</w:t>
      </w:r>
    </w:p>
    <w:p w14:paraId="4FE100D8" w14:textId="77777777" w:rsidR="001E54A5" w:rsidRPr="00D12C38" w:rsidRDefault="00F000BF">
      <w:pPr>
        <w:ind w:left="118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leted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Atl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an</w:t>
      </w:r>
      <w:r w:rsidRPr="00D12C38">
        <w:rPr>
          <w:rFonts w:asciiTheme="majorHAnsi" w:hAnsiTheme="majorHAnsi"/>
          <w:i/>
          <w:sz w:val="18"/>
          <w:szCs w:val="18"/>
        </w:rPr>
        <w:t>tis</w:t>
      </w:r>
      <w:r w:rsidRPr="00D12C3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D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ua</w:t>
      </w:r>
      <w:r w:rsidRPr="00D12C38">
        <w:rPr>
          <w:rFonts w:asciiTheme="majorHAnsi" w:hAnsiTheme="majorHAnsi"/>
          <w:i/>
          <w:sz w:val="18"/>
          <w:szCs w:val="18"/>
        </w:rPr>
        <w:t>l</w:t>
      </w:r>
      <w:r w:rsidRPr="00D12C3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De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g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z w:val="18"/>
          <w:szCs w:val="18"/>
        </w:rPr>
        <w:t>ee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ud</w:t>
      </w:r>
      <w:r w:rsidRPr="00D12C38">
        <w:rPr>
          <w:rFonts w:asciiTheme="majorHAnsi" w:hAnsiTheme="majorHAnsi"/>
          <w:i/>
          <w:sz w:val="18"/>
          <w:szCs w:val="18"/>
        </w:rPr>
        <w:t>y</w:t>
      </w:r>
      <w:r w:rsidRPr="00D12C3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A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ro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d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P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og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ra</w:t>
      </w:r>
      <w:r w:rsidRPr="00D12C38">
        <w:rPr>
          <w:rFonts w:asciiTheme="majorHAnsi" w:hAnsiTheme="majorHAnsi"/>
          <w:i/>
          <w:sz w:val="18"/>
          <w:szCs w:val="18"/>
        </w:rPr>
        <w:t>m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Fr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ce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en</w:t>
      </w:r>
    </w:p>
    <w:p w14:paraId="05EA38D6" w14:textId="77777777" w:rsidR="001E54A5" w:rsidRPr="00D12C38" w:rsidRDefault="00F000BF">
      <w:pPr>
        <w:ind w:left="118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er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8</w:t>
      </w:r>
      <w:r w:rsidRPr="00D12C3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ar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f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x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ie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ce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in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mm</w:t>
      </w:r>
      <w:r w:rsidRPr="00D12C38">
        <w:rPr>
          <w:rFonts w:asciiTheme="majorHAnsi" w:hAnsiTheme="majorHAnsi"/>
          <w:spacing w:val="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ice,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4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dr</w:t>
      </w:r>
      <w:r w:rsidRPr="00D12C38">
        <w:rPr>
          <w:rFonts w:asciiTheme="majorHAnsi" w:hAnsiTheme="majorHAnsi"/>
          <w:sz w:val="18"/>
          <w:szCs w:val="18"/>
        </w:rPr>
        <w:t>ais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ng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ac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la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</w:p>
    <w:p w14:paraId="05931F78" w14:textId="77777777" w:rsidR="001E54A5" w:rsidRPr="00D12C38" w:rsidRDefault="00F000BF">
      <w:pPr>
        <w:spacing w:line="220" w:lineRule="exact"/>
        <w:ind w:left="118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position w:val="-1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ro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D12C38">
        <w:rPr>
          <w:rFonts w:asciiTheme="majorHAnsi" w:hAnsiTheme="majorHAnsi"/>
          <w:position w:val="-1"/>
          <w:sz w:val="18"/>
          <w:szCs w:val="18"/>
        </w:rPr>
        <w:t>en</w:t>
      </w:r>
      <w:r w:rsidRPr="00D12C38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sk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D12C38">
        <w:rPr>
          <w:rFonts w:asciiTheme="majorHAnsi" w:hAnsiTheme="majorHAnsi"/>
          <w:position w:val="-1"/>
          <w:sz w:val="18"/>
          <w:szCs w:val="18"/>
        </w:rPr>
        <w:t>ls</w:t>
      </w:r>
      <w:r w:rsidRPr="00D12C38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or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position w:val="-1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iz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p</w:t>
      </w:r>
      <w:r w:rsidRPr="00D12C38">
        <w:rPr>
          <w:rFonts w:asciiTheme="majorHAnsi" w:hAnsiTheme="majorHAnsi"/>
          <w:position w:val="-1"/>
          <w:sz w:val="18"/>
          <w:szCs w:val="18"/>
        </w:rPr>
        <w:t>l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11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position w:val="-1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d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5"/>
          <w:position w:val="-1"/>
          <w:sz w:val="18"/>
          <w:szCs w:val="18"/>
        </w:rPr>
        <w:t>w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D12C38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position w:val="-1"/>
          <w:sz w:val="18"/>
          <w:szCs w:val="18"/>
        </w:rPr>
        <w:t>th</w:t>
      </w:r>
      <w:r w:rsidRPr="00D12C38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D12C38">
        <w:rPr>
          <w:rFonts w:asciiTheme="majorHAnsi" w:hAnsiTheme="majorHAnsi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position w:val="-1"/>
          <w:sz w:val="18"/>
          <w:szCs w:val="18"/>
        </w:rPr>
        <w:t>te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12C38">
        <w:rPr>
          <w:rFonts w:asciiTheme="majorHAnsi" w:hAnsiTheme="majorHAnsi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D12C38">
        <w:rPr>
          <w:rFonts w:asciiTheme="majorHAnsi" w:hAnsiTheme="majorHAnsi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position w:val="-1"/>
          <w:sz w:val="18"/>
          <w:szCs w:val="18"/>
        </w:rPr>
        <w:t>s</w:t>
      </w:r>
    </w:p>
    <w:p w14:paraId="782AFB22" w14:textId="77777777" w:rsidR="001E54A5" w:rsidRPr="00D12C38" w:rsidRDefault="001E54A5">
      <w:pPr>
        <w:spacing w:before="4" w:line="200" w:lineRule="exact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23F13E91" w14:textId="77777777" w:rsidR="001E54A5" w:rsidRPr="00D12C38" w:rsidRDefault="00F000BF">
      <w:pPr>
        <w:spacing w:before="33"/>
        <w:ind w:left="106" w:right="-5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DUC</w:t>
      </w:r>
      <w:r w:rsidRPr="00D12C38">
        <w:rPr>
          <w:rFonts w:asciiTheme="majorHAnsi" w:hAnsiTheme="majorHAnsi"/>
          <w:b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TI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N</w:t>
      </w:r>
    </w:p>
    <w:p w14:paraId="78F9F3D9" w14:textId="77777777" w:rsidR="001E54A5" w:rsidRPr="00D12C38" w:rsidRDefault="00F000BF">
      <w:pPr>
        <w:spacing w:before="19" w:line="240" w:lineRule="exact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280CCE5C" w14:textId="77777777" w:rsidR="001E54A5" w:rsidRPr="00D12C38" w:rsidRDefault="00F000BF">
      <w:pPr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tl</w:t>
      </w:r>
      <w:r w:rsidRPr="00D12C38">
        <w:rPr>
          <w:rFonts w:asciiTheme="majorHAnsi" w:hAnsiTheme="majorHAnsi"/>
          <w:spacing w:val="2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al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ee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3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bro</w:t>
      </w:r>
      <w:r w:rsidRPr="00D12C38">
        <w:rPr>
          <w:rFonts w:asciiTheme="majorHAnsi" w:hAnsiTheme="majorHAnsi"/>
          <w:sz w:val="18"/>
          <w:szCs w:val="18"/>
        </w:rPr>
        <w:t>ad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-2"/>
          <w:sz w:val="18"/>
          <w:szCs w:val="18"/>
        </w:rPr>
        <w:t>r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-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9</w:t>
      </w:r>
    </w:p>
    <w:p w14:paraId="0E556316" w14:textId="77777777" w:rsidR="001E54A5" w:rsidRPr="00D12C38" w:rsidRDefault="00F000BF">
      <w:pPr>
        <w:ind w:left="271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b/>
          <w:sz w:val="18"/>
          <w:szCs w:val="18"/>
        </w:rPr>
        <w:t>.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A.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in</w:t>
      </w:r>
      <w:r w:rsidRPr="00D12C38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Di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g</w:t>
      </w:r>
      <w:r w:rsidRPr="00D12C38">
        <w:rPr>
          <w:rFonts w:asciiTheme="majorHAnsi" w:hAnsiTheme="majorHAnsi"/>
          <w:b/>
          <w:sz w:val="18"/>
          <w:szCs w:val="18"/>
        </w:rPr>
        <w:t>it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b/>
          <w:sz w:val="18"/>
          <w:szCs w:val="18"/>
        </w:rPr>
        <w:t>l</w:t>
      </w:r>
      <w:r w:rsidRPr="00D12C38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Cin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-5"/>
          <w:sz w:val="18"/>
          <w:szCs w:val="18"/>
        </w:rPr>
        <w:t>m</w:t>
      </w:r>
      <w:r w:rsidRPr="00D12C38">
        <w:rPr>
          <w:rFonts w:asciiTheme="majorHAnsi" w:hAnsiTheme="majorHAnsi"/>
          <w:b/>
          <w:spacing w:val="4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L</w:t>
      </w:r>
    </w:p>
    <w:p w14:paraId="7CC6F74A" w14:textId="77777777" w:rsidR="001E54A5" w:rsidRPr="00D12C38" w:rsidRDefault="00F000BF">
      <w:pPr>
        <w:spacing w:line="220" w:lineRule="exact"/>
        <w:ind w:left="271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B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.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A.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in</w:t>
      </w:r>
      <w:r w:rsidRPr="00D12C38">
        <w:rPr>
          <w:rFonts w:asciiTheme="majorHAnsi" w:hAnsiTheme="majorHAnsi"/>
          <w:b/>
          <w:spacing w:val="-2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B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u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ine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-7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2"/>
          <w:position w:val="-1"/>
          <w:sz w:val="18"/>
          <w:szCs w:val="18"/>
        </w:rPr>
        <w:t>Ad</w:t>
      </w:r>
      <w:r w:rsidRPr="00D12C38">
        <w:rPr>
          <w:rFonts w:asciiTheme="majorHAnsi" w:hAnsiTheme="majorHAnsi"/>
          <w:b/>
          <w:spacing w:val="-3"/>
          <w:position w:val="-1"/>
          <w:sz w:val="18"/>
          <w:szCs w:val="18"/>
        </w:rPr>
        <w:t>m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2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-1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t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at</w:t>
      </w:r>
      <w:r w:rsidRPr="00D12C38">
        <w:rPr>
          <w:rFonts w:asciiTheme="majorHAnsi" w:hAnsiTheme="majorHAnsi"/>
          <w:b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1"/>
          <w:position w:val="-1"/>
          <w:sz w:val="18"/>
          <w:szCs w:val="18"/>
        </w:rPr>
        <w:t>o</w:t>
      </w:r>
      <w:r w:rsidRPr="00D12C38">
        <w:rPr>
          <w:rFonts w:asciiTheme="majorHAnsi" w:hAnsiTheme="majorHAnsi"/>
          <w:b/>
          <w:spacing w:val="3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13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position w:val="-1"/>
          <w:sz w:val="18"/>
          <w:szCs w:val="18"/>
        </w:rPr>
        <w:t>L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op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g</w:t>
      </w:r>
      <w:r w:rsidRPr="00D12C38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D12C38">
        <w:rPr>
          <w:rFonts w:asciiTheme="majorHAnsi" w:hAnsiTheme="majorHAnsi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position w:val="-1"/>
          <w:sz w:val="18"/>
          <w:szCs w:val="18"/>
        </w:rPr>
        <w:t>y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position w:val="-1"/>
          <w:sz w:val="18"/>
          <w:szCs w:val="18"/>
        </w:rPr>
        <w:t>L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nk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op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position w:val="-1"/>
          <w:sz w:val="18"/>
          <w:szCs w:val="18"/>
        </w:rPr>
        <w:t>ng</w:t>
      </w:r>
      <w:r w:rsidRPr="00D12C38">
        <w:rPr>
          <w:rFonts w:asciiTheme="majorHAnsi" w:hAnsiTheme="majorHAnsi"/>
          <w:position w:val="-1"/>
          <w:sz w:val="18"/>
          <w:szCs w:val="18"/>
        </w:rPr>
        <w:t>,</w:t>
      </w:r>
      <w:r w:rsidRPr="00D12C38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D12C38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D12C38">
        <w:rPr>
          <w:rFonts w:asciiTheme="majorHAnsi" w:hAnsiTheme="majorHAnsi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D12C38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12C38">
        <w:rPr>
          <w:rFonts w:asciiTheme="majorHAnsi" w:hAnsiTheme="majorHAnsi"/>
          <w:position w:val="-1"/>
          <w:sz w:val="18"/>
          <w:szCs w:val="18"/>
        </w:rPr>
        <w:t>n</w:t>
      </w:r>
    </w:p>
    <w:p w14:paraId="7809C9D7" w14:textId="77777777" w:rsidR="001E54A5" w:rsidRPr="00D12C38" w:rsidRDefault="00F000BF">
      <w:pPr>
        <w:spacing w:before="4" w:line="200" w:lineRule="exact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pict w14:anchorId="4BD48C54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2A9135F7" w14:textId="77777777" w:rsidR="001E54A5" w:rsidRPr="00D12C38" w:rsidRDefault="00F000BF">
      <w:pPr>
        <w:spacing w:before="33"/>
        <w:ind w:left="106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L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V</w:t>
      </w:r>
      <w:r w:rsidRPr="00D12C38">
        <w:rPr>
          <w:rFonts w:asciiTheme="majorHAnsi" w:hAnsiTheme="majorHAnsi"/>
          <w:b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b/>
          <w:sz w:val="18"/>
          <w:szCs w:val="18"/>
        </w:rPr>
        <w:t>NT</w:t>
      </w:r>
      <w:r w:rsidRPr="00D12C38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X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N</w:t>
      </w:r>
      <w:r w:rsidRPr="00D12C38">
        <w:rPr>
          <w:rFonts w:asciiTheme="majorHAnsi" w:hAnsiTheme="majorHAnsi"/>
          <w:b/>
          <w:spacing w:val="3"/>
          <w:sz w:val="18"/>
          <w:szCs w:val="18"/>
        </w:rPr>
        <w:t>C</w:t>
      </w:r>
      <w:r w:rsidRPr="00D12C38">
        <w:rPr>
          <w:rFonts w:asciiTheme="majorHAnsi" w:hAnsiTheme="majorHAnsi"/>
          <w:b/>
          <w:sz w:val="18"/>
          <w:szCs w:val="18"/>
        </w:rPr>
        <w:t>E</w:t>
      </w:r>
    </w:p>
    <w:p w14:paraId="1FD01E1F" w14:textId="77777777" w:rsidR="001E54A5" w:rsidRPr="00D12C38" w:rsidRDefault="001E54A5">
      <w:pPr>
        <w:spacing w:before="7" w:line="220" w:lineRule="exact"/>
        <w:rPr>
          <w:rFonts w:asciiTheme="majorHAnsi" w:hAnsiTheme="majorHAnsi"/>
        </w:rPr>
      </w:pPr>
    </w:p>
    <w:p w14:paraId="0E20597D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Dir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to</w:t>
      </w:r>
      <w:r w:rsidRPr="00D12C38">
        <w:rPr>
          <w:rFonts w:asciiTheme="majorHAnsi" w:hAnsiTheme="majorHAnsi"/>
          <w:b/>
          <w:sz w:val="18"/>
          <w:szCs w:val="18"/>
        </w:rPr>
        <w:t>r/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b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er</w:t>
      </w:r>
      <w:r w:rsidRPr="00D12C38">
        <w:rPr>
          <w:rFonts w:asciiTheme="majorHAnsi" w:hAnsiTheme="majorHAnsi"/>
          <w:sz w:val="18"/>
          <w:szCs w:val="18"/>
        </w:rPr>
        <w:t>:</w:t>
      </w:r>
      <w:r w:rsidRPr="00D12C38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Atl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an</w:t>
      </w:r>
      <w:r w:rsidRPr="00D12C38">
        <w:rPr>
          <w:rFonts w:asciiTheme="majorHAnsi" w:hAnsiTheme="majorHAnsi"/>
          <w:i/>
          <w:sz w:val="18"/>
          <w:szCs w:val="18"/>
        </w:rPr>
        <w:t>tis</w:t>
      </w:r>
      <w:r w:rsidRPr="00D12C38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D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i/>
          <w:sz w:val="18"/>
          <w:szCs w:val="18"/>
        </w:rPr>
        <w:t>me</w:t>
      </w:r>
      <w:r w:rsidRPr="00D12C38">
        <w:rPr>
          <w:rFonts w:asciiTheme="majorHAnsi" w:hAnsiTheme="majorHAnsi"/>
          <w:i/>
          <w:spacing w:val="2"/>
          <w:sz w:val="18"/>
          <w:szCs w:val="18"/>
        </w:rPr>
        <w:t>n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z w:val="18"/>
          <w:szCs w:val="18"/>
        </w:rPr>
        <w:t>y,</w:t>
      </w:r>
      <w:r w:rsidRPr="00D12C38">
        <w:rPr>
          <w:rFonts w:asciiTheme="majorHAnsi" w:hAnsiTheme="majorHAnsi"/>
          <w:i/>
          <w:spacing w:val="4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nu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4"/>
          <w:sz w:val="18"/>
          <w:szCs w:val="18"/>
        </w:rPr>
        <w:t>9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-2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ese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</w:p>
    <w:p w14:paraId="0A15DC2B" w14:textId="77777777" w:rsidR="001E54A5" w:rsidRPr="00D12C38" w:rsidRDefault="00F000BF">
      <w:pPr>
        <w:tabs>
          <w:tab w:val="left" w:pos="2260"/>
        </w:tabs>
        <w:ind w:left="2267" w:right="858" w:hanging="36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-199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ab/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o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ce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ire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1"/>
          <w:sz w:val="18"/>
          <w:szCs w:val="18"/>
        </w:rPr>
        <w:t>do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Atla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tis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3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ad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Pr</w:t>
      </w:r>
      <w:r w:rsidRPr="00D12C38">
        <w:rPr>
          <w:rFonts w:asciiTheme="majorHAnsi" w:hAnsiTheme="majorHAnsi"/>
          <w:spacing w:val="2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am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pr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 xml:space="preserve">al 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ee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pro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s t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pacing w:val="1"/>
          <w:sz w:val="18"/>
          <w:szCs w:val="18"/>
        </w:rPr>
        <w:t>rou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f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z w:val="18"/>
          <w:szCs w:val="18"/>
        </w:rPr>
        <w:t>ili</w:t>
      </w:r>
      <w:r w:rsidRPr="00D12C38">
        <w:rPr>
          <w:rFonts w:asciiTheme="majorHAnsi" w:hAnsiTheme="majorHAnsi"/>
          <w:spacing w:val="2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iti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bro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03AC033D" w14:textId="77777777" w:rsidR="001E54A5" w:rsidRPr="00D12C38" w:rsidRDefault="00F000BF">
      <w:pPr>
        <w:tabs>
          <w:tab w:val="left" w:pos="2260"/>
        </w:tabs>
        <w:spacing w:before="4" w:line="220" w:lineRule="exact"/>
        <w:ind w:left="2267" w:right="724" w:hanging="36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-199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ab/>
      </w:r>
      <w:r w:rsidRPr="00D12C38">
        <w:rPr>
          <w:rFonts w:asciiTheme="majorHAnsi" w:hAnsiTheme="majorHAnsi"/>
          <w:spacing w:val="3"/>
          <w:sz w:val="18"/>
          <w:szCs w:val="18"/>
        </w:rPr>
        <w:t>T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el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Fr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ce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5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oo</w:t>
      </w:r>
      <w:r w:rsidRPr="00D12C38">
        <w:rPr>
          <w:rFonts w:asciiTheme="majorHAnsi" w:hAnsiTheme="majorHAnsi"/>
          <w:spacing w:val="-2"/>
          <w:sz w:val="18"/>
          <w:szCs w:val="18"/>
        </w:rPr>
        <w:t>r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ate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ct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th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eside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Di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1"/>
          <w:sz w:val="18"/>
          <w:szCs w:val="18"/>
        </w:rPr>
        <w:t>or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 xml:space="preserve">d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7904F5AD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4E51E8BB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o-</w:t>
      </w:r>
      <w:r w:rsidRPr="00D12C38">
        <w:rPr>
          <w:rFonts w:asciiTheme="majorHAnsi" w:hAnsiTheme="majorHAnsi"/>
          <w:b/>
          <w:sz w:val="18"/>
          <w:szCs w:val="18"/>
        </w:rPr>
        <w:t>Pr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r/C</w:t>
      </w:r>
      <w:r w:rsidRPr="00D12C38">
        <w:rPr>
          <w:rFonts w:asciiTheme="majorHAnsi" w:hAnsiTheme="majorHAnsi"/>
          <w:b/>
          <w:spacing w:val="4"/>
          <w:sz w:val="18"/>
          <w:szCs w:val="18"/>
        </w:rPr>
        <w:t>a</w:t>
      </w:r>
      <w:r w:rsidRPr="00D12C38">
        <w:rPr>
          <w:rFonts w:asciiTheme="majorHAnsi" w:hAnsiTheme="majorHAnsi"/>
          <w:b/>
          <w:spacing w:val="-5"/>
          <w:sz w:val="18"/>
          <w:szCs w:val="18"/>
        </w:rPr>
        <w:t>m</w:t>
      </w:r>
      <w:r w:rsidRPr="00D12C38">
        <w:rPr>
          <w:rFonts w:asciiTheme="majorHAnsi" w:hAnsiTheme="majorHAnsi"/>
          <w:b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b/>
          <w:sz w:val="18"/>
          <w:szCs w:val="18"/>
        </w:rPr>
        <w:t>a</w:t>
      </w:r>
      <w:r w:rsidRPr="00D12C38">
        <w:rPr>
          <w:rFonts w:asciiTheme="majorHAnsi" w:hAnsiTheme="majorHAnsi"/>
          <w:b/>
          <w:spacing w:val="-18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per</w:t>
      </w:r>
      <w:r w:rsidRPr="00D12C38">
        <w:rPr>
          <w:rFonts w:asciiTheme="majorHAnsi" w:hAnsiTheme="majorHAnsi"/>
          <w:b/>
          <w:spacing w:val="4"/>
          <w:sz w:val="18"/>
          <w:szCs w:val="18"/>
        </w:rPr>
        <w:t>a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to</w:t>
      </w:r>
      <w:r w:rsidRPr="00D12C38">
        <w:rPr>
          <w:rFonts w:asciiTheme="majorHAnsi" w:hAnsiTheme="majorHAnsi"/>
          <w:b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: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fiki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ll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abo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tive</w:t>
      </w:r>
      <w:r w:rsidRPr="00D12C38">
        <w:rPr>
          <w:rFonts w:asciiTheme="majorHAnsi" w:hAnsiTheme="majorHAnsi"/>
          <w:i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D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pacing w:val="-2"/>
          <w:sz w:val="18"/>
          <w:szCs w:val="18"/>
        </w:rPr>
        <w:t>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i/>
          <w:sz w:val="18"/>
          <w:szCs w:val="18"/>
        </w:rPr>
        <w:t>me</w:t>
      </w:r>
      <w:r w:rsidRPr="00D12C38">
        <w:rPr>
          <w:rFonts w:asciiTheme="majorHAnsi" w:hAnsiTheme="majorHAnsi"/>
          <w:i/>
          <w:spacing w:val="2"/>
          <w:sz w:val="18"/>
          <w:szCs w:val="18"/>
        </w:rPr>
        <w:t>n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z w:val="18"/>
          <w:szCs w:val="18"/>
        </w:rPr>
        <w:t>y,</w:t>
      </w:r>
      <w:r w:rsidRPr="00D12C38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Ke</w:t>
      </w:r>
      <w:r w:rsidRPr="00D12C38">
        <w:rPr>
          <w:rFonts w:asciiTheme="majorHAnsi" w:hAnsiTheme="majorHAnsi"/>
          <w:spacing w:val="2"/>
          <w:sz w:val="18"/>
          <w:szCs w:val="18"/>
        </w:rPr>
        <w:t>n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a/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L,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er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</w:t>
      </w:r>
      <w:r w:rsidRPr="00D12C38">
        <w:rPr>
          <w:rFonts w:asciiTheme="majorHAnsi" w:hAnsiTheme="majorHAnsi"/>
          <w:spacing w:val="1"/>
          <w:sz w:val="18"/>
          <w:szCs w:val="18"/>
        </w:rPr>
        <w:t>00</w:t>
      </w:r>
      <w:r w:rsidRPr="00D12C38">
        <w:rPr>
          <w:rFonts w:asciiTheme="majorHAnsi" w:hAnsiTheme="majorHAnsi"/>
          <w:spacing w:val="5"/>
          <w:sz w:val="18"/>
          <w:szCs w:val="18"/>
        </w:rPr>
        <w:t>8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ese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</w:p>
    <w:p w14:paraId="375A2394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T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eled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Ke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f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m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3"/>
          <w:sz w:val="18"/>
          <w:szCs w:val="18"/>
        </w:rPr>
        <w:t>1</w:t>
      </w:r>
      <w:r w:rsidRPr="00D12C38">
        <w:rPr>
          <w:rFonts w:asciiTheme="majorHAnsi" w:hAnsiTheme="majorHAnsi"/>
          <w:spacing w:val="4"/>
          <w:sz w:val="18"/>
          <w:szCs w:val="18"/>
        </w:rPr>
        <w:t>5</w:t>
      </w:r>
      <w:r w:rsidRPr="00D12C38">
        <w:rPr>
          <w:rFonts w:asciiTheme="majorHAnsi" w:hAnsiTheme="majorHAnsi"/>
          <w:spacing w:val="1"/>
          <w:sz w:val="18"/>
          <w:szCs w:val="18"/>
        </w:rPr>
        <w:t>-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por</w:t>
      </w:r>
      <w:r w:rsidRPr="00D12C38">
        <w:rPr>
          <w:rFonts w:asciiTheme="majorHAnsi" w:hAnsiTheme="majorHAnsi"/>
          <w:sz w:val="18"/>
          <w:szCs w:val="18"/>
        </w:rPr>
        <w:t>tra</w:t>
      </w:r>
      <w:r w:rsidRPr="00D12C38">
        <w:rPr>
          <w:rFonts w:asciiTheme="majorHAnsi" w:hAnsiTheme="majorHAnsi"/>
          <w:spacing w:val="-3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ed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al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es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rrou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</w:p>
    <w:p w14:paraId="1813AFD9" w14:textId="77777777" w:rsidR="001E54A5" w:rsidRPr="00D12C38" w:rsidRDefault="00F000BF">
      <w:pPr>
        <w:ind w:left="226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V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A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S.</w:t>
      </w:r>
    </w:p>
    <w:p w14:paraId="464DCB75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el</w:t>
      </w:r>
      <w:r w:rsidRPr="00D12C38">
        <w:rPr>
          <w:rFonts w:asciiTheme="majorHAnsi" w:hAnsiTheme="majorHAnsi"/>
          <w:spacing w:val="1"/>
          <w:sz w:val="18"/>
          <w:szCs w:val="18"/>
        </w:rPr>
        <w:t>op</w:t>
      </w:r>
      <w:r w:rsidRPr="00D12C38">
        <w:rPr>
          <w:rFonts w:asciiTheme="majorHAnsi" w:hAnsiTheme="majorHAnsi"/>
          <w:sz w:val="18"/>
          <w:szCs w:val="18"/>
        </w:rPr>
        <w:t>ed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5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1"/>
          <w:sz w:val="18"/>
          <w:szCs w:val="18"/>
        </w:rPr>
        <w:t>k</w:t>
      </w:r>
      <w:r w:rsidRPr="00D12C38">
        <w:rPr>
          <w:rFonts w:asciiTheme="majorHAnsi" w:hAnsiTheme="majorHAnsi"/>
          <w:sz w:val="18"/>
          <w:szCs w:val="18"/>
        </w:rPr>
        <w:t>il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4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ct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1</w:t>
      </w:r>
      <w:r w:rsidRPr="00D12C38">
        <w:rPr>
          <w:rFonts w:asciiTheme="majorHAnsi" w:hAnsiTheme="majorHAnsi"/>
          <w:sz w:val="18"/>
          <w:szCs w:val="18"/>
        </w:rPr>
        <w:t>1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mm</w:t>
      </w:r>
      <w:r w:rsidRPr="00D12C38">
        <w:rPr>
          <w:rFonts w:asciiTheme="majorHAnsi" w:hAnsiTheme="majorHAnsi"/>
          <w:spacing w:val="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lea</w:t>
      </w:r>
      <w:r w:rsidRPr="00D12C38">
        <w:rPr>
          <w:rFonts w:asciiTheme="majorHAnsi" w:hAnsiTheme="majorHAnsi"/>
          <w:spacing w:val="2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3183271D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0F8054B0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As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ta</w:t>
      </w:r>
      <w:r w:rsidRPr="00D12C38">
        <w:rPr>
          <w:rFonts w:asciiTheme="majorHAnsi" w:hAnsiTheme="majorHAnsi"/>
          <w:b/>
          <w:sz w:val="18"/>
          <w:szCs w:val="18"/>
        </w:rPr>
        <w:t>nt</w:t>
      </w:r>
      <w:r w:rsidRPr="00D12C38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t</w:t>
      </w:r>
      <w:r w:rsidRPr="00D12C38">
        <w:rPr>
          <w:rFonts w:asciiTheme="majorHAnsi" w:hAnsiTheme="majorHAnsi"/>
          <w:b/>
          <w:sz w:val="18"/>
          <w:szCs w:val="18"/>
        </w:rPr>
        <w:t>o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Pr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(I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nsh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p)</w:t>
      </w:r>
      <w:r w:rsidRPr="00D12C38">
        <w:rPr>
          <w:rFonts w:asciiTheme="majorHAnsi" w:hAnsiTheme="majorHAnsi"/>
          <w:sz w:val="18"/>
          <w:szCs w:val="18"/>
        </w:rPr>
        <w:t>: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Ric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i/>
          <w:sz w:val="18"/>
          <w:szCs w:val="18"/>
        </w:rPr>
        <w:t>ter</w:t>
      </w:r>
      <w:r w:rsidRPr="00D12C38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ud</w:t>
      </w:r>
      <w:r w:rsidRPr="00D12C38">
        <w:rPr>
          <w:rFonts w:asciiTheme="majorHAnsi" w:hAnsiTheme="majorHAnsi"/>
          <w:i/>
          <w:sz w:val="18"/>
          <w:szCs w:val="18"/>
        </w:rPr>
        <w:t>i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,</w:t>
      </w:r>
      <w:r w:rsidRPr="00D12C3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go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er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5"/>
          <w:sz w:val="18"/>
          <w:szCs w:val="18"/>
        </w:rPr>
        <w:t>8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z w:val="18"/>
          <w:szCs w:val="18"/>
        </w:rPr>
        <w:t>Pr</w:t>
      </w:r>
      <w:r w:rsidRPr="00D12C38">
        <w:rPr>
          <w:rFonts w:asciiTheme="majorHAnsi" w:hAnsiTheme="majorHAnsi"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</w:p>
    <w:p w14:paraId="493D8C8C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As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rod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r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ith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ou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pr</w:t>
      </w:r>
      <w:r w:rsidRPr="00D12C38">
        <w:rPr>
          <w:rFonts w:asciiTheme="majorHAnsi" w:hAnsiTheme="majorHAnsi"/>
          <w:spacing w:val="4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prod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cti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ti</w:t>
      </w:r>
      <w:r w:rsidRPr="00D12C38">
        <w:rPr>
          <w:rFonts w:asciiTheme="majorHAnsi" w:hAnsiTheme="majorHAnsi"/>
          <w:spacing w:val="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itie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1"/>
          <w:sz w:val="18"/>
          <w:szCs w:val="18"/>
        </w:rPr>
        <w:t>ud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ti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pacing w:val="1"/>
          <w:sz w:val="18"/>
          <w:szCs w:val="18"/>
        </w:rPr>
        <w:t>oo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la</w:t>
      </w:r>
      <w:r w:rsidRPr="00D12C38">
        <w:rPr>
          <w:rFonts w:asciiTheme="majorHAnsi" w:hAnsiTheme="majorHAnsi"/>
          <w:spacing w:val="-1"/>
          <w:sz w:val="18"/>
          <w:szCs w:val="18"/>
        </w:rPr>
        <w:t>nn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ng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5945C1EE" w14:textId="77777777" w:rsidR="001E54A5" w:rsidRPr="00D12C38" w:rsidRDefault="001E54A5">
      <w:pPr>
        <w:spacing w:before="11" w:line="220" w:lineRule="exact"/>
        <w:rPr>
          <w:rFonts w:asciiTheme="majorHAnsi" w:hAnsiTheme="majorHAnsi"/>
        </w:rPr>
      </w:pPr>
    </w:p>
    <w:p w14:paraId="642DB6F4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w w:val="99"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o-</w:t>
      </w:r>
      <w:r w:rsidRPr="00D12C38">
        <w:rPr>
          <w:rFonts w:asciiTheme="majorHAnsi" w:hAnsiTheme="majorHAnsi"/>
          <w:b/>
          <w:w w:val="99"/>
          <w:sz w:val="18"/>
          <w:szCs w:val="18"/>
        </w:rPr>
        <w:t>Dir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e</w:t>
      </w:r>
      <w:r w:rsidRPr="00D12C38">
        <w:rPr>
          <w:rFonts w:asciiTheme="majorHAnsi" w:hAnsiTheme="majorHAnsi"/>
          <w:b/>
          <w:w w:val="99"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to</w:t>
      </w:r>
      <w:r w:rsidRPr="00D12C38">
        <w:rPr>
          <w:rFonts w:asciiTheme="majorHAnsi" w:hAnsiTheme="majorHAnsi"/>
          <w:b/>
          <w:w w:val="99"/>
          <w:sz w:val="18"/>
          <w:szCs w:val="18"/>
        </w:rPr>
        <w:t>r/C</w:t>
      </w:r>
      <w:r w:rsidRPr="00D12C38">
        <w:rPr>
          <w:rFonts w:asciiTheme="majorHAnsi" w:hAnsiTheme="majorHAnsi"/>
          <w:b/>
          <w:spacing w:val="2"/>
          <w:w w:val="99"/>
          <w:sz w:val="18"/>
          <w:szCs w:val="18"/>
        </w:rPr>
        <w:t>o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-</w:t>
      </w:r>
      <w:r w:rsidRPr="00D12C38">
        <w:rPr>
          <w:rFonts w:asciiTheme="majorHAnsi" w:hAnsiTheme="majorHAnsi"/>
          <w:b/>
          <w:w w:val="99"/>
          <w:sz w:val="18"/>
          <w:szCs w:val="18"/>
        </w:rPr>
        <w:t>Pr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o</w:t>
      </w:r>
      <w:r w:rsidRPr="00D12C38">
        <w:rPr>
          <w:rFonts w:asciiTheme="majorHAnsi" w:hAnsiTheme="majorHAnsi"/>
          <w:b/>
          <w:w w:val="99"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1"/>
          <w:w w:val="99"/>
          <w:sz w:val="18"/>
          <w:szCs w:val="18"/>
        </w:rPr>
        <w:t>u</w:t>
      </w:r>
      <w:r w:rsidRPr="00D12C38">
        <w:rPr>
          <w:rFonts w:asciiTheme="majorHAnsi" w:hAnsiTheme="majorHAnsi"/>
          <w:b/>
          <w:w w:val="99"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w w:val="99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2"/>
          <w:w w:val="99"/>
          <w:sz w:val="18"/>
          <w:szCs w:val="18"/>
        </w:rPr>
        <w:t>r</w:t>
      </w:r>
      <w:r w:rsidRPr="00D12C38">
        <w:rPr>
          <w:rFonts w:asciiTheme="majorHAnsi" w:hAnsiTheme="majorHAnsi"/>
          <w:w w:val="99"/>
          <w:sz w:val="18"/>
          <w:szCs w:val="18"/>
        </w:rPr>
        <w:t>:</w:t>
      </w:r>
      <w:r w:rsidRPr="00D12C38">
        <w:rPr>
          <w:rFonts w:asciiTheme="majorHAnsi" w:hAnsiTheme="majorHAnsi"/>
          <w:spacing w:val="1"/>
          <w:w w:val="99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-2"/>
          <w:sz w:val="18"/>
          <w:szCs w:val="18"/>
        </w:rPr>
        <w:t>V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ices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D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i/>
          <w:sz w:val="18"/>
          <w:szCs w:val="18"/>
        </w:rPr>
        <w:t>me</w:t>
      </w:r>
      <w:r w:rsidRPr="00D12C38">
        <w:rPr>
          <w:rFonts w:asciiTheme="majorHAnsi" w:hAnsiTheme="majorHAnsi"/>
          <w:i/>
          <w:spacing w:val="2"/>
          <w:sz w:val="18"/>
          <w:szCs w:val="18"/>
        </w:rPr>
        <w:t>n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2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nu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4"/>
          <w:sz w:val="18"/>
          <w:szCs w:val="18"/>
        </w:rPr>
        <w:t>9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9</w:t>
      </w:r>
    </w:p>
    <w:p w14:paraId="48D09345" w14:textId="77777777" w:rsidR="001E54A5" w:rsidRPr="00D12C38" w:rsidRDefault="00F000BF">
      <w:pPr>
        <w:tabs>
          <w:tab w:val="left" w:pos="2260"/>
        </w:tabs>
        <w:spacing w:before="1" w:line="220" w:lineRule="exact"/>
        <w:ind w:left="2267" w:right="735" w:hanging="360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-199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ab/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mm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s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ed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1"/>
          <w:sz w:val="18"/>
          <w:szCs w:val="18"/>
        </w:rPr>
        <w:t>m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ice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O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izati</w:t>
      </w:r>
      <w:r w:rsidRPr="00D12C38">
        <w:rPr>
          <w:rFonts w:asciiTheme="majorHAnsi" w:hAnsiTheme="majorHAnsi"/>
          <w:spacing w:val="4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1"/>
          <w:sz w:val="18"/>
          <w:szCs w:val="18"/>
        </w:rPr>
        <w:t>2</w:t>
      </w:r>
      <w:r w:rsidRPr="00D12C38">
        <w:rPr>
          <w:rFonts w:asciiTheme="majorHAnsi" w:hAnsiTheme="majorHAnsi"/>
          <w:spacing w:val="7"/>
          <w:sz w:val="18"/>
          <w:szCs w:val="18"/>
        </w:rPr>
        <w:t>0</w:t>
      </w:r>
      <w:r w:rsidRPr="00D12C38">
        <w:rPr>
          <w:rFonts w:asciiTheme="majorHAnsi" w:hAnsiTheme="majorHAnsi"/>
          <w:spacing w:val="1"/>
          <w:sz w:val="18"/>
          <w:szCs w:val="18"/>
        </w:rPr>
        <w:t>-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um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bo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 xml:space="preserve">cial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-1"/>
          <w:sz w:val="18"/>
          <w:szCs w:val="18"/>
        </w:rPr>
        <w:t>us</w:t>
      </w:r>
      <w:r w:rsidRPr="00D12C38">
        <w:rPr>
          <w:rFonts w:asciiTheme="majorHAnsi" w:hAnsiTheme="majorHAnsi"/>
          <w:sz w:val="18"/>
          <w:szCs w:val="18"/>
        </w:rPr>
        <w:t>tice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p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sh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all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4"/>
          <w:sz w:val="18"/>
          <w:szCs w:val="18"/>
        </w:rPr>
        <w:t>o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g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an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els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pu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to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our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 i</w:t>
      </w:r>
      <w:r w:rsidRPr="00D12C38">
        <w:rPr>
          <w:rFonts w:asciiTheme="majorHAnsi" w:hAnsiTheme="majorHAnsi"/>
          <w:spacing w:val="-1"/>
          <w:sz w:val="18"/>
          <w:szCs w:val="18"/>
        </w:rPr>
        <w:t>nv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t.</w:t>
      </w:r>
    </w:p>
    <w:p w14:paraId="04AE95BD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38B314B4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Fe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at</w:t>
      </w:r>
      <w:r w:rsidRPr="00D12C38">
        <w:rPr>
          <w:rFonts w:asciiTheme="majorHAnsi" w:hAnsiTheme="majorHAnsi"/>
          <w:b/>
          <w:sz w:val="18"/>
          <w:szCs w:val="18"/>
        </w:rPr>
        <w:t>ured</w:t>
      </w:r>
      <w:r w:rsidRPr="00D12C38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Ex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t</w:t>
      </w:r>
      <w:r w:rsidRPr="00D12C38">
        <w:rPr>
          <w:rFonts w:asciiTheme="majorHAnsi" w:hAnsiTheme="majorHAnsi"/>
          <w:b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b/>
          <w:sz w:val="18"/>
          <w:szCs w:val="18"/>
        </w:rPr>
        <w:t>:</w:t>
      </w:r>
      <w:r w:rsidRPr="00D12C38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U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i/>
          <w:sz w:val="18"/>
          <w:szCs w:val="18"/>
        </w:rPr>
        <w:t>iver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l</w:t>
      </w:r>
      <w:r w:rsidRPr="00D12C38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ud</w:t>
      </w:r>
      <w:r w:rsidRPr="00D12C38">
        <w:rPr>
          <w:rFonts w:asciiTheme="majorHAnsi" w:hAnsiTheme="majorHAnsi"/>
          <w:i/>
          <w:sz w:val="18"/>
          <w:szCs w:val="18"/>
        </w:rPr>
        <w:t>i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os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7</w:t>
      </w:r>
    </w:p>
    <w:p w14:paraId="492E1B33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Wor</w:t>
      </w:r>
      <w:r w:rsidRPr="00D12C38">
        <w:rPr>
          <w:rFonts w:asciiTheme="majorHAnsi" w:hAnsiTheme="majorHAnsi"/>
          <w:spacing w:val="-1"/>
          <w:sz w:val="18"/>
          <w:szCs w:val="18"/>
        </w:rPr>
        <w:t>k</w:t>
      </w:r>
      <w:r w:rsidRPr="00D12C38">
        <w:rPr>
          <w:rFonts w:asciiTheme="majorHAnsi" w:hAnsiTheme="majorHAnsi"/>
          <w:sz w:val="18"/>
          <w:szCs w:val="18"/>
        </w:rPr>
        <w:t>ed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as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aid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x</w:t>
      </w:r>
      <w:r w:rsidRPr="00D12C38">
        <w:rPr>
          <w:rFonts w:asciiTheme="majorHAnsi" w:hAnsiTheme="majorHAnsi"/>
          <w:sz w:val="18"/>
          <w:szCs w:val="18"/>
        </w:rPr>
        <w:t>tra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-2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nn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Q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aid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T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Ex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2"/>
          <w:sz w:val="18"/>
          <w:szCs w:val="18"/>
        </w:rPr>
        <w:t>ss</w:t>
      </w:r>
      <w:r w:rsidRPr="00D12C38">
        <w:rPr>
          <w:rFonts w:asciiTheme="majorHAnsi" w:hAnsiTheme="majorHAnsi"/>
          <w:i/>
          <w:sz w:val="18"/>
          <w:szCs w:val="18"/>
        </w:rPr>
        <w:t>,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al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08D65D41" w14:textId="77777777" w:rsidR="001E54A5" w:rsidRPr="00D12C38" w:rsidRDefault="001E54A5">
      <w:pPr>
        <w:spacing w:before="13" w:line="220" w:lineRule="exact"/>
        <w:rPr>
          <w:rFonts w:asciiTheme="majorHAnsi" w:hAnsiTheme="majorHAnsi"/>
        </w:rPr>
      </w:pPr>
    </w:p>
    <w:p w14:paraId="22C44568" w14:textId="77777777" w:rsidR="001E54A5" w:rsidRPr="00D12C38" w:rsidRDefault="00F000BF">
      <w:pPr>
        <w:ind w:left="106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ACAD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4"/>
          <w:sz w:val="18"/>
          <w:szCs w:val="18"/>
        </w:rPr>
        <w:t>M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I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PR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OJ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b/>
          <w:sz w:val="18"/>
          <w:szCs w:val="18"/>
        </w:rPr>
        <w:t>S</w:t>
      </w:r>
    </w:p>
    <w:p w14:paraId="5EA7627F" w14:textId="77777777" w:rsidR="001E54A5" w:rsidRPr="00D12C38" w:rsidRDefault="001E54A5">
      <w:pPr>
        <w:spacing w:before="6" w:line="220" w:lineRule="exact"/>
        <w:rPr>
          <w:rFonts w:asciiTheme="majorHAnsi" w:hAnsiTheme="majorHAnsi"/>
        </w:rPr>
      </w:pPr>
    </w:p>
    <w:p w14:paraId="567A996C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u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b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Dire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cto</w:t>
      </w:r>
      <w:r w:rsidRPr="00D12C38">
        <w:rPr>
          <w:rFonts w:asciiTheme="majorHAnsi" w:hAnsiTheme="majorHAnsi"/>
          <w:b/>
          <w:sz w:val="18"/>
          <w:szCs w:val="18"/>
        </w:rPr>
        <w:t>r:</w:t>
      </w:r>
      <w:r w:rsidRPr="00D12C38">
        <w:rPr>
          <w:rFonts w:asciiTheme="majorHAnsi" w:hAnsiTheme="majorHAnsi"/>
          <w:b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p</w:t>
      </w:r>
      <w:r w:rsidRPr="00D12C3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i/>
          <w:sz w:val="18"/>
          <w:szCs w:val="18"/>
        </w:rPr>
        <w:t>ts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m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vie</w:t>
      </w:r>
      <w:r w:rsidRPr="00D12C3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f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P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i/>
          <w:sz w:val="18"/>
          <w:szCs w:val="18"/>
        </w:rPr>
        <w:t>ject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Bl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i/>
          <w:sz w:val="18"/>
          <w:szCs w:val="18"/>
        </w:rPr>
        <w:t>eli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gh</w:t>
      </w:r>
      <w:r w:rsidRPr="00D12C38">
        <w:rPr>
          <w:rFonts w:asciiTheme="majorHAnsi" w:hAnsiTheme="majorHAnsi"/>
          <w:i/>
          <w:spacing w:val="4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g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2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8</w:t>
      </w:r>
    </w:p>
    <w:p w14:paraId="385CA4AB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Di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ted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3</w:t>
      </w:r>
      <w:r w:rsidRPr="00D12C38">
        <w:rPr>
          <w:rFonts w:asciiTheme="majorHAnsi" w:hAnsiTheme="majorHAnsi"/>
          <w:spacing w:val="4"/>
          <w:sz w:val="18"/>
          <w:szCs w:val="18"/>
        </w:rPr>
        <w:t>0</w:t>
      </w:r>
      <w:r w:rsidRPr="00D12C38">
        <w:rPr>
          <w:rFonts w:asciiTheme="majorHAnsi" w:hAnsiTheme="majorHAnsi"/>
          <w:spacing w:val="1"/>
          <w:sz w:val="18"/>
          <w:szCs w:val="18"/>
        </w:rPr>
        <w:t>-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sh</w:t>
      </w:r>
      <w:r w:rsidRPr="00D12C38">
        <w:rPr>
          <w:rFonts w:asciiTheme="majorHAnsi" w:hAnsiTheme="majorHAnsi"/>
          <w:spacing w:val="1"/>
          <w:sz w:val="18"/>
          <w:szCs w:val="18"/>
        </w:rPr>
        <w:t>or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5"/>
          <w:sz w:val="18"/>
          <w:szCs w:val="18"/>
        </w:rPr>
        <w:t>w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itt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n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ire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ted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f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2"/>
          <w:sz w:val="18"/>
          <w:szCs w:val="18"/>
        </w:rPr>
        <w:t>lt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er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 c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w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f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</w:t>
      </w:r>
      <w:r w:rsidRPr="00D12C38">
        <w:rPr>
          <w:rFonts w:asciiTheme="majorHAnsi" w:hAnsiTheme="majorHAnsi"/>
          <w:sz w:val="18"/>
          <w:szCs w:val="18"/>
        </w:rPr>
        <w:t>0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55260531" w14:textId="77777777" w:rsidR="001E54A5" w:rsidRPr="00D12C38" w:rsidRDefault="001E54A5">
      <w:pPr>
        <w:spacing w:before="8" w:line="220" w:lineRule="exact"/>
        <w:rPr>
          <w:rFonts w:asciiTheme="majorHAnsi" w:hAnsiTheme="majorHAnsi"/>
        </w:rPr>
      </w:pPr>
    </w:p>
    <w:p w14:paraId="2EA2172C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Pr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d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r:</w:t>
      </w:r>
      <w:r w:rsidRPr="00D12C38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Ri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m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i/>
          <w:sz w:val="18"/>
          <w:szCs w:val="18"/>
        </w:rPr>
        <w:t>ic</w:t>
      </w:r>
      <w:r w:rsidRPr="00D12C3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i/>
          <w:sz w:val="18"/>
          <w:szCs w:val="18"/>
        </w:rPr>
        <w:t>vi</w:t>
      </w:r>
      <w:r w:rsidRPr="00D12C38">
        <w:rPr>
          <w:rFonts w:asciiTheme="majorHAnsi" w:hAnsiTheme="majorHAnsi"/>
          <w:i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i/>
          <w:sz w:val="18"/>
          <w:szCs w:val="18"/>
        </w:rPr>
        <w:t>e</w:t>
      </w:r>
      <w:r w:rsidRPr="00D12C38">
        <w:rPr>
          <w:rFonts w:asciiTheme="majorHAnsi" w:hAnsiTheme="majorHAnsi"/>
          <w:i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7</w:t>
      </w:r>
    </w:p>
    <w:p w14:paraId="1B5FBBD1" w14:textId="77777777" w:rsidR="001E54A5" w:rsidRPr="00D12C38" w:rsidRDefault="00F000BF">
      <w:pPr>
        <w:ind w:left="190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 xml:space="preserve">    </w:t>
      </w:r>
      <w:r w:rsidRPr="00D12C3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o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a </w:t>
      </w:r>
      <w:r w:rsidRPr="00D12C38">
        <w:rPr>
          <w:rFonts w:asciiTheme="majorHAnsi" w:hAnsiTheme="majorHAnsi"/>
          <w:spacing w:val="3"/>
          <w:sz w:val="18"/>
          <w:szCs w:val="18"/>
        </w:rPr>
        <w:t>3</w:t>
      </w:r>
      <w:r w:rsidRPr="00D12C38">
        <w:rPr>
          <w:rFonts w:asciiTheme="majorHAnsi" w:hAnsiTheme="majorHAnsi"/>
          <w:spacing w:val="1"/>
          <w:sz w:val="18"/>
          <w:szCs w:val="18"/>
        </w:rPr>
        <w:t>-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ic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eo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f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4"/>
          <w:sz w:val="18"/>
          <w:szCs w:val="18"/>
        </w:rPr>
        <w:t>p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-1"/>
          <w:sz w:val="18"/>
          <w:szCs w:val="18"/>
        </w:rPr>
        <w:t>h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p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ti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an</w:t>
      </w:r>
      <w:r w:rsidRPr="00D12C38">
        <w:rPr>
          <w:rFonts w:asciiTheme="majorHAnsi" w:hAnsiTheme="majorHAnsi"/>
          <w:sz w:val="18"/>
          <w:szCs w:val="18"/>
        </w:rPr>
        <w:t>d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DJ </w:t>
      </w:r>
      <w:r w:rsidRPr="00D12C38">
        <w:rPr>
          <w:rFonts w:asciiTheme="majorHAnsi" w:hAnsiTheme="majorHAnsi"/>
          <w:spacing w:val="-5"/>
          <w:sz w:val="18"/>
          <w:szCs w:val="18"/>
        </w:rPr>
        <w:t>w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h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w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f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 xml:space="preserve">4 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.</w:t>
      </w:r>
    </w:p>
    <w:p w14:paraId="42B509AE" w14:textId="77777777" w:rsidR="001E54A5" w:rsidRPr="00D12C38" w:rsidRDefault="001E54A5">
      <w:pPr>
        <w:spacing w:before="16" w:line="220" w:lineRule="exact"/>
        <w:rPr>
          <w:rFonts w:asciiTheme="majorHAnsi" w:hAnsiTheme="majorHAnsi"/>
        </w:rPr>
      </w:pPr>
    </w:p>
    <w:p w14:paraId="3641405D" w14:textId="77777777" w:rsidR="001E54A5" w:rsidRPr="00D12C38" w:rsidRDefault="00F000BF">
      <w:pPr>
        <w:ind w:left="106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T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X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R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I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NCE</w:t>
      </w:r>
    </w:p>
    <w:p w14:paraId="004EF5B3" w14:textId="77777777" w:rsidR="001E54A5" w:rsidRPr="00D12C38" w:rsidRDefault="001E54A5">
      <w:pPr>
        <w:spacing w:before="4" w:line="220" w:lineRule="exact"/>
        <w:rPr>
          <w:rFonts w:asciiTheme="majorHAnsi" w:hAnsiTheme="majorHAnsi"/>
        </w:rPr>
      </w:pPr>
    </w:p>
    <w:p w14:paraId="70347332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mm</w:t>
      </w:r>
      <w:r w:rsidRPr="00D12C38">
        <w:rPr>
          <w:rFonts w:asciiTheme="majorHAnsi" w:hAnsiTheme="majorHAnsi"/>
          <w:spacing w:val="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ice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As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ciati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: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r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a</w:t>
      </w:r>
      <w:r w:rsidRPr="00D12C38">
        <w:rPr>
          <w:rFonts w:asciiTheme="majorHAnsi" w:hAnsiTheme="majorHAnsi"/>
          <w:spacing w:val="-4"/>
          <w:sz w:val="18"/>
          <w:szCs w:val="18"/>
        </w:rPr>
        <w:t>m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ug</w:t>
      </w:r>
      <w:r w:rsidRPr="00D12C38">
        <w:rPr>
          <w:rFonts w:asciiTheme="majorHAnsi" w:hAnsiTheme="majorHAnsi"/>
          <w:spacing w:val="-1"/>
          <w:sz w:val="18"/>
          <w:szCs w:val="18"/>
        </w:rPr>
        <w:t>us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8"/>
          <w:sz w:val="18"/>
          <w:szCs w:val="18"/>
        </w:rPr>
        <w:t>8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rr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</w:p>
    <w:p w14:paraId="27343496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Ole</w:t>
      </w:r>
      <w:r w:rsidRPr="00D12C38">
        <w:rPr>
          <w:rFonts w:asciiTheme="majorHAnsi" w:hAnsiTheme="majorHAnsi"/>
          <w:spacing w:val="-2"/>
          <w:sz w:val="18"/>
          <w:szCs w:val="18"/>
        </w:rPr>
        <w:t xml:space="preserve"> L</w:t>
      </w:r>
      <w:r w:rsidRPr="00D12C38">
        <w:rPr>
          <w:rFonts w:asciiTheme="majorHAnsi" w:hAnsiTheme="majorHAnsi"/>
          <w:spacing w:val="1"/>
          <w:sz w:val="18"/>
          <w:szCs w:val="18"/>
        </w:rPr>
        <w:t>oun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z w:val="18"/>
          <w:szCs w:val="18"/>
        </w:rPr>
        <w:t>e: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te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/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pacing w:val="3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Ch</w:t>
      </w:r>
      <w:r w:rsidRPr="00D12C38">
        <w:rPr>
          <w:rFonts w:asciiTheme="majorHAnsi" w:hAnsiTheme="majorHAnsi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7"/>
          <w:sz w:val="18"/>
          <w:szCs w:val="18"/>
        </w:rPr>
        <w:t>8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nu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9</w:t>
      </w:r>
    </w:p>
    <w:p w14:paraId="18D22441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U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pacing w:val="-1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: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eside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d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or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1"/>
          <w:sz w:val="18"/>
          <w:szCs w:val="18"/>
        </w:rPr>
        <w:t>C</w:t>
      </w:r>
      <w:r w:rsidRPr="00D12C38">
        <w:rPr>
          <w:rFonts w:asciiTheme="majorHAnsi" w:hAnsiTheme="majorHAnsi"/>
          <w:spacing w:val="1"/>
          <w:sz w:val="18"/>
          <w:szCs w:val="18"/>
        </w:rPr>
        <w:t>h</w:t>
      </w:r>
      <w:r w:rsidRPr="00D12C38">
        <w:rPr>
          <w:rFonts w:asciiTheme="majorHAnsi" w:hAnsiTheme="majorHAnsi"/>
          <w:sz w:val="18"/>
          <w:szCs w:val="18"/>
        </w:rPr>
        <w:t>ica</w:t>
      </w:r>
      <w:r w:rsidRPr="00D12C38">
        <w:rPr>
          <w:rFonts w:asciiTheme="majorHAnsi" w:hAnsiTheme="majorHAnsi"/>
          <w:spacing w:val="-1"/>
          <w:sz w:val="18"/>
          <w:szCs w:val="18"/>
        </w:rPr>
        <w:t>g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-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gu</w:t>
      </w:r>
      <w:r w:rsidRPr="00D12C38">
        <w:rPr>
          <w:rFonts w:asciiTheme="majorHAnsi" w:hAnsiTheme="majorHAnsi"/>
          <w:spacing w:val="-1"/>
          <w:sz w:val="18"/>
          <w:szCs w:val="18"/>
        </w:rPr>
        <w:t>s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7"/>
          <w:sz w:val="18"/>
          <w:szCs w:val="18"/>
        </w:rPr>
        <w:t>6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-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7</w:t>
      </w:r>
    </w:p>
    <w:p w14:paraId="50C58936" w14:textId="77777777" w:rsidR="001E54A5" w:rsidRPr="00D12C38" w:rsidRDefault="001E54A5">
      <w:pPr>
        <w:spacing w:before="16" w:line="220" w:lineRule="exact"/>
        <w:rPr>
          <w:rFonts w:asciiTheme="majorHAnsi" w:hAnsiTheme="majorHAnsi"/>
        </w:rPr>
      </w:pPr>
    </w:p>
    <w:p w14:paraId="452DADEA" w14:textId="77777777" w:rsidR="001E54A5" w:rsidRPr="00D12C38" w:rsidRDefault="00F000BF">
      <w:pPr>
        <w:ind w:left="106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b/>
          <w:sz w:val="18"/>
          <w:szCs w:val="18"/>
        </w:rPr>
        <w:t>C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OM</w:t>
      </w:r>
      <w:r w:rsidRPr="00D12C38">
        <w:rPr>
          <w:rFonts w:asciiTheme="majorHAnsi" w:hAnsiTheme="majorHAnsi"/>
          <w:b/>
          <w:spacing w:val="4"/>
          <w:sz w:val="18"/>
          <w:szCs w:val="18"/>
        </w:rPr>
        <w:t>M</w:t>
      </w:r>
      <w:r w:rsidRPr="00D12C38">
        <w:rPr>
          <w:rFonts w:asciiTheme="majorHAnsi" w:hAnsiTheme="majorHAnsi"/>
          <w:b/>
          <w:sz w:val="18"/>
          <w:szCs w:val="18"/>
        </w:rPr>
        <w:t>UNI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T</w:t>
      </w:r>
      <w:r w:rsidRPr="00D12C38">
        <w:rPr>
          <w:rFonts w:asciiTheme="majorHAnsi" w:hAnsiTheme="majorHAnsi"/>
          <w:b/>
          <w:sz w:val="18"/>
          <w:szCs w:val="18"/>
        </w:rPr>
        <w:t>Y</w:t>
      </w:r>
      <w:r w:rsidRPr="00D12C38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z w:val="18"/>
          <w:szCs w:val="18"/>
        </w:rPr>
        <w:t>S</w:t>
      </w:r>
      <w:r w:rsidRPr="00D12C3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D12C38">
        <w:rPr>
          <w:rFonts w:asciiTheme="majorHAnsi" w:hAnsiTheme="majorHAnsi"/>
          <w:b/>
          <w:sz w:val="18"/>
          <w:szCs w:val="18"/>
        </w:rPr>
        <w:t>RV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I</w:t>
      </w:r>
      <w:r w:rsidRPr="00D12C38">
        <w:rPr>
          <w:rFonts w:asciiTheme="majorHAnsi" w:hAnsiTheme="majorHAnsi"/>
          <w:b/>
          <w:sz w:val="18"/>
          <w:szCs w:val="18"/>
        </w:rPr>
        <w:t>CE</w:t>
      </w:r>
      <w:r w:rsidRPr="00D12C38">
        <w:rPr>
          <w:rFonts w:asciiTheme="majorHAnsi" w:hAnsiTheme="majorHAnsi"/>
          <w:b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2"/>
          <w:sz w:val="18"/>
          <w:szCs w:val="18"/>
        </w:rPr>
        <w:t>A</w:t>
      </w:r>
      <w:r w:rsidRPr="00D12C38">
        <w:rPr>
          <w:rFonts w:asciiTheme="majorHAnsi" w:hAnsiTheme="majorHAnsi"/>
          <w:b/>
          <w:sz w:val="18"/>
          <w:szCs w:val="18"/>
        </w:rPr>
        <w:t>ND</w:t>
      </w:r>
      <w:r w:rsidRPr="00D12C38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HO</w:t>
      </w:r>
      <w:r w:rsidRPr="00D12C38">
        <w:rPr>
          <w:rFonts w:asciiTheme="majorHAnsi" w:hAnsiTheme="majorHAnsi"/>
          <w:b/>
          <w:sz w:val="18"/>
          <w:szCs w:val="18"/>
        </w:rPr>
        <w:t>N</w:t>
      </w:r>
      <w:r w:rsidRPr="00D12C38">
        <w:rPr>
          <w:rFonts w:asciiTheme="majorHAnsi" w:hAnsiTheme="majorHAnsi"/>
          <w:b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b/>
          <w:sz w:val="18"/>
          <w:szCs w:val="18"/>
        </w:rPr>
        <w:t>RS</w:t>
      </w:r>
    </w:p>
    <w:p w14:paraId="0475C6EC" w14:textId="77777777" w:rsidR="001E54A5" w:rsidRPr="00D12C38" w:rsidRDefault="001E54A5">
      <w:pPr>
        <w:spacing w:before="4" w:line="220" w:lineRule="exact"/>
        <w:rPr>
          <w:rFonts w:asciiTheme="majorHAnsi" w:hAnsiTheme="majorHAnsi"/>
        </w:rPr>
      </w:pPr>
    </w:p>
    <w:p w14:paraId="355D0834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z w:val="18"/>
          <w:szCs w:val="18"/>
        </w:rPr>
        <w:t>est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dd</w:t>
      </w:r>
      <w:r w:rsidRPr="00D12C38">
        <w:rPr>
          <w:rFonts w:asciiTheme="majorHAnsi" w:hAnsiTheme="majorHAnsi"/>
          <w:sz w:val="18"/>
          <w:szCs w:val="18"/>
        </w:rPr>
        <w:t>ies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E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B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d</w:t>
      </w:r>
      <w:r w:rsidRPr="00D12C38">
        <w:rPr>
          <w:rFonts w:asciiTheme="majorHAnsi" w:hAnsiTheme="majorHAnsi"/>
          <w:spacing w:val="3"/>
          <w:sz w:val="18"/>
          <w:szCs w:val="18"/>
        </w:rPr>
        <w:t>d</w:t>
      </w:r>
      <w:r w:rsidRPr="00D12C38">
        <w:rPr>
          <w:rFonts w:asciiTheme="majorHAnsi" w:hAnsiTheme="majorHAnsi"/>
          <w:spacing w:val="-4"/>
          <w:sz w:val="18"/>
          <w:szCs w:val="18"/>
        </w:rPr>
        <w:t>y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3"/>
          <w:sz w:val="18"/>
          <w:szCs w:val="18"/>
        </w:rPr>
        <w:t>2</w:t>
      </w:r>
      <w:r w:rsidRPr="00D12C38">
        <w:rPr>
          <w:rFonts w:asciiTheme="majorHAnsi" w:hAnsiTheme="majorHAnsi"/>
          <w:spacing w:val="1"/>
          <w:sz w:val="18"/>
          <w:szCs w:val="18"/>
        </w:rPr>
        <w:t>00</w:t>
      </w:r>
      <w:r w:rsidRPr="00D12C38">
        <w:rPr>
          <w:rFonts w:asciiTheme="majorHAnsi" w:hAnsiTheme="majorHAnsi"/>
          <w:spacing w:val="4"/>
          <w:sz w:val="18"/>
          <w:szCs w:val="18"/>
        </w:rPr>
        <w:t>7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8</w:t>
      </w:r>
    </w:p>
    <w:p w14:paraId="4D107CC5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C</w:t>
      </w:r>
      <w:r w:rsidRPr="00D12C38">
        <w:rPr>
          <w:rFonts w:asciiTheme="majorHAnsi" w:hAnsiTheme="majorHAnsi"/>
          <w:spacing w:val="3"/>
          <w:sz w:val="18"/>
          <w:szCs w:val="18"/>
        </w:rPr>
        <w:t>o</w:t>
      </w:r>
      <w:r w:rsidRPr="00D12C38">
        <w:rPr>
          <w:rFonts w:asciiTheme="majorHAnsi" w:hAnsiTheme="majorHAnsi"/>
          <w:spacing w:val="-1"/>
          <w:sz w:val="18"/>
          <w:szCs w:val="18"/>
        </w:rPr>
        <w:t>mm</w:t>
      </w:r>
      <w:r w:rsidRPr="00D12C38">
        <w:rPr>
          <w:rFonts w:asciiTheme="majorHAnsi" w:hAnsiTheme="majorHAnsi"/>
          <w:spacing w:val="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t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Se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v</w:t>
      </w:r>
      <w:r w:rsidRPr="00D12C38">
        <w:rPr>
          <w:rFonts w:asciiTheme="majorHAnsi" w:hAnsiTheme="majorHAnsi"/>
          <w:sz w:val="18"/>
          <w:szCs w:val="18"/>
        </w:rPr>
        <w:t>ice</w:t>
      </w:r>
      <w:r w:rsidRPr="00D12C3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Coord</w:t>
      </w:r>
      <w:r w:rsidRPr="00D12C38">
        <w:rPr>
          <w:rFonts w:asciiTheme="majorHAnsi" w:hAnsiTheme="majorHAnsi"/>
          <w:sz w:val="18"/>
          <w:szCs w:val="18"/>
        </w:rPr>
        <w:t>i</w:t>
      </w:r>
      <w:r w:rsidRPr="00D12C38">
        <w:rPr>
          <w:rFonts w:asciiTheme="majorHAnsi" w:hAnsiTheme="majorHAnsi"/>
          <w:spacing w:val="-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at</w:t>
      </w:r>
      <w:r w:rsidRPr="00D12C38">
        <w:rPr>
          <w:rFonts w:asciiTheme="majorHAnsi" w:hAnsiTheme="majorHAnsi"/>
          <w:spacing w:val="1"/>
          <w:sz w:val="18"/>
          <w:szCs w:val="18"/>
        </w:rPr>
        <w:t>or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pr</w:t>
      </w:r>
      <w:r w:rsidRPr="00D12C38">
        <w:rPr>
          <w:rFonts w:asciiTheme="majorHAnsi" w:hAnsiTheme="majorHAnsi"/>
          <w:sz w:val="18"/>
          <w:szCs w:val="18"/>
        </w:rPr>
        <w:t>il</w:t>
      </w:r>
      <w:r w:rsidRPr="00D12C3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</w:t>
      </w:r>
      <w:r w:rsidRPr="00D12C38">
        <w:rPr>
          <w:rFonts w:asciiTheme="majorHAnsi" w:hAnsiTheme="majorHAnsi"/>
          <w:spacing w:val="-1"/>
          <w:sz w:val="18"/>
          <w:szCs w:val="18"/>
        </w:rPr>
        <w:t>0</w:t>
      </w:r>
      <w:r w:rsidRPr="00D12C38">
        <w:rPr>
          <w:rFonts w:asciiTheme="majorHAnsi" w:hAnsiTheme="majorHAnsi"/>
          <w:spacing w:val="6"/>
          <w:sz w:val="18"/>
          <w:szCs w:val="18"/>
        </w:rPr>
        <w:t>6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z w:val="18"/>
          <w:szCs w:val="18"/>
        </w:rPr>
        <w:t>M</w:t>
      </w:r>
      <w:r w:rsidRPr="00D12C38">
        <w:rPr>
          <w:rFonts w:asciiTheme="majorHAnsi" w:hAnsiTheme="majorHAnsi"/>
          <w:spacing w:val="1"/>
          <w:sz w:val="18"/>
          <w:szCs w:val="18"/>
        </w:rPr>
        <w:t>ar</w:t>
      </w:r>
      <w:r w:rsidRPr="00D12C38">
        <w:rPr>
          <w:rFonts w:asciiTheme="majorHAnsi" w:hAnsiTheme="majorHAnsi"/>
          <w:sz w:val="18"/>
          <w:szCs w:val="18"/>
        </w:rPr>
        <w:t>ch</w:t>
      </w:r>
      <w:r w:rsidRPr="00D12C3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7</w:t>
      </w:r>
    </w:p>
    <w:p w14:paraId="0C8F6F28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</w:pPr>
      <w:r w:rsidRPr="00D12C38">
        <w:rPr>
          <w:rFonts w:asciiTheme="majorHAnsi" w:hAnsiTheme="majorHAnsi"/>
          <w:sz w:val="18"/>
          <w:szCs w:val="18"/>
        </w:rPr>
        <w:t>De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-2"/>
          <w:sz w:val="18"/>
          <w:szCs w:val="18"/>
        </w:rPr>
        <w:t>A</w:t>
      </w:r>
      <w:r w:rsidRPr="00D12C38">
        <w:rPr>
          <w:rFonts w:asciiTheme="majorHAnsi" w:hAnsiTheme="majorHAnsi"/>
          <w:spacing w:val="1"/>
          <w:sz w:val="18"/>
          <w:szCs w:val="18"/>
        </w:rPr>
        <w:t>I</w:t>
      </w:r>
      <w:r w:rsidRPr="00D12C38">
        <w:rPr>
          <w:rFonts w:asciiTheme="majorHAnsi" w:hAnsiTheme="majorHAnsi"/>
          <w:spacing w:val="2"/>
          <w:sz w:val="18"/>
          <w:szCs w:val="18"/>
        </w:rPr>
        <w:t>D</w:t>
      </w: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P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pacing w:val="-1"/>
          <w:sz w:val="18"/>
          <w:szCs w:val="18"/>
        </w:rPr>
        <w:t>o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V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un</w:t>
      </w:r>
      <w:r w:rsidRPr="00D12C38">
        <w:rPr>
          <w:rFonts w:asciiTheme="majorHAnsi" w:hAnsiTheme="majorHAnsi"/>
          <w:sz w:val="18"/>
          <w:szCs w:val="18"/>
        </w:rPr>
        <w:t>t</w:t>
      </w:r>
      <w:r w:rsidRPr="00D12C38">
        <w:rPr>
          <w:rFonts w:asciiTheme="majorHAnsi" w:hAnsiTheme="majorHAnsi"/>
          <w:spacing w:val="2"/>
          <w:sz w:val="18"/>
          <w:szCs w:val="18"/>
        </w:rPr>
        <w:t>e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2"/>
          <w:sz w:val="18"/>
          <w:szCs w:val="18"/>
        </w:rPr>
        <w:t>J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-1"/>
          <w:sz w:val="18"/>
          <w:szCs w:val="18"/>
        </w:rPr>
        <w:t>nu</w:t>
      </w:r>
      <w:r w:rsidRPr="00D12C38">
        <w:rPr>
          <w:rFonts w:asciiTheme="majorHAnsi" w:hAnsiTheme="majorHAnsi"/>
          <w:sz w:val="18"/>
          <w:szCs w:val="18"/>
        </w:rPr>
        <w:t>a</w:t>
      </w:r>
      <w:r w:rsidRPr="00D12C38">
        <w:rPr>
          <w:rFonts w:asciiTheme="majorHAnsi" w:hAnsiTheme="majorHAnsi"/>
          <w:spacing w:val="3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pacing w:val="6"/>
          <w:sz w:val="18"/>
          <w:szCs w:val="18"/>
        </w:rPr>
        <w:t>5</w:t>
      </w:r>
      <w:r w:rsidRPr="00D12C38">
        <w:rPr>
          <w:rFonts w:asciiTheme="majorHAnsi" w:hAnsiTheme="majorHAnsi"/>
          <w:spacing w:val="-2"/>
          <w:sz w:val="18"/>
          <w:szCs w:val="18"/>
        </w:rPr>
        <w:t>-</w:t>
      </w:r>
      <w:r w:rsidRPr="00D12C38">
        <w:rPr>
          <w:rFonts w:asciiTheme="majorHAnsi" w:hAnsiTheme="majorHAnsi"/>
          <w:spacing w:val="1"/>
          <w:sz w:val="18"/>
          <w:szCs w:val="18"/>
        </w:rPr>
        <w:t>2007</w:t>
      </w:r>
    </w:p>
    <w:p w14:paraId="75A7FFFC" w14:textId="77777777" w:rsidR="001E54A5" w:rsidRPr="00D12C38" w:rsidRDefault="00F000BF">
      <w:pPr>
        <w:ind w:left="1547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D12C38">
        <w:rPr>
          <w:rFonts w:asciiTheme="majorHAnsi" w:hAnsiTheme="majorHAnsi"/>
          <w:sz w:val="18"/>
          <w:szCs w:val="18"/>
        </w:rPr>
        <w:t>S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e</w:t>
      </w:r>
      <w:r w:rsidRPr="00D12C38">
        <w:rPr>
          <w:rFonts w:asciiTheme="majorHAnsi" w:hAnsiTheme="majorHAnsi"/>
          <w:spacing w:val="1"/>
          <w:sz w:val="18"/>
          <w:szCs w:val="18"/>
        </w:rPr>
        <w:t>c</w:t>
      </w:r>
      <w:r w:rsidRPr="00D12C38">
        <w:rPr>
          <w:rFonts w:asciiTheme="majorHAnsi" w:hAnsiTheme="majorHAnsi"/>
          <w:sz w:val="18"/>
          <w:szCs w:val="18"/>
        </w:rPr>
        <w:t>ial</w:t>
      </w:r>
      <w:r w:rsidRPr="00D12C3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O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ym</w:t>
      </w:r>
      <w:r w:rsidRPr="00D12C38">
        <w:rPr>
          <w:rFonts w:asciiTheme="majorHAnsi" w:hAnsiTheme="majorHAnsi"/>
          <w:spacing w:val="1"/>
          <w:sz w:val="18"/>
          <w:szCs w:val="18"/>
        </w:rPr>
        <w:t>p</w:t>
      </w:r>
      <w:r w:rsidRPr="00D12C38">
        <w:rPr>
          <w:rFonts w:asciiTheme="majorHAnsi" w:hAnsiTheme="majorHAnsi"/>
          <w:sz w:val="18"/>
          <w:szCs w:val="18"/>
        </w:rPr>
        <w:t>ics</w:t>
      </w:r>
      <w:r w:rsidRPr="00D12C3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V</w:t>
      </w:r>
      <w:r w:rsidRPr="00D12C38">
        <w:rPr>
          <w:rFonts w:asciiTheme="majorHAnsi" w:hAnsiTheme="majorHAnsi"/>
          <w:spacing w:val="1"/>
          <w:sz w:val="18"/>
          <w:szCs w:val="18"/>
        </w:rPr>
        <w:t>o</w:t>
      </w:r>
      <w:r w:rsidRPr="00D12C38">
        <w:rPr>
          <w:rFonts w:asciiTheme="majorHAnsi" w:hAnsiTheme="majorHAnsi"/>
          <w:spacing w:val="2"/>
          <w:sz w:val="18"/>
          <w:szCs w:val="18"/>
        </w:rPr>
        <w:t>l</w:t>
      </w:r>
      <w:r w:rsidRPr="00D12C38">
        <w:rPr>
          <w:rFonts w:asciiTheme="majorHAnsi" w:hAnsiTheme="majorHAnsi"/>
          <w:spacing w:val="-1"/>
          <w:sz w:val="18"/>
          <w:szCs w:val="18"/>
        </w:rPr>
        <w:t>u</w:t>
      </w:r>
      <w:r w:rsidRPr="00D12C38">
        <w:rPr>
          <w:rFonts w:asciiTheme="majorHAnsi" w:hAnsiTheme="majorHAnsi"/>
          <w:spacing w:val="1"/>
          <w:sz w:val="18"/>
          <w:szCs w:val="18"/>
        </w:rPr>
        <w:t>n</w:t>
      </w:r>
      <w:r w:rsidRPr="00D12C38">
        <w:rPr>
          <w:rFonts w:asciiTheme="majorHAnsi" w:hAnsiTheme="majorHAnsi"/>
          <w:sz w:val="18"/>
          <w:szCs w:val="18"/>
        </w:rPr>
        <w:t>tee</w:t>
      </w:r>
      <w:r w:rsidRPr="00D12C38">
        <w:rPr>
          <w:rFonts w:asciiTheme="majorHAnsi" w:hAnsiTheme="majorHAnsi"/>
          <w:spacing w:val="1"/>
          <w:sz w:val="18"/>
          <w:szCs w:val="18"/>
        </w:rPr>
        <w:t>r</w:t>
      </w:r>
      <w:r w:rsidRPr="00D12C38">
        <w:rPr>
          <w:rFonts w:asciiTheme="majorHAnsi" w:hAnsiTheme="majorHAnsi"/>
          <w:sz w:val="18"/>
          <w:szCs w:val="18"/>
        </w:rPr>
        <w:t>,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z w:val="18"/>
          <w:szCs w:val="18"/>
        </w:rPr>
        <w:t>M</w:t>
      </w:r>
      <w:r w:rsidRPr="00D12C38">
        <w:rPr>
          <w:rFonts w:asciiTheme="majorHAnsi" w:hAnsiTheme="majorHAnsi"/>
          <w:spacing w:val="3"/>
          <w:sz w:val="18"/>
          <w:szCs w:val="18"/>
        </w:rPr>
        <w:t>a</w:t>
      </w:r>
      <w:r w:rsidRPr="00D12C38">
        <w:rPr>
          <w:rFonts w:asciiTheme="majorHAnsi" w:hAnsiTheme="majorHAnsi"/>
          <w:sz w:val="18"/>
          <w:szCs w:val="18"/>
        </w:rPr>
        <w:t>y</w:t>
      </w:r>
      <w:r w:rsidRPr="00D12C3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12C38">
        <w:rPr>
          <w:rFonts w:asciiTheme="majorHAnsi" w:hAnsiTheme="majorHAnsi"/>
          <w:spacing w:val="1"/>
          <w:sz w:val="18"/>
          <w:szCs w:val="18"/>
        </w:rPr>
        <w:t>200</w:t>
      </w:r>
      <w:r w:rsidRPr="00D12C38">
        <w:rPr>
          <w:rFonts w:asciiTheme="majorHAnsi" w:hAnsiTheme="majorHAnsi"/>
          <w:sz w:val="18"/>
          <w:szCs w:val="18"/>
        </w:rPr>
        <w:t>6</w:t>
      </w:r>
    </w:p>
    <w:p w14:paraId="49145810" w14:textId="77777777" w:rsidR="001E54A5" w:rsidRPr="00D12C38" w:rsidRDefault="00F000BF">
      <w:pPr>
        <w:spacing w:before="56"/>
        <w:ind w:left="644" w:right="1147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pacing w:val="-59"/>
          <w:sz w:val="44"/>
          <w:szCs w:val="44"/>
        </w:rPr>
        <w:lastRenderedPageBreak/>
        <w:t>V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. Fu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n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ctio</w:t>
      </w:r>
      <w:r w:rsidRPr="00D12C38">
        <w:rPr>
          <w:rFonts w:asciiTheme="majorHAnsi" w:eastAsia="Garamond" w:hAnsiTheme="majorHAnsi" w:cs="Garamond"/>
          <w:b/>
          <w:spacing w:val="2"/>
          <w:sz w:val="44"/>
          <w:szCs w:val="44"/>
        </w:rPr>
        <w:t>n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al &amp; 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C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ombina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t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ion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esume</w:t>
      </w:r>
      <w:r w:rsidRPr="00D12C38">
        <w:rPr>
          <w:rFonts w:asciiTheme="majorHAnsi" w:eastAsia="Garamond" w:hAnsiTheme="majorHAnsi" w:cs="Garamond"/>
          <w:b/>
          <w:spacing w:val="2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Samples</w:t>
      </w:r>
    </w:p>
    <w:p w14:paraId="2C833ED9" w14:textId="77777777" w:rsidR="001E54A5" w:rsidRPr="00D12C38" w:rsidRDefault="001E54A5">
      <w:pPr>
        <w:spacing w:before="4" w:line="180" w:lineRule="exact"/>
        <w:rPr>
          <w:rFonts w:asciiTheme="majorHAnsi" w:hAnsiTheme="majorHAnsi"/>
          <w:sz w:val="16"/>
          <w:szCs w:val="16"/>
        </w:rPr>
      </w:pPr>
    </w:p>
    <w:p w14:paraId="420EC6ED" w14:textId="77777777" w:rsidR="001E54A5" w:rsidRPr="00D12C38" w:rsidRDefault="00F000BF">
      <w:pPr>
        <w:ind w:left="991" w:right="1493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pict w14:anchorId="34185DE4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7: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io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al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C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eer</w:t>
      </w:r>
      <w:r w:rsidRPr="00D12C38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Cha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 xml:space="preserve">er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 xml:space="preserve">ap </w:t>
      </w:r>
      <w:r w:rsidRPr="00D12C38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17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His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pacing w:val="1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y</w:t>
      </w:r>
    </w:p>
    <w:p w14:paraId="4BF23F80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7ADD54" w14:textId="77777777" w:rsidR="001E54A5" w:rsidRPr="00D12C38" w:rsidRDefault="001E54A5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2F89B276" w14:textId="77777777" w:rsidR="001E54A5" w:rsidRPr="00D12C38" w:rsidRDefault="00F000BF">
      <w:pPr>
        <w:ind w:left="4249" w:right="4026"/>
        <w:jc w:val="center"/>
        <w:rPr>
          <w:rFonts w:asciiTheme="majorHAnsi" w:hAnsiTheme="majorHAnsi"/>
          <w:sz w:val="36"/>
          <w:szCs w:val="36"/>
        </w:rPr>
      </w:pPr>
      <w:r w:rsidRPr="00D12C38">
        <w:rPr>
          <w:rFonts w:asciiTheme="majorHAnsi" w:hAnsiTheme="majorHAnsi"/>
          <w:b/>
          <w:sz w:val="36"/>
          <w:szCs w:val="36"/>
        </w:rPr>
        <w:t>D</w:t>
      </w:r>
      <w:r w:rsidRPr="00D12C38">
        <w:rPr>
          <w:rFonts w:asciiTheme="majorHAnsi" w:hAnsiTheme="majorHAnsi"/>
          <w:b/>
          <w:spacing w:val="2"/>
          <w:sz w:val="36"/>
          <w:szCs w:val="36"/>
        </w:rPr>
        <w:t>o</w:t>
      </w:r>
      <w:r w:rsidRPr="00D12C38">
        <w:rPr>
          <w:rFonts w:asciiTheme="majorHAnsi" w:hAnsiTheme="majorHAnsi"/>
          <w:b/>
          <w:sz w:val="36"/>
          <w:szCs w:val="36"/>
        </w:rPr>
        <w:t>m</w:t>
      </w:r>
      <w:r w:rsidRPr="00D12C38">
        <w:rPr>
          <w:rFonts w:asciiTheme="majorHAnsi" w:hAnsiTheme="majorHAnsi"/>
          <w:b/>
          <w:spacing w:val="-1"/>
          <w:sz w:val="36"/>
          <w:szCs w:val="36"/>
        </w:rPr>
        <w:t>i</w:t>
      </w:r>
      <w:r w:rsidRPr="00D12C38">
        <w:rPr>
          <w:rFonts w:asciiTheme="majorHAnsi" w:hAnsiTheme="majorHAnsi"/>
          <w:b/>
          <w:sz w:val="36"/>
          <w:szCs w:val="36"/>
        </w:rPr>
        <w:t>ni</w:t>
      </w:r>
      <w:r w:rsidRPr="00D12C38">
        <w:rPr>
          <w:rFonts w:asciiTheme="majorHAnsi" w:hAnsiTheme="majorHAnsi"/>
          <w:b/>
          <w:spacing w:val="-3"/>
          <w:sz w:val="36"/>
          <w:szCs w:val="36"/>
        </w:rPr>
        <w:t>q</w:t>
      </w:r>
      <w:r w:rsidRPr="00D12C38">
        <w:rPr>
          <w:rFonts w:asciiTheme="majorHAnsi" w:hAnsiTheme="majorHAnsi"/>
          <w:b/>
          <w:sz w:val="36"/>
          <w:szCs w:val="36"/>
        </w:rPr>
        <w:t xml:space="preserve">ue </w:t>
      </w:r>
      <w:r w:rsidRPr="00D12C38">
        <w:rPr>
          <w:rFonts w:asciiTheme="majorHAnsi" w:hAnsiTheme="majorHAnsi"/>
          <w:b/>
          <w:spacing w:val="-2"/>
          <w:sz w:val="36"/>
          <w:szCs w:val="36"/>
        </w:rPr>
        <w:t>H</w:t>
      </w:r>
      <w:r w:rsidRPr="00D12C38">
        <w:rPr>
          <w:rFonts w:asciiTheme="majorHAnsi" w:hAnsiTheme="majorHAnsi"/>
          <w:b/>
          <w:sz w:val="36"/>
          <w:szCs w:val="36"/>
        </w:rPr>
        <w:t>arris</w:t>
      </w:r>
    </w:p>
    <w:p w14:paraId="509035A1" w14:textId="77777777" w:rsidR="001E54A5" w:rsidRPr="00D12C38" w:rsidRDefault="00F000BF">
      <w:pPr>
        <w:spacing w:line="240" w:lineRule="exact"/>
        <w:ind w:left="4764" w:right="4600"/>
        <w:jc w:val="center"/>
        <w:rPr>
          <w:rFonts w:asciiTheme="majorHAnsi" w:hAnsiTheme="majorHAnsi"/>
        </w:rPr>
      </w:pPr>
      <w:r w:rsidRPr="00D12C38">
        <w:rPr>
          <w:rFonts w:asciiTheme="majorHAnsi" w:hAnsiTheme="majorHAnsi"/>
        </w:rPr>
        <w:t>23</w:t>
      </w:r>
      <w:r w:rsidRPr="00D12C38">
        <w:rPr>
          <w:rFonts w:asciiTheme="majorHAnsi" w:hAnsiTheme="majorHAnsi"/>
          <w:spacing w:val="-2"/>
        </w:rPr>
        <w:t>1</w:t>
      </w:r>
      <w:r w:rsidRPr="00D12C38">
        <w:rPr>
          <w:rFonts w:asciiTheme="majorHAnsi" w:hAnsiTheme="majorHAnsi"/>
        </w:rPr>
        <w:t xml:space="preserve">2 </w:t>
      </w:r>
      <w:r w:rsidRPr="00D12C38">
        <w:rPr>
          <w:rFonts w:asciiTheme="majorHAnsi" w:hAnsiTheme="majorHAnsi"/>
          <w:spacing w:val="-1"/>
        </w:rPr>
        <w:t>N</w:t>
      </w:r>
      <w:r w:rsidRPr="00D12C38">
        <w:rPr>
          <w:rFonts w:asciiTheme="majorHAnsi" w:hAnsiTheme="majorHAnsi"/>
        </w:rPr>
        <w:t>. Sh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#</w:t>
      </w:r>
      <w:r w:rsidRPr="00D12C38">
        <w:rPr>
          <w:rFonts w:asciiTheme="majorHAnsi" w:hAnsiTheme="majorHAnsi"/>
        </w:rPr>
        <w:t>306</w:t>
      </w:r>
    </w:p>
    <w:p w14:paraId="47663662" w14:textId="77777777" w:rsidR="001E54A5" w:rsidRPr="00D12C38" w:rsidRDefault="00F000BF">
      <w:pPr>
        <w:spacing w:before="1" w:line="240" w:lineRule="exact"/>
        <w:ind w:left="4923" w:right="4804" w:firstLine="82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o,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 xml:space="preserve">L 60614 </w:t>
      </w:r>
      <w:r w:rsidRPr="00D12C38">
        <w:rPr>
          <w:rFonts w:asciiTheme="majorHAnsi" w:hAnsiTheme="majorHAnsi"/>
          <w:spacing w:val="1"/>
        </w:rPr>
        <w:t>(</w:t>
      </w:r>
      <w:r w:rsidRPr="00D12C38">
        <w:rPr>
          <w:rFonts w:asciiTheme="majorHAnsi" w:hAnsiTheme="majorHAnsi"/>
        </w:rPr>
        <w:t>77</w:t>
      </w:r>
      <w:r w:rsidRPr="00D12C38">
        <w:rPr>
          <w:rFonts w:asciiTheme="majorHAnsi" w:hAnsiTheme="majorHAnsi"/>
          <w:spacing w:val="-2"/>
        </w:rPr>
        <w:t>3</w:t>
      </w:r>
      <w:r w:rsidRPr="00D12C38">
        <w:rPr>
          <w:rFonts w:asciiTheme="majorHAnsi" w:hAnsiTheme="majorHAnsi"/>
        </w:rPr>
        <w:t>)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555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>5555</w:t>
      </w:r>
    </w:p>
    <w:p w14:paraId="37411FB9" w14:textId="77777777" w:rsidR="001E54A5" w:rsidRPr="00D12C38" w:rsidRDefault="00F000BF">
      <w:pPr>
        <w:spacing w:line="240" w:lineRule="exact"/>
        <w:ind w:left="4747" w:right="4749"/>
        <w:jc w:val="center"/>
        <w:rPr>
          <w:rFonts w:asciiTheme="majorHAnsi" w:hAnsiTheme="majorHAnsi"/>
        </w:rPr>
      </w:pPr>
      <w:hyperlink r:id="rId38">
        <w:r w:rsidRPr="00D12C38">
          <w:rPr>
            <w:rFonts w:asciiTheme="majorHAnsi" w:hAnsiTheme="majorHAnsi"/>
            <w:spacing w:val="-1"/>
          </w:rPr>
          <w:t>D</w:t>
        </w:r>
        <w:r w:rsidRPr="00D12C38">
          <w:rPr>
            <w:rFonts w:asciiTheme="majorHAnsi" w:hAnsiTheme="majorHAnsi"/>
          </w:rPr>
          <w:t>ha</w:t>
        </w:r>
        <w:r w:rsidRPr="00D12C38">
          <w:rPr>
            <w:rFonts w:asciiTheme="majorHAnsi" w:hAnsiTheme="majorHAnsi"/>
            <w:spacing w:val="-1"/>
          </w:rPr>
          <w:t>r</w:t>
        </w:r>
        <w:r w:rsidRPr="00D12C38">
          <w:rPr>
            <w:rFonts w:asciiTheme="majorHAnsi" w:hAnsiTheme="majorHAnsi"/>
            <w:spacing w:val="1"/>
          </w:rPr>
          <w:t>r</w:t>
        </w:r>
        <w:r w:rsidRPr="00D12C38">
          <w:rPr>
            <w:rFonts w:asciiTheme="majorHAnsi" w:hAnsiTheme="majorHAnsi"/>
            <w:spacing w:val="-1"/>
          </w:rPr>
          <w:t>i</w:t>
        </w:r>
        <w:r w:rsidRPr="00D12C38">
          <w:rPr>
            <w:rFonts w:asciiTheme="majorHAnsi" w:hAnsiTheme="majorHAnsi"/>
          </w:rPr>
          <w:t>s2</w:t>
        </w:r>
        <w:r w:rsidRPr="00D12C38">
          <w:rPr>
            <w:rFonts w:asciiTheme="majorHAnsi" w:hAnsiTheme="majorHAnsi"/>
            <w:spacing w:val="-1"/>
          </w:rPr>
          <w:t>@</w:t>
        </w:r>
        <w:r w:rsidRPr="00D12C38">
          <w:rPr>
            <w:rFonts w:asciiTheme="majorHAnsi" w:hAnsiTheme="majorHAnsi"/>
          </w:rPr>
          <w:t>dep</w:t>
        </w:r>
        <w:r w:rsidRPr="00D12C38">
          <w:rPr>
            <w:rFonts w:asciiTheme="majorHAnsi" w:hAnsiTheme="majorHAnsi"/>
            <w:spacing w:val="-2"/>
          </w:rPr>
          <w:t>a</w:t>
        </w:r>
        <w:r w:rsidRPr="00D12C38">
          <w:rPr>
            <w:rFonts w:asciiTheme="majorHAnsi" w:hAnsiTheme="majorHAnsi"/>
          </w:rPr>
          <w:t>u</w:t>
        </w:r>
        <w:r w:rsidRPr="00D12C38">
          <w:rPr>
            <w:rFonts w:asciiTheme="majorHAnsi" w:hAnsiTheme="majorHAnsi"/>
            <w:spacing w:val="1"/>
          </w:rPr>
          <w:t>l</w:t>
        </w:r>
        <w:r w:rsidRPr="00D12C38">
          <w:rPr>
            <w:rFonts w:asciiTheme="majorHAnsi" w:hAnsiTheme="majorHAnsi"/>
            <w:spacing w:val="-2"/>
          </w:rPr>
          <w:t>.</w:t>
        </w:r>
        <w:r w:rsidRPr="00D12C38">
          <w:rPr>
            <w:rFonts w:asciiTheme="majorHAnsi" w:hAnsiTheme="majorHAnsi"/>
          </w:rPr>
          <w:t>edu</w:t>
        </w:r>
      </w:hyperlink>
    </w:p>
    <w:p w14:paraId="586AD90B" w14:textId="77777777" w:rsidR="001E54A5" w:rsidRPr="00D12C38" w:rsidRDefault="001E54A5">
      <w:pPr>
        <w:spacing w:before="9" w:line="160" w:lineRule="exact"/>
        <w:rPr>
          <w:rFonts w:asciiTheme="majorHAnsi" w:hAnsiTheme="majorHAnsi"/>
          <w:sz w:val="16"/>
          <w:szCs w:val="16"/>
        </w:rPr>
      </w:pPr>
    </w:p>
    <w:p w14:paraId="161556DC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B203EC" w14:textId="77777777" w:rsidR="001E54A5" w:rsidRPr="00D12C38" w:rsidRDefault="00F000BF">
      <w:pPr>
        <w:spacing w:line="260" w:lineRule="exact"/>
        <w:ind w:left="2498" w:right="1276" w:hanging="2340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z w:val="24"/>
          <w:szCs w:val="24"/>
        </w:rPr>
        <w:t>Objec</w:t>
      </w:r>
      <w:r w:rsidRPr="00D12C38">
        <w:rPr>
          <w:rFonts w:asciiTheme="majorHAnsi" w:hAnsiTheme="majorHAnsi"/>
          <w:b/>
          <w:spacing w:val="-2"/>
          <w:sz w:val="24"/>
          <w:szCs w:val="24"/>
        </w:rPr>
        <w:t>t</w:t>
      </w:r>
      <w:r w:rsidRPr="00D12C38">
        <w:rPr>
          <w:rFonts w:asciiTheme="majorHAnsi" w:hAnsiTheme="majorHAnsi"/>
          <w:b/>
          <w:spacing w:val="1"/>
          <w:sz w:val="24"/>
          <w:szCs w:val="24"/>
        </w:rPr>
        <w:t>i</w:t>
      </w:r>
      <w:r w:rsidRPr="00D12C38">
        <w:rPr>
          <w:rFonts w:asciiTheme="majorHAnsi" w:hAnsiTheme="majorHAnsi"/>
          <w:b/>
          <w:spacing w:val="-1"/>
          <w:sz w:val="24"/>
          <w:szCs w:val="24"/>
        </w:rPr>
        <w:t>v</w:t>
      </w:r>
      <w:r w:rsidRPr="00D12C38">
        <w:rPr>
          <w:rFonts w:asciiTheme="majorHAnsi" w:hAnsiTheme="majorHAnsi"/>
          <w:b/>
          <w:sz w:val="24"/>
          <w:szCs w:val="24"/>
        </w:rPr>
        <w:t xml:space="preserve">e               </w:t>
      </w:r>
      <w:r w:rsidRPr="00D12C38">
        <w:rPr>
          <w:rFonts w:asciiTheme="majorHAnsi" w:hAnsiTheme="majorHAnsi"/>
          <w:b/>
          <w:spacing w:val="69"/>
          <w:sz w:val="24"/>
          <w:szCs w:val="24"/>
        </w:rPr>
        <w:t xml:space="preserve"> 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 a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wi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ow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en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pe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ona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 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, 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3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ill</w:t>
      </w:r>
      <w:r w:rsidRPr="00D12C38">
        <w:rPr>
          <w:rFonts w:asciiTheme="majorHAnsi" w:hAnsiTheme="majorHAnsi"/>
        </w:rPr>
        <w:t>s</w:t>
      </w:r>
    </w:p>
    <w:p w14:paraId="074D51F3" w14:textId="77777777" w:rsidR="001E54A5" w:rsidRPr="00D12C38" w:rsidRDefault="001E54A5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1E54A5" w:rsidRPr="00D12C38" w14:paraId="4B3BEB8D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C4D8941" w14:textId="77777777" w:rsidR="001E54A5" w:rsidRPr="00D12C38" w:rsidRDefault="00F000BF">
            <w:pPr>
              <w:spacing w:before="64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12C38">
              <w:rPr>
                <w:rFonts w:asciiTheme="majorHAnsi" w:hAnsiTheme="majorHAnsi"/>
                <w:b/>
                <w:sz w:val="24"/>
                <w:szCs w:val="24"/>
              </w:rPr>
              <w:t>Educ</w:t>
            </w:r>
            <w:r w:rsidRPr="00D12C38">
              <w:rPr>
                <w:rFonts w:asciiTheme="majorHAnsi" w:hAnsiTheme="majorHAnsi"/>
                <w:b/>
                <w:spacing w:val="1"/>
                <w:sz w:val="24"/>
                <w:szCs w:val="24"/>
              </w:rPr>
              <w:t>a</w:t>
            </w:r>
            <w:r w:rsidRPr="00D12C38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>t</w:t>
            </w:r>
            <w:r w:rsidRPr="00D12C38">
              <w:rPr>
                <w:rFonts w:asciiTheme="majorHAnsi" w:hAnsiTheme="majorHAnsi"/>
                <w:b/>
                <w:spacing w:val="-1"/>
                <w:sz w:val="24"/>
                <w:szCs w:val="24"/>
              </w:rPr>
              <w:t>i</w:t>
            </w:r>
            <w:r w:rsidRPr="00D12C38">
              <w:rPr>
                <w:rFonts w:asciiTheme="majorHAnsi" w:hAnsiTheme="majorHAnsi"/>
                <w:b/>
                <w:spacing w:val="1"/>
                <w:sz w:val="24"/>
                <w:szCs w:val="24"/>
              </w:rPr>
              <w:t>o</w:t>
            </w:r>
            <w:r w:rsidRPr="00D12C38">
              <w:rPr>
                <w:rFonts w:asciiTheme="majorHAnsi" w:hAnsiTheme="majorHAnsi"/>
                <w:b/>
                <w:sz w:val="24"/>
                <w:szCs w:val="24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05976260" w14:textId="77777777" w:rsidR="001E54A5" w:rsidRPr="00D12C38" w:rsidRDefault="001E54A5">
            <w:pPr>
              <w:spacing w:before="1" w:line="12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1BA5B599" w14:textId="77777777" w:rsidR="001E54A5" w:rsidRPr="00D12C38" w:rsidRDefault="00F000BF">
            <w:pPr>
              <w:ind w:left="555"/>
              <w:rPr>
                <w:rFonts w:asciiTheme="majorHAnsi" w:hAnsiTheme="majorHAnsi"/>
              </w:rPr>
            </w:pPr>
            <w:r w:rsidRPr="00D12C38">
              <w:rPr>
                <w:rFonts w:asciiTheme="majorHAnsi" w:hAnsiTheme="majorHAnsi"/>
                <w:b/>
                <w:spacing w:val="-1"/>
              </w:rPr>
              <w:t>D</w:t>
            </w:r>
            <w:r w:rsidRPr="00D12C38">
              <w:rPr>
                <w:rFonts w:asciiTheme="majorHAnsi" w:hAnsiTheme="majorHAnsi"/>
                <w:b/>
              </w:rPr>
              <w:t>e</w:t>
            </w:r>
            <w:r w:rsidRPr="00D12C38">
              <w:rPr>
                <w:rFonts w:asciiTheme="majorHAnsi" w:hAnsiTheme="majorHAnsi"/>
                <w:b/>
                <w:spacing w:val="2"/>
              </w:rPr>
              <w:t>P</w:t>
            </w:r>
            <w:r w:rsidRPr="00D12C38">
              <w:rPr>
                <w:rFonts w:asciiTheme="majorHAnsi" w:hAnsiTheme="majorHAnsi"/>
                <w:b/>
              </w:rPr>
              <w:t>a</w:t>
            </w:r>
            <w:r w:rsidRPr="00D12C38">
              <w:rPr>
                <w:rFonts w:asciiTheme="majorHAnsi" w:hAnsiTheme="majorHAnsi"/>
                <w:b/>
                <w:spacing w:val="-3"/>
              </w:rPr>
              <w:t>u</w:t>
            </w:r>
            <w:r w:rsidRPr="00D12C38">
              <w:rPr>
                <w:rFonts w:asciiTheme="majorHAnsi" w:hAnsiTheme="majorHAnsi"/>
                <w:b/>
              </w:rPr>
              <w:t>l</w:t>
            </w:r>
            <w:r w:rsidRPr="00D12C38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D12C38">
              <w:rPr>
                <w:rFonts w:asciiTheme="majorHAnsi" w:hAnsiTheme="majorHAnsi"/>
                <w:b/>
                <w:spacing w:val="-1"/>
              </w:rPr>
              <w:t>U</w:t>
            </w:r>
            <w:r w:rsidRPr="00D12C38">
              <w:rPr>
                <w:rFonts w:asciiTheme="majorHAnsi" w:hAnsiTheme="majorHAnsi"/>
                <w:b/>
              </w:rPr>
              <w:t>ni</w:t>
            </w:r>
            <w:r w:rsidRPr="00D12C38">
              <w:rPr>
                <w:rFonts w:asciiTheme="majorHAnsi" w:hAnsiTheme="majorHAnsi"/>
                <w:b/>
                <w:spacing w:val="-2"/>
              </w:rPr>
              <w:t>v</w:t>
            </w:r>
            <w:r w:rsidRPr="00D12C38">
              <w:rPr>
                <w:rFonts w:asciiTheme="majorHAnsi" w:hAnsiTheme="majorHAnsi"/>
                <w:b/>
              </w:rPr>
              <w:t>e</w:t>
            </w:r>
            <w:r w:rsidRPr="00D12C38">
              <w:rPr>
                <w:rFonts w:asciiTheme="majorHAnsi" w:hAnsiTheme="majorHAnsi"/>
                <w:b/>
                <w:spacing w:val="1"/>
              </w:rPr>
              <w:t>r</w:t>
            </w:r>
            <w:r w:rsidRPr="00D12C38">
              <w:rPr>
                <w:rFonts w:asciiTheme="majorHAnsi" w:hAnsiTheme="majorHAnsi"/>
                <w:b/>
                <w:spacing w:val="-2"/>
              </w:rPr>
              <w:t>s</w:t>
            </w:r>
            <w:r w:rsidRPr="00D12C38">
              <w:rPr>
                <w:rFonts w:asciiTheme="majorHAnsi" w:hAnsiTheme="majorHAnsi"/>
                <w:b/>
                <w:spacing w:val="1"/>
              </w:rPr>
              <w:t>i</w:t>
            </w:r>
            <w:r w:rsidRPr="00D12C38">
              <w:rPr>
                <w:rFonts w:asciiTheme="majorHAnsi" w:hAnsiTheme="majorHAnsi"/>
                <w:b/>
                <w:spacing w:val="-2"/>
              </w:rPr>
              <w:t>t</w:t>
            </w:r>
            <w:r w:rsidRPr="00D12C38">
              <w:rPr>
                <w:rFonts w:asciiTheme="majorHAnsi" w:hAnsiTheme="majorHAnsi"/>
                <w:b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F347551" w14:textId="77777777" w:rsidR="001E54A5" w:rsidRPr="00D12C38" w:rsidRDefault="001E54A5">
            <w:pPr>
              <w:spacing w:before="1" w:line="12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5A8569E2" w14:textId="77777777" w:rsidR="001E54A5" w:rsidRPr="00D12C38" w:rsidRDefault="00F000BF">
            <w:pPr>
              <w:ind w:left="557" w:right="-22"/>
              <w:rPr>
                <w:rFonts w:asciiTheme="majorHAnsi" w:hAnsiTheme="majorHAnsi"/>
              </w:rPr>
            </w:pPr>
            <w:r w:rsidRPr="00D12C38">
              <w:rPr>
                <w:rFonts w:asciiTheme="majorHAnsi" w:hAnsiTheme="majorHAnsi"/>
                <w:spacing w:val="-1"/>
              </w:rPr>
              <w:t>C</w:t>
            </w:r>
            <w:r w:rsidRPr="00D12C38">
              <w:rPr>
                <w:rFonts w:asciiTheme="majorHAnsi" w:hAnsiTheme="majorHAnsi"/>
              </w:rPr>
              <w:t>h</w:t>
            </w:r>
            <w:r w:rsidRPr="00D12C38">
              <w:rPr>
                <w:rFonts w:asciiTheme="majorHAnsi" w:hAnsiTheme="majorHAnsi"/>
                <w:spacing w:val="1"/>
              </w:rPr>
              <w:t>i</w:t>
            </w:r>
            <w:r w:rsidRPr="00D12C38">
              <w:rPr>
                <w:rFonts w:asciiTheme="majorHAnsi" w:hAnsiTheme="majorHAnsi"/>
              </w:rPr>
              <w:t>c</w:t>
            </w:r>
            <w:r w:rsidRPr="00D12C38">
              <w:rPr>
                <w:rFonts w:asciiTheme="majorHAnsi" w:hAnsiTheme="majorHAnsi"/>
                <w:spacing w:val="1"/>
              </w:rPr>
              <w:t>a</w:t>
            </w:r>
            <w:r w:rsidRPr="00D12C38">
              <w:rPr>
                <w:rFonts w:asciiTheme="majorHAnsi" w:hAnsiTheme="majorHAnsi"/>
                <w:spacing w:val="-2"/>
              </w:rPr>
              <w:t>g</w:t>
            </w:r>
            <w:r w:rsidRPr="00D12C38">
              <w:rPr>
                <w:rFonts w:asciiTheme="majorHAnsi" w:hAnsiTheme="majorHAnsi"/>
              </w:rPr>
              <w:t xml:space="preserve">o, </w:t>
            </w:r>
            <w:r w:rsidRPr="00D12C38">
              <w:rPr>
                <w:rFonts w:asciiTheme="majorHAnsi" w:hAnsiTheme="majorHAnsi"/>
                <w:spacing w:val="-4"/>
              </w:rPr>
              <w:t>I</w:t>
            </w:r>
            <w:r w:rsidRPr="00D12C38">
              <w:rPr>
                <w:rFonts w:asciiTheme="majorHAnsi" w:hAnsiTheme="majorHAnsi"/>
              </w:rPr>
              <w:t>L</w:t>
            </w:r>
          </w:p>
        </w:tc>
      </w:tr>
      <w:tr w:rsidR="001E54A5" w:rsidRPr="00D12C38" w14:paraId="5D3CB368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4C86201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26649BC7" w14:textId="77777777" w:rsidR="001E54A5" w:rsidRPr="00D12C38" w:rsidRDefault="00F000BF">
            <w:pPr>
              <w:spacing w:line="240" w:lineRule="exact"/>
              <w:ind w:left="548"/>
              <w:rPr>
                <w:rFonts w:asciiTheme="majorHAnsi" w:hAnsiTheme="majorHAnsi"/>
              </w:rPr>
            </w:pPr>
            <w:r w:rsidRPr="00D12C38">
              <w:rPr>
                <w:rFonts w:asciiTheme="majorHAnsi" w:hAnsiTheme="majorHAnsi"/>
                <w:i/>
              </w:rPr>
              <w:t>Bach</w:t>
            </w:r>
            <w:r w:rsidRPr="00D12C38">
              <w:rPr>
                <w:rFonts w:asciiTheme="majorHAnsi" w:hAnsiTheme="majorHAnsi"/>
                <w:i/>
                <w:spacing w:val="-2"/>
              </w:rPr>
              <w:t>e</w:t>
            </w:r>
            <w:r w:rsidRPr="00D12C38">
              <w:rPr>
                <w:rFonts w:asciiTheme="majorHAnsi" w:hAnsiTheme="majorHAnsi"/>
                <w:i/>
                <w:spacing w:val="1"/>
              </w:rPr>
              <w:t>l</w:t>
            </w:r>
            <w:r w:rsidRPr="00D12C38">
              <w:rPr>
                <w:rFonts w:asciiTheme="majorHAnsi" w:hAnsiTheme="majorHAnsi"/>
                <w:i/>
              </w:rPr>
              <w:t xml:space="preserve">or </w:t>
            </w:r>
            <w:r w:rsidRPr="00D12C38">
              <w:rPr>
                <w:rFonts w:asciiTheme="majorHAnsi" w:hAnsiTheme="majorHAnsi"/>
                <w:i/>
                <w:spacing w:val="-2"/>
              </w:rPr>
              <w:t>o</w:t>
            </w:r>
            <w:r w:rsidRPr="00D12C38">
              <w:rPr>
                <w:rFonts w:asciiTheme="majorHAnsi" w:hAnsiTheme="majorHAnsi"/>
                <w:i/>
              </w:rPr>
              <w:t>f</w:t>
            </w:r>
            <w:r w:rsidRPr="00D12C38">
              <w:rPr>
                <w:rFonts w:asciiTheme="majorHAnsi" w:hAnsiTheme="majorHAnsi"/>
                <w:i/>
                <w:spacing w:val="1"/>
              </w:rPr>
              <w:t xml:space="preserve"> </w:t>
            </w:r>
            <w:r w:rsidRPr="00D12C38">
              <w:rPr>
                <w:rFonts w:asciiTheme="majorHAnsi" w:hAnsiTheme="majorHAnsi"/>
                <w:i/>
              </w:rPr>
              <w:t>A</w:t>
            </w:r>
            <w:r w:rsidRPr="00D12C38">
              <w:rPr>
                <w:rFonts w:asciiTheme="majorHAnsi" w:hAnsiTheme="majorHAnsi"/>
                <w:i/>
                <w:spacing w:val="-2"/>
              </w:rPr>
              <w:t>r</w:t>
            </w:r>
            <w:r w:rsidRPr="00D12C38">
              <w:rPr>
                <w:rFonts w:asciiTheme="majorHAnsi" w:hAnsiTheme="majorHAnsi"/>
                <w:i/>
                <w:spacing w:val="1"/>
              </w:rPr>
              <w:t>t</w:t>
            </w:r>
            <w:r w:rsidRPr="00D12C38">
              <w:rPr>
                <w:rFonts w:asciiTheme="majorHAnsi" w:hAnsiTheme="majorHAnsi"/>
                <w:i/>
              </w:rPr>
              <w:t>s</w:t>
            </w:r>
            <w:r w:rsidRPr="00D12C38">
              <w:rPr>
                <w:rFonts w:asciiTheme="majorHAnsi" w:hAnsiTheme="majorHAnsi"/>
                <w:i/>
                <w:spacing w:val="-2"/>
              </w:rPr>
              <w:t xml:space="preserve"> </w:t>
            </w:r>
            <w:r w:rsidRPr="00D12C38">
              <w:rPr>
                <w:rFonts w:asciiTheme="majorHAnsi" w:hAnsiTheme="majorHAnsi"/>
                <w:i/>
                <w:spacing w:val="1"/>
              </w:rPr>
              <w:t>i</w:t>
            </w:r>
            <w:r w:rsidRPr="00D12C38">
              <w:rPr>
                <w:rFonts w:asciiTheme="majorHAnsi" w:hAnsiTheme="majorHAnsi"/>
                <w:i/>
              </w:rPr>
              <w:t>n P</w:t>
            </w:r>
            <w:r w:rsidRPr="00D12C38">
              <w:rPr>
                <w:rFonts w:asciiTheme="majorHAnsi" w:hAnsiTheme="majorHAnsi"/>
                <w:i/>
                <w:spacing w:val="-2"/>
              </w:rPr>
              <w:t>s</w:t>
            </w:r>
            <w:r w:rsidRPr="00D12C38">
              <w:rPr>
                <w:rFonts w:asciiTheme="majorHAnsi" w:hAnsiTheme="majorHAnsi"/>
                <w:i/>
              </w:rPr>
              <w:t>y</w:t>
            </w:r>
            <w:r w:rsidRPr="00D12C38">
              <w:rPr>
                <w:rFonts w:asciiTheme="majorHAnsi" w:hAnsiTheme="majorHAnsi"/>
                <w:i/>
                <w:spacing w:val="1"/>
              </w:rPr>
              <w:t>c</w:t>
            </w:r>
            <w:r w:rsidRPr="00D12C38">
              <w:rPr>
                <w:rFonts w:asciiTheme="majorHAnsi" w:hAnsiTheme="majorHAnsi"/>
                <w:i/>
                <w:spacing w:val="-2"/>
              </w:rPr>
              <w:t>h</w:t>
            </w:r>
            <w:r w:rsidRPr="00D12C38">
              <w:rPr>
                <w:rFonts w:asciiTheme="majorHAnsi" w:hAnsiTheme="majorHAnsi"/>
                <w:i/>
              </w:rPr>
              <w:t>o</w:t>
            </w:r>
            <w:r w:rsidRPr="00D12C38">
              <w:rPr>
                <w:rFonts w:asciiTheme="majorHAnsi" w:hAnsiTheme="majorHAnsi"/>
                <w:i/>
                <w:spacing w:val="1"/>
              </w:rPr>
              <w:t>l</w:t>
            </w:r>
            <w:r w:rsidRPr="00D12C38">
              <w:rPr>
                <w:rFonts w:asciiTheme="majorHAnsi" w:hAnsiTheme="majorHAnsi"/>
                <w:i/>
              </w:rPr>
              <w:t>og</w:t>
            </w:r>
            <w:r w:rsidRPr="00D12C38">
              <w:rPr>
                <w:rFonts w:asciiTheme="majorHAnsi" w:hAnsiTheme="majorHAnsi"/>
                <w:i/>
                <w:spacing w:val="2"/>
              </w:rPr>
              <w:t>y</w:t>
            </w:r>
            <w:r w:rsidRPr="00D12C38">
              <w:rPr>
                <w:rFonts w:asciiTheme="majorHAnsi" w:hAnsiTheme="majorHAnsi"/>
              </w:rPr>
              <w:t>,</w:t>
            </w:r>
            <w:r w:rsidRPr="00D12C38">
              <w:rPr>
                <w:rFonts w:asciiTheme="majorHAnsi" w:hAnsiTheme="majorHAnsi"/>
                <w:spacing w:val="-2"/>
              </w:rPr>
              <w:t xml:space="preserve"> </w:t>
            </w:r>
            <w:r w:rsidRPr="00D12C38">
              <w:rPr>
                <w:rFonts w:asciiTheme="majorHAnsi" w:hAnsiTheme="majorHAnsi"/>
              </w:rPr>
              <w:t>June</w:t>
            </w:r>
            <w:r w:rsidRPr="00D12C38">
              <w:rPr>
                <w:rFonts w:asciiTheme="majorHAnsi" w:hAnsiTheme="majorHAnsi"/>
                <w:spacing w:val="-1"/>
              </w:rPr>
              <w:t xml:space="preserve"> </w:t>
            </w:r>
            <w:r w:rsidRPr="00D12C38">
              <w:rPr>
                <w:rFonts w:asciiTheme="majorHAnsi" w:hAnsiTheme="majorHAnsi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CB8EBD8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E54A5" w:rsidRPr="00D12C38" w14:paraId="55467AB7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CBB7305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E3889A4" w14:textId="77777777" w:rsidR="001E54A5" w:rsidRPr="00D12C38" w:rsidRDefault="00F000BF">
            <w:pPr>
              <w:spacing w:line="240" w:lineRule="exact"/>
              <w:ind w:left="548"/>
              <w:rPr>
                <w:rFonts w:asciiTheme="majorHAnsi" w:hAnsiTheme="majorHAnsi"/>
              </w:rPr>
            </w:pPr>
            <w:r w:rsidRPr="00D12C38">
              <w:rPr>
                <w:rFonts w:asciiTheme="majorHAnsi" w:hAnsiTheme="majorHAnsi"/>
              </w:rPr>
              <w:t>M</w:t>
            </w:r>
            <w:r w:rsidRPr="00D12C38">
              <w:rPr>
                <w:rFonts w:asciiTheme="majorHAnsi" w:hAnsiTheme="majorHAnsi"/>
                <w:spacing w:val="1"/>
              </w:rPr>
              <w:t>i</w:t>
            </w:r>
            <w:r w:rsidRPr="00D12C38">
              <w:rPr>
                <w:rFonts w:asciiTheme="majorHAnsi" w:hAnsiTheme="majorHAnsi"/>
                <w:spacing w:val="-2"/>
              </w:rPr>
              <w:t>n</w:t>
            </w:r>
            <w:r w:rsidRPr="00D12C38">
              <w:rPr>
                <w:rFonts w:asciiTheme="majorHAnsi" w:hAnsiTheme="majorHAnsi"/>
              </w:rPr>
              <w:t>or</w:t>
            </w:r>
            <w:r w:rsidRPr="00D12C38">
              <w:rPr>
                <w:rFonts w:asciiTheme="majorHAnsi" w:hAnsiTheme="majorHAnsi"/>
                <w:spacing w:val="-2"/>
              </w:rPr>
              <w:t xml:space="preserve"> </w:t>
            </w:r>
            <w:r w:rsidRPr="00D12C38">
              <w:rPr>
                <w:rFonts w:asciiTheme="majorHAnsi" w:hAnsiTheme="majorHAnsi"/>
                <w:spacing w:val="1"/>
              </w:rPr>
              <w:t>i</w:t>
            </w:r>
            <w:r w:rsidRPr="00D12C38">
              <w:rPr>
                <w:rFonts w:asciiTheme="majorHAnsi" w:hAnsiTheme="majorHAnsi"/>
              </w:rPr>
              <w:t xml:space="preserve">n </w:t>
            </w:r>
            <w:r w:rsidRPr="00D12C38">
              <w:rPr>
                <w:rFonts w:asciiTheme="majorHAnsi" w:hAnsiTheme="majorHAnsi"/>
                <w:spacing w:val="-2"/>
              </w:rPr>
              <w:t>M</w:t>
            </w:r>
            <w:r w:rsidRPr="00D12C38">
              <w:rPr>
                <w:rFonts w:asciiTheme="majorHAnsi" w:hAnsiTheme="majorHAnsi"/>
              </w:rPr>
              <w:t>an</w:t>
            </w:r>
            <w:r w:rsidRPr="00D12C38">
              <w:rPr>
                <w:rFonts w:asciiTheme="majorHAnsi" w:hAnsiTheme="majorHAnsi"/>
                <w:spacing w:val="1"/>
              </w:rPr>
              <w:t>a</w:t>
            </w:r>
            <w:r w:rsidRPr="00D12C38">
              <w:rPr>
                <w:rFonts w:asciiTheme="majorHAnsi" w:hAnsiTheme="majorHAnsi"/>
                <w:spacing w:val="-2"/>
              </w:rPr>
              <w:t>g</w:t>
            </w:r>
            <w:r w:rsidRPr="00D12C38">
              <w:rPr>
                <w:rFonts w:asciiTheme="majorHAnsi" w:hAnsiTheme="majorHAnsi"/>
              </w:rPr>
              <w:t>e</w:t>
            </w:r>
            <w:r w:rsidRPr="00D12C38">
              <w:rPr>
                <w:rFonts w:asciiTheme="majorHAnsi" w:hAnsiTheme="majorHAnsi"/>
                <w:spacing w:val="-3"/>
              </w:rPr>
              <w:t>m</w:t>
            </w:r>
            <w:r w:rsidRPr="00D12C38">
              <w:rPr>
                <w:rFonts w:asciiTheme="majorHAnsi" w:hAnsiTheme="majorHAnsi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1A05381D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E54A5" w:rsidRPr="00D12C38" w14:paraId="33481307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BDE9194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74839F19" w14:textId="77777777" w:rsidR="001E54A5" w:rsidRPr="00D12C38" w:rsidRDefault="00F000BF">
            <w:pPr>
              <w:spacing w:line="240" w:lineRule="exact"/>
              <w:ind w:left="584"/>
              <w:rPr>
                <w:rFonts w:asciiTheme="majorHAnsi" w:hAnsiTheme="majorHAnsi"/>
              </w:rPr>
            </w:pPr>
            <w:r w:rsidRPr="00D12C38">
              <w:rPr>
                <w:rFonts w:asciiTheme="majorHAnsi" w:hAnsiTheme="majorHAnsi"/>
                <w:spacing w:val="-1"/>
              </w:rPr>
              <w:t>G</w:t>
            </w:r>
            <w:r w:rsidRPr="00D12C38">
              <w:rPr>
                <w:rFonts w:asciiTheme="majorHAnsi" w:hAnsiTheme="majorHAnsi"/>
              </w:rPr>
              <w:t>P</w:t>
            </w:r>
            <w:r w:rsidRPr="00D12C38">
              <w:rPr>
                <w:rFonts w:asciiTheme="majorHAnsi" w:hAnsiTheme="majorHAnsi"/>
                <w:spacing w:val="-1"/>
              </w:rPr>
              <w:t>A</w:t>
            </w:r>
            <w:r w:rsidRPr="00D12C38">
              <w:rPr>
                <w:rFonts w:asciiTheme="majorHAnsi" w:hAnsiTheme="majorHAnsi"/>
              </w:rPr>
              <w:t>:</w:t>
            </w:r>
            <w:r w:rsidRPr="00D12C38">
              <w:rPr>
                <w:rFonts w:asciiTheme="majorHAnsi" w:hAnsiTheme="majorHAnsi"/>
                <w:spacing w:val="1"/>
              </w:rPr>
              <w:t xml:space="preserve"> </w:t>
            </w:r>
            <w:r w:rsidRPr="00D12C38">
              <w:rPr>
                <w:rFonts w:asciiTheme="majorHAnsi" w:hAnsiTheme="majorHAnsi"/>
              </w:rPr>
              <w:t>3.</w:t>
            </w:r>
            <w:r w:rsidRPr="00D12C38">
              <w:rPr>
                <w:rFonts w:asciiTheme="majorHAnsi" w:hAnsiTheme="majorHAnsi"/>
                <w:spacing w:val="-2"/>
              </w:rPr>
              <w:t>2</w:t>
            </w:r>
            <w:r w:rsidRPr="00D12C38">
              <w:rPr>
                <w:rFonts w:asciiTheme="majorHAnsi" w:hAnsiTheme="majorHAnsi"/>
                <w:spacing w:val="1"/>
              </w:rPr>
              <w:t>/</w:t>
            </w:r>
            <w:r w:rsidRPr="00D12C38">
              <w:rPr>
                <w:rFonts w:asciiTheme="majorHAnsi" w:hAnsiTheme="majorHAnsi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87B7518" w14:textId="77777777" w:rsidR="001E54A5" w:rsidRPr="00D12C38" w:rsidRDefault="001E54A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6F0ED060" w14:textId="77777777" w:rsidR="001E54A5" w:rsidRPr="00D12C38" w:rsidRDefault="001E54A5">
      <w:pPr>
        <w:spacing w:before="9" w:line="140" w:lineRule="exact"/>
        <w:rPr>
          <w:rFonts w:asciiTheme="majorHAnsi" w:hAnsiTheme="majorHAnsi"/>
          <w:sz w:val="13"/>
          <w:szCs w:val="13"/>
        </w:rPr>
      </w:pPr>
    </w:p>
    <w:p w14:paraId="265CF51A" w14:textId="77777777" w:rsidR="001E54A5" w:rsidRPr="00D12C38" w:rsidRDefault="00F000BF">
      <w:pPr>
        <w:spacing w:before="24"/>
        <w:ind w:left="158"/>
        <w:rPr>
          <w:rFonts w:asciiTheme="majorHAnsi" w:hAnsiTheme="majorHAnsi"/>
        </w:rPr>
      </w:pPr>
      <w:r w:rsidRPr="00D12C38">
        <w:rPr>
          <w:rFonts w:asciiTheme="majorHAnsi" w:hAnsiTheme="majorHAnsi"/>
          <w:b/>
          <w:sz w:val="24"/>
          <w:szCs w:val="24"/>
        </w:rPr>
        <w:t>H</w:t>
      </w:r>
      <w:r w:rsidRPr="00D12C38">
        <w:rPr>
          <w:rFonts w:asciiTheme="majorHAnsi" w:hAnsiTheme="majorHAnsi"/>
          <w:b/>
          <w:spacing w:val="1"/>
          <w:sz w:val="24"/>
          <w:szCs w:val="24"/>
        </w:rPr>
        <w:t>o</w:t>
      </w:r>
      <w:r w:rsidRPr="00D12C38">
        <w:rPr>
          <w:rFonts w:asciiTheme="majorHAnsi" w:hAnsiTheme="majorHAnsi"/>
          <w:b/>
          <w:spacing w:val="-3"/>
          <w:sz w:val="24"/>
          <w:szCs w:val="24"/>
        </w:rPr>
        <w:t>n</w:t>
      </w:r>
      <w:r w:rsidRPr="00D12C38">
        <w:rPr>
          <w:rFonts w:asciiTheme="majorHAnsi" w:hAnsiTheme="majorHAnsi"/>
          <w:b/>
          <w:spacing w:val="1"/>
          <w:sz w:val="24"/>
          <w:szCs w:val="24"/>
        </w:rPr>
        <w:t>o</w:t>
      </w:r>
      <w:r w:rsidRPr="00D12C38">
        <w:rPr>
          <w:rFonts w:asciiTheme="majorHAnsi" w:hAnsiTheme="majorHAnsi"/>
          <w:b/>
          <w:sz w:val="24"/>
          <w:szCs w:val="24"/>
        </w:rPr>
        <w:t xml:space="preserve">rs                   </w:t>
      </w:r>
      <w:r w:rsidRPr="00D12C38">
        <w:rPr>
          <w:rFonts w:asciiTheme="majorHAnsi" w:hAnsiTheme="majorHAnsi"/>
          <w:b/>
          <w:spacing w:val="52"/>
          <w:sz w:val="24"/>
          <w:szCs w:val="24"/>
        </w:rPr>
        <w:t xml:space="preserve">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ean</w:t>
      </w:r>
      <w:r w:rsidRPr="00D12C38">
        <w:rPr>
          <w:rFonts w:asciiTheme="majorHAnsi" w:hAnsiTheme="majorHAnsi"/>
          <w:spacing w:val="1"/>
        </w:rPr>
        <w:t>’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qu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rt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enda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ce</w:t>
      </w:r>
    </w:p>
    <w:p w14:paraId="5733B498" w14:textId="77777777" w:rsidR="001E54A5" w:rsidRPr="00D12C38" w:rsidRDefault="00F000BF">
      <w:pPr>
        <w:spacing w:line="240" w:lineRule="exact"/>
        <w:ind w:left="2498"/>
        <w:rPr>
          <w:rFonts w:asciiTheme="majorHAnsi" w:hAnsiTheme="majorHAnsi"/>
        </w:rPr>
      </w:pPr>
      <w:r w:rsidRPr="00D12C38">
        <w:rPr>
          <w:rFonts w:asciiTheme="majorHAnsi" w:hAnsiTheme="majorHAnsi"/>
        </w:rPr>
        <w:t>Psi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, Ps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cho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H</w:t>
      </w:r>
      <w:r w:rsidRPr="00D12C38">
        <w:rPr>
          <w:rFonts w:asciiTheme="majorHAnsi" w:hAnsiTheme="majorHAnsi"/>
        </w:rPr>
        <w:t>ono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s Soc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be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, 2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>0</w:t>
      </w:r>
      <w:r w:rsidRPr="00D12C38">
        <w:rPr>
          <w:rFonts w:asciiTheme="majorHAnsi" w:hAnsiTheme="majorHAnsi"/>
          <w:spacing w:val="2"/>
        </w:rPr>
        <w:t>9</w:t>
      </w:r>
      <w:r w:rsidRPr="00D12C38">
        <w:rPr>
          <w:rFonts w:asciiTheme="majorHAnsi" w:hAnsiTheme="majorHAnsi"/>
        </w:rPr>
        <w:t xml:space="preserve">– 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nt</w:t>
      </w:r>
    </w:p>
    <w:p w14:paraId="75A4165D" w14:textId="77777777" w:rsidR="001E54A5" w:rsidRPr="00D12C38" w:rsidRDefault="00F000BF">
      <w:pPr>
        <w:spacing w:line="240" w:lineRule="exact"/>
        <w:ind w:left="2498"/>
        <w:rPr>
          <w:rFonts w:asciiTheme="majorHAnsi" w:hAnsiTheme="majorHAnsi"/>
        </w:rPr>
      </w:pPr>
      <w:r w:rsidRPr="00D12C38">
        <w:rPr>
          <w:rFonts w:asciiTheme="majorHAnsi" w:hAnsiTheme="majorHAnsi"/>
        </w:rPr>
        <w:t>Ps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cho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 xml:space="preserve">ub, </w:t>
      </w:r>
      <w:r w:rsidRPr="00D12C38">
        <w:rPr>
          <w:rFonts w:asciiTheme="majorHAnsi" w:hAnsiTheme="majorHAnsi"/>
          <w:spacing w:val="-1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u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ni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Lead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, 2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>08</w:t>
      </w:r>
      <w:r w:rsidRPr="00D12C38">
        <w:rPr>
          <w:rFonts w:asciiTheme="majorHAnsi" w:hAnsiTheme="majorHAnsi"/>
          <w:spacing w:val="3"/>
        </w:rPr>
        <w:t xml:space="preserve"> </w:t>
      </w:r>
      <w:r w:rsidRPr="00D12C38">
        <w:rPr>
          <w:rFonts w:asciiTheme="majorHAnsi" w:hAnsiTheme="majorHAnsi"/>
        </w:rPr>
        <w:t>– p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t</w:t>
      </w:r>
    </w:p>
    <w:p w14:paraId="32FAE43F" w14:textId="77777777" w:rsidR="001E54A5" w:rsidRPr="00D12C38" w:rsidRDefault="00F000BF">
      <w:pPr>
        <w:spacing w:before="1"/>
        <w:ind w:left="2498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G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den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K</w:t>
      </w:r>
      <w:r w:rsidRPr="00D12C38">
        <w:rPr>
          <w:rFonts w:asciiTheme="majorHAnsi" w:hAnsiTheme="majorHAnsi"/>
        </w:rPr>
        <w:t>ey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Aw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, 20</w:t>
      </w:r>
      <w:r w:rsidRPr="00D12C38">
        <w:rPr>
          <w:rFonts w:asciiTheme="majorHAnsi" w:hAnsiTheme="majorHAnsi"/>
          <w:spacing w:val="-2"/>
        </w:rPr>
        <w:t>0</w:t>
      </w:r>
      <w:r w:rsidRPr="00D12C38">
        <w:rPr>
          <w:rFonts w:asciiTheme="majorHAnsi" w:hAnsiTheme="majorHAnsi"/>
        </w:rPr>
        <w:t>8</w:t>
      </w:r>
    </w:p>
    <w:p w14:paraId="5E132578" w14:textId="77777777" w:rsidR="001E54A5" w:rsidRPr="00D12C38" w:rsidRDefault="001E54A5">
      <w:pPr>
        <w:spacing w:before="5" w:line="120" w:lineRule="exact"/>
        <w:rPr>
          <w:rFonts w:asciiTheme="majorHAnsi" w:hAnsiTheme="majorHAnsi"/>
          <w:sz w:val="10"/>
          <w:szCs w:val="10"/>
        </w:rPr>
      </w:pPr>
    </w:p>
    <w:p w14:paraId="1F914B9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40E3913" w14:textId="77777777" w:rsidR="001E54A5" w:rsidRPr="00D12C38" w:rsidRDefault="00F000BF">
      <w:pPr>
        <w:spacing w:line="300" w:lineRule="exact"/>
        <w:ind w:left="158"/>
        <w:rPr>
          <w:rFonts w:asciiTheme="majorHAnsi" w:hAnsiTheme="majorHAnsi"/>
          <w:sz w:val="24"/>
          <w:szCs w:val="24"/>
        </w:rPr>
      </w:pPr>
      <w:r w:rsidRPr="00D12C38">
        <w:rPr>
          <w:rFonts w:asciiTheme="majorHAnsi" w:hAnsiTheme="majorHAnsi"/>
          <w:b/>
          <w:position w:val="-1"/>
          <w:sz w:val="24"/>
          <w:szCs w:val="24"/>
        </w:rPr>
        <w:t>E</w:t>
      </w:r>
      <w:r w:rsidRPr="00D12C38">
        <w:rPr>
          <w:rFonts w:asciiTheme="majorHAnsi" w:hAnsiTheme="majorHAnsi"/>
          <w:b/>
          <w:spacing w:val="1"/>
          <w:position w:val="-1"/>
          <w:sz w:val="24"/>
          <w:szCs w:val="24"/>
        </w:rPr>
        <w:t>x</w:t>
      </w:r>
      <w:r w:rsidRPr="00D12C38">
        <w:rPr>
          <w:rFonts w:asciiTheme="majorHAnsi" w:hAnsiTheme="majorHAnsi"/>
          <w:b/>
          <w:position w:val="-1"/>
          <w:sz w:val="24"/>
          <w:szCs w:val="24"/>
        </w:rPr>
        <w:t>pe</w:t>
      </w:r>
      <w:r w:rsidRPr="00D12C38">
        <w:rPr>
          <w:rFonts w:asciiTheme="majorHAnsi" w:hAnsiTheme="majorHAnsi"/>
          <w:b/>
          <w:spacing w:val="-2"/>
          <w:position w:val="-1"/>
          <w:sz w:val="24"/>
          <w:szCs w:val="24"/>
        </w:rPr>
        <w:t>r</w:t>
      </w:r>
      <w:r w:rsidRPr="00D12C38">
        <w:rPr>
          <w:rFonts w:asciiTheme="majorHAnsi" w:hAnsiTheme="majorHAnsi"/>
          <w:b/>
          <w:spacing w:val="1"/>
          <w:position w:val="-1"/>
          <w:sz w:val="24"/>
          <w:szCs w:val="24"/>
        </w:rPr>
        <w:t>i</w:t>
      </w:r>
      <w:r w:rsidRPr="00D12C38">
        <w:rPr>
          <w:rFonts w:asciiTheme="majorHAnsi" w:hAnsiTheme="majorHAnsi"/>
          <w:b/>
          <w:position w:val="-1"/>
          <w:sz w:val="24"/>
          <w:szCs w:val="24"/>
        </w:rPr>
        <w:t>en</w:t>
      </w:r>
      <w:r w:rsidRPr="00D12C38">
        <w:rPr>
          <w:rFonts w:asciiTheme="majorHAnsi" w:hAnsiTheme="majorHAnsi"/>
          <w:b/>
          <w:spacing w:val="-2"/>
          <w:position w:val="-1"/>
          <w:sz w:val="24"/>
          <w:szCs w:val="24"/>
        </w:rPr>
        <w:t>c</w:t>
      </w:r>
      <w:r w:rsidRPr="00D12C38">
        <w:rPr>
          <w:rFonts w:asciiTheme="majorHAnsi" w:hAnsiTheme="majorHAnsi"/>
          <w:b/>
          <w:position w:val="-1"/>
          <w:sz w:val="24"/>
          <w:szCs w:val="24"/>
        </w:rPr>
        <w:t>e</w:t>
      </w:r>
    </w:p>
    <w:p w14:paraId="50B0577B" w14:textId="77777777" w:rsidR="001E54A5" w:rsidRPr="00D12C38" w:rsidRDefault="001E54A5">
      <w:pPr>
        <w:spacing w:before="9" w:line="240" w:lineRule="exact"/>
        <w:rPr>
          <w:rFonts w:asciiTheme="majorHAnsi" w:hAnsiTheme="majorHAnsi"/>
          <w:sz w:val="22"/>
          <w:szCs w:val="22"/>
        </w:rPr>
        <w:sectPr w:rsidR="001E54A5" w:rsidRPr="00D12C38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1818F1C3" w14:textId="77777777" w:rsidR="001E54A5" w:rsidRPr="00D12C38" w:rsidRDefault="00F000BF">
      <w:pPr>
        <w:spacing w:before="29" w:line="900" w:lineRule="auto"/>
        <w:ind w:left="158" w:right="-41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sz w:val="22"/>
          <w:szCs w:val="22"/>
        </w:rPr>
        <w:t>Int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rpersonal Organiza</w:t>
      </w:r>
      <w:r w:rsidRPr="00D12C38">
        <w:rPr>
          <w:rFonts w:asciiTheme="majorHAnsi" w:hAnsiTheme="majorHAnsi"/>
          <w:i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i/>
          <w:sz w:val="22"/>
          <w:szCs w:val="22"/>
        </w:rPr>
        <w:t xml:space="preserve">ional 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M</w:t>
      </w:r>
      <w:r w:rsidRPr="00D12C38">
        <w:rPr>
          <w:rFonts w:asciiTheme="majorHAnsi" w:hAnsiTheme="majorHAnsi"/>
          <w:i/>
          <w:sz w:val="22"/>
          <w:szCs w:val="22"/>
        </w:rPr>
        <w:t>anag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m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nt</w:t>
      </w:r>
    </w:p>
    <w:p w14:paraId="0FFF84C8" w14:textId="77777777" w:rsidR="001E54A5" w:rsidRPr="00D12C38" w:rsidRDefault="00F000BF">
      <w:pPr>
        <w:spacing w:before="7" w:line="100" w:lineRule="exact"/>
        <w:rPr>
          <w:rFonts w:asciiTheme="majorHAnsi" w:hAnsiTheme="majorHAnsi"/>
          <w:sz w:val="8"/>
          <w:szCs w:val="8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5895B64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7FE3BF" w14:textId="77777777" w:rsidR="001E54A5" w:rsidRPr="00D12C38" w:rsidRDefault="00F000BF">
      <w:pPr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</w:rPr>
        <w:t>Fac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on b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3"/>
        </w:rPr>
        <w:t>w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and 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co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s.</w:t>
      </w:r>
    </w:p>
    <w:p w14:paraId="7F50D134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</w:rPr>
        <w:t>Pro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ded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li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cu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 xml:space="preserve">nd 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eti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h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tl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.</w:t>
      </w:r>
    </w:p>
    <w:p w14:paraId="5A76A849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ff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 pe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su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  <w:spacing w:val="-1"/>
        </w:rPr>
        <w:t>l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l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 s</w:t>
      </w:r>
      <w:r w:rsidRPr="00D12C38">
        <w:rPr>
          <w:rFonts w:asciiTheme="majorHAnsi" w:hAnsiTheme="majorHAnsi"/>
          <w:spacing w:val="-3"/>
        </w:rPr>
        <w:t>w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cu</w:t>
      </w:r>
      <w:r w:rsidRPr="00D12C38">
        <w:rPr>
          <w:rFonts w:asciiTheme="majorHAnsi" w:hAnsiTheme="majorHAnsi"/>
          <w:spacing w:val="1"/>
        </w:rPr>
        <w:t>st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buy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s.</w:t>
      </w:r>
    </w:p>
    <w:p w14:paraId="1522D4C2" w14:textId="77777777" w:rsidR="001E54A5" w:rsidRPr="00D12C38" w:rsidRDefault="001E54A5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7448E0F4" w14:textId="77777777" w:rsidR="001E54A5" w:rsidRPr="00D12C38" w:rsidRDefault="00F000BF">
      <w:pPr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</w:rPr>
        <w:t>Pl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nn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d 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an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or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ch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s.</w:t>
      </w:r>
    </w:p>
    <w:p w14:paraId="2AEADF9C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si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ned and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p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3"/>
        </w:rPr>
        <w:t>m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</w:rPr>
        <w:t>and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se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em</w:t>
      </w:r>
      <w:r w:rsidRPr="00D12C38">
        <w:rPr>
          <w:rFonts w:asciiTheme="majorHAnsi" w:hAnsiTheme="majorHAnsi"/>
          <w:spacing w:val="-3"/>
        </w:rPr>
        <w:t xml:space="preserve"> 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</w:rPr>
        <w:t>or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bu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ou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</w:rPr>
        <w:t>h p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j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.</w:t>
      </w:r>
    </w:p>
    <w:p w14:paraId="0F913DF7" w14:textId="77777777" w:rsidR="001E54A5" w:rsidRPr="00D12C38" w:rsidRDefault="00F000BF">
      <w:pPr>
        <w:spacing w:before="1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  <w:spacing w:val="-1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z</w:t>
      </w:r>
      <w:r w:rsidRPr="00D12C38">
        <w:rPr>
          <w:rFonts w:asciiTheme="majorHAnsi" w:hAnsiTheme="majorHAnsi"/>
        </w:rPr>
        <w:t>ed by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sup</w:t>
      </w:r>
      <w:r w:rsidRPr="00D12C38">
        <w:rPr>
          <w:rFonts w:asciiTheme="majorHAnsi" w:hAnsiTheme="majorHAnsi"/>
          <w:spacing w:val="1"/>
        </w:rPr>
        <w:t>er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as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b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de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4"/>
        </w:rPr>
        <w:t>l</w:t>
      </w:r>
      <w:r w:rsidRPr="00D12C38">
        <w:rPr>
          <w:rFonts w:asciiTheme="majorHAnsi" w:hAnsiTheme="majorHAnsi"/>
          <w:spacing w:val="-4"/>
        </w:rPr>
        <w:t>-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he o</w:t>
      </w:r>
      <w:r w:rsidRPr="00D12C38">
        <w:rPr>
          <w:rFonts w:asciiTheme="majorHAnsi" w:hAnsiTheme="majorHAnsi"/>
          <w:spacing w:val="-1"/>
        </w:rPr>
        <w:t>f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2"/>
        </w:rPr>
        <w:t>s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</w:rPr>
        <w:t>n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>.</w:t>
      </w:r>
    </w:p>
    <w:p w14:paraId="5202DB7C" w14:textId="77777777" w:rsidR="001E54A5" w:rsidRPr="00D12C38" w:rsidRDefault="001E54A5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52AB0B13" w14:textId="77777777" w:rsidR="001E54A5" w:rsidRPr="00D12C38" w:rsidRDefault="00F000BF">
      <w:pPr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  <w:spacing w:val="2"/>
        </w:rPr>
        <w:t>T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 xml:space="preserve">ed 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ne 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ew e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p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 xml:space="preserve">n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  <w:spacing w:val="1"/>
        </w:rPr>
        <w:t>f</w:t>
      </w:r>
      <w:r w:rsidRPr="00D12C38">
        <w:rPr>
          <w:rFonts w:asciiTheme="majorHAnsi" w:hAnsiTheme="majorHAnsi"/>
          <w:spacing w:val="-2"/>
        </w:rPr>
        <w:t>f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-2"/>
        </w:rPr>
        <w:t>c</w:t>
      </w:r>
      <w:r w:rsidRPr="00D12C38">
        <w:rPr>
          <w:rFonts w:asciiTheme="majorHAnsi" w:hAnsiTheme="majorHAnsi"/>
          <w:spacing w:val="1"/>
        </w:rPr>
        <w:t>ti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 xml:space="preserve">e 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a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-1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ch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q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</w:rPr>
        <w:t>.</w:t>
      </w:r>
    </w:p>
    <w:p w14:paraId="06D4A861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</w:rPr>
        <w:t xml:space="preserve">   </w:t>
      </w:r>
      <w:r w:rsidRPr="00D12C38">
        <w:rPr>
          <w:rFonts w:asciiTheme="majorHAnsi" w:hAnsiTheme="majorHAnsi"/>
          <w:spacing w:val="39"/>
        </w:rPr>
        <w:t xml:space="preserve"> </w:t>
      </w:r>
      <w:r w:rsidRPr="00D12C38">
        <w:rPr>
          <w:rFonts w:asciiTheme="majorHAnsi" w:hAnsiTheme="majorHAnsi"/>
        </w:rPr>
        <w:t>Supe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d 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ri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u</w:t>
      </w:r>
      <w:r w:rsidRPr="00D12C38">
        <w:rPr>
          <w:rFonts w:asciiTheme="majorHAnsi" w:hAnsiTheme="majorHAnsi"/>
        </w:rPr>
        <w:t xml:space="preserve">s 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</w:rPr>
        <w:t>m</w:t>
      </w:r>
      <w:r w:rsidRPr="00D12C38">
        <w:rPr>
          <w:rFonts w:asciiTheme="majorHAnsi" w:hAnsiTheme="majorHAnsi"/>
          <w:spacing w:val="-4"/>
        </w:rPr>
        <w:t xml:space="preserve"> </w:t>
      </w:r>
      <w:r w:rsidRPr="00D12C38">
        <w:rPr>
          <w:rFonts w:asciiTheme="majorHAnsi" w:hAnsiTheme="majorHAnsi"/>
        </w:rPr>
        <w:t>bu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  <w:spacing w:val="-2"/>
        </w:rPr>
        <w:t>d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a</w:t>
      </w:r>
      <w:r w:rsidRPr="00D12C38">
        <w:rPr>
          <w:rFonts w:asciiTheme="majorHAnsi" w:hAnsiTheme="majorHAnsi"/>
          <w:spacing w:val="1"/>
        </w:rPr>
        <w:t>c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es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 xml:space="preserve">o 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nha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</w:rPr>
        <w:t>ce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w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k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ng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  <w:spacing w:val="1"/>
        </w:rPr>
        <w:t>ir</w:t>
      </w:r>
      <w:r w:rsidRPr="00D12C38">
        <w:rPr>
          <w:rFonts w:asciiTheme="majorHAnsi" w:hAnsiTheme="majorHAnsi"/>
        </w:rPr>
        <w:t>on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</w:rPr>
        <w:t>.</w:t>
      </w:r>
    </w:p>
    <w:p w14:paraId="274C47DD" w14:textId="77777777" w:rsidR="001E54A5" w:rsidRPr="00D12C38" w:rsidRDefault="00F000BF">
      <w:pPr>
        <w:spacing w:before="1" w:line="240" w:lineRule="exact"/>
        <w:rPr>
          <w:rFonts w:asciiTheme="majorHAnsi" w:hAnsiTheme="majorHAnsi"/>
        </w:rPr>
        <w:sectPr w:rsidR="001E54A5" w:rsidRPr="00D12C38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D12C38">
        <w:rPr>
          <w:rFonts w:asciiTheme="majorHAnsi" w:hAnsiTheme="majorHAnsi"/>
          <w:position w:val="-1"/>
        </w:rPr>
        <w:t xml:space="preserve">   </w:t>
      </w:r>
      <w:r w:rsidRPr="00D12C38">
        <w:rPr>
          <w:rFonts w:asciiTheme="majorHAnsi" w:hAnsiTheme="majorHAnsi"/>
          <w:spacing w:val="39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Se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spacing w:val="-2"/>
          <w:position w:val="-1"/>
        </w:rPr>
        <w:t>v</w:t>
      </w:r>
      <w:r w:rsidRPr="00D12C38">
        <w:rPr>
          <w:rFonts w:asciiTheme="majorHAnsi" w:hAnsiTheme="majorHAnsi"/>
          <w:position w:val="-1"/>
        </w:rPr>
        <w:t>ed as</w:t>
      </w:r>
      <w:r w:rsidRPr="00D12C38">
        <w:rPr>
          <w:rFonts w:asciiTheme="majorHAnsi" w:hAnsiTheme="majorHAnsi"/>
          <w:spacing w:val="-2"/>
          <w:position w:val="-1"/>
        </w:rPr>
        <w:t xml:space="preserve"> </w:t>
      </w:r>
      <w:r w:rsidRPr="00D12C38">
        <w:rPr>
          <w:rFonts w:asciiTheme="majorHAnsi" w:hAnsiTheme="majorHAnsi"/>
          <w:position w:val="-1"/>
        </w:rPr>
        <w:t>s</w:t>
      </w:r>
      <w:r w:rsidRPr="00D12C38">
        <w:rPr>
          <w:rFonts w:asciiTheme="majorHAnsi" w:hAnsiTheme="majorHAnsi"/>
          <w:spacing w:val="1"/>
          <w:position w:val="-1"/>
        </w:rPr>
        <w:t>t</w:t>
      </w:r>
      <w:r w:rsidRPr="00D12C38">
        <w:rPr>
          <w:rFonts w:asciiTheme="majorHAnsi" w:hAnsiTheme="majorHAnsi"/>
          <w:spacing w:val="-2"/>
          <w:position w:val="-1"/>
        </w:rPr>
        <w:t>o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position w:val="-1"/>
        </w:rPr>
        <w:t xml:space="preserve">e </w:t>
      </w:r>
      <w:r w:rsidRPr="00D12C38">
        <w:rPr>
          <w:rFonts w:asciiTheme="majorHAnsi" w:hAnsiTheme="majorHAnsi"/>
          <w:spacing w:val="-2"/>
          <w:position w:val="-1"/>
        </w:rPr>
        <w:t>s</w:t>
      </w:r>
      <w:r w:rsidRPr="00D12C38">
        <w:rPr>
          <w:rFonts w:asciiTheme="majorHAnsi" w:hAnsiTheme="majorHAnsi"/>
          <w:position w:val="-1"/>
        </w:rPr>
        <w:t>up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r</w:t>
      </w:r>
      <w:r w:rsidRPr="00D12C38">
        <w:rPr>
          <w:rFonts w:asciiTheme="majorHAnsi" w:hAnsiTheme="majorHAnsi"/>
          <w:spacing w:val="-2"/>
          <w:position w:val="-1"/>
        </w:rPr>
        <w:t>v</w:t>
      </w:r>
      <w:r w:rsidRPr="00D12C38">
        <w:rPr>
          <w:rFonts w:asciiTheme="majorHAnsi" w:hAnsiTheme="majorHAnsi"/>
          <w:spacing w:val="1"/>
          <w:position w:val="-1"/>
        </w:rPr>
        <w:t>i</w:t>
      </w:r>
      <w:r w:rsidRPr="00D12C38">
        <w:rPr>
          <w:rFonts w:asciiTheme="majorHAnsi" w:hAnsiTheme="majorHAnsi"/>
          <w:position w:val="-1"/>
        </w:rPr>
        <w:t>sor</w:t>
      </w:r>
      <w:r w:rsidRPr="00D12C38">
        <w:rPr>
          <w:rFonts w:asciiTheme="majorHAnsi" w:hAnsiTheme="majorHAnsi"/>
          <w:spacing w:val="-1"/>
          <w:position w:val="-1"/>
        </w:rPr>
        <w:t xml:space="preserve"> i</w:t>
      </w:r>
      <w:r w:rsidRPr="00D12C38">
        <w:rPr>
          <w:rFonts w:asciiTheme="majorHAnsi" w:hAnsiTheme="majorHAnsi"/>
          <w:position w:val="-1"/>
        </w:rPr>
        <w:t xml:space="preserve">n </w:t>
      </w:r>
      <w:r w:rsidRPr="00D12C38">
        <w:rPr>
          <w:rFonts w:asciiTheme="majorHAnsi" w:hAnsiTheme="majorHAnsi"/>
          <w:spacing w:val="-4"/>
          <w:position w:val="-1"/>
        </w:rPr>
        <w:t>m</w:t>
      </w:r>
      <w:r w:rsidRPr="00D12C38">
        <w:rPr>
          <w:rFonts w:asciiTheme="majorHAnsi" w:hAnsiTheme="majorHAnsi"/>
          <w:position w:val="-1"/>
        </w:rPr>
        <w:t>ana</w:t>
      </w:r>
      <w:r w:rsidRPr="00D12C38">
        <w:rPr>
          <w:rFonts w:asciiTheme="majorHAnsi" w:hAnsiTheme="majorHAnsi"/>
          <w:spacing w:val="-2"/>
          <w:position w:val="-1"/>
        </w:rPr>
        <w:t>g</w:t>
      </w:r>
      <w:r w:rsidRPr="00D12C38">
        <w:rPr>
          <w:rFonts w:asciiTheme="majorHAnsi" w:hAnsiTheme="majorHAnsi"/>
          <w:position w:val="-1"/>
        </w:rPr>
        <w:t>e</w:t>
      </w:r>
      <w:r w:rsidRPr="00D12C38">
        <w:rPr>
          <w:rFonts w:asciiTheme="majorHAnsi" w:hAnsiTheme="majorHAnsi"/>
          <w:spacing w:val="1"/>
          <w:position w:val="-1"/>
        </w:rPr>
        <w:t>r’</w:t>
      </w:r>
      <w:r w:rsidRPr="00D12C38">
        <w:rPr>
          <w:rFonts w:asciiTheme="majorHAnsi" w:hAnsiTheme="majorHAnsi"/>
          <w:position w:val="-1"/>
        </w:rPr>
        <w:t xml:space="preserve">s </w:t>
      </w:r>
      <w:r w:rsidRPr="00D12C38">
        <w:rPr>
          <w:rFonts w:asciiTheme="majorHAnsi" w:hAnsiTheme="majorHAnsi"/>
          <w:spacing w:val="1"/>
          <w:position w:val="-1"/>
        </w:rPr>
        <w:t>a</w:t>
      </w:r>
      <w:r w:rsidRPr="00D12C38">
        <w:rPr>
          <w:rFonts w:asciiTheme="majorHAnsi" w:hAnsiTheme="majorHAnsi"/>
          <w:position w:val="-1"/>
        </w:rPr>
        <w:t>b</w:t>
      </w:r>
      <w:r w:rsidRPr="00D12C38">
        <w:rPr>
          <w:rFonts w:asciiTheme="majorHAnsi" w:hAnsiTheme="majorHAnsi"/>
          <w:spacing w:val="-2"/>
          <w:position w:val="-1"/>
        </w:rPr>
        <w:t>s</w:t>
      </w:r>
      <w:r w:rsidRPr="00D12C38">
        <w:rPr>
          <w:rFonts w:asciiTheme="majorHAnsi" w:hAnsiTheme="majorHAnsi"/>
          <w:position w:val="-1"/>
        </w:rPr>
        <w:t>enc</w:t>
      </w:r>
      <w:r w:rsidRPr="00D12C38">
        <w:rPr>
          <w:rFonts w:asciiTheme="majorHAnsi" w:hAnsiTheme="majorHAnsi"/>
          <w:spacing w:val="-2"/>
          <w:position w:val="-1"/>
        </w:rPr>
        <w:t>e</w:t>
      </w:r>
      <w:r w:rsidRPr="00D12C38">
        <w:rPr>
          <w:rFonts w:asciiTheme="majorHAnsi" w:hAnsiTheme="majorHAnsi"/>
          <w:position w:val="-1"/>
        </w:rPr>
        <w:t>.</w:t>
      </w:r>
    </w:p>
    <w:p w14:paraId="346DACB9" w14:textId="77777777" w:rsidR="001E54A5" w:rsidRPr="00D12C38" w:rsidRDefault="001E54A5">
      <w:pPr>
        <w:spacing w:before="5" w:line="100" w:lineRule="exact"/>
        <w:rPr>
          <w:rFonts w:asciiTheme="majorHAnsi" w:hAnsiTheme="majorHAnsi"/>
          <w:sz w:val="8"/>
          <w:szCs w:val="8"/>
        </w:rPr>
      </w:pPr>
    </w:p>
    <w:p w14:paraId="6E87FAF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  <w:sectPr w:rsidR="001E54A5" w:rsidRPr="00D12C38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71B3B3B0" w14:textId="77777777" w:rsidR="001E54A5" w:rsidRPr="00D12C38" w:rsidRDefault="00F000BF">
      <w:pPr>
        <w:spacing w:before="24"/>
        <w:ind w:left="158" w:right="-62"/>
        <w:rPr>
          <w:rFonts w:asciiTheme="majorHAnsi" w:hAnsiTheme="majorHAnsi"/>
          <w:sz w:val="24"/>
          <w:szCs w:val="24"/>
        </w:rPr>
      </w:pPr>
      <w:r w:rsidRPr="00D12C38">
        <w:rPr>
          <w:rFonts w:asciiTheme="majorHAnsi" w:hAnsiTheme="majorHAnsi"/>
          <w:b/>
          <w:spacing w:val="-14"/>
          <w:sz w:val="24"/>
          <w:szCs w:val="24"/>
        </w:rPr>
        <w:t>W</w:t>
      </w:r>
      <w:r w:rsidRPr="00D12C38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12C38">
        <w:rPr>
          <w:rFonts w:asciiTheme="majorHAnsi" w:hAnsiTheme="majorHAnsi"/>
          <w:b/>
          <w:sz w:val="24"/>
          <w:szCs w:val="24"/>
        </w:rPr>
        <w:t>rk</w:t>
      </w:r>
      <w:r w:rsidRPr="00D12C38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D12C38">
        <w:rPr>
          <w:rFonts w:asciiTheme="majorHAnsi" w:hAnsiTheme="majorHAnsi"/>
          <w:b/>
          <w:sz w:val="24"/>
          <w:szCs w:val="24"/>
        </w:rPr>
        <w:t>Hi</w:t>
      </w:r>
      <w:r w:rsidRPr="00D12C38">
        <w:rPr>
          <w:rFonts w:asciiTheme="majorHAnsi" w:hAnsiTheme="majorHAnsi"/>
          <w:b/>
          <w:spacing w:val="1"/>
          <w:sz w:val="24"/>
          <w:szCs w:val="24"/>
        </w:rPr>
        <w:t>s</w:t>
      </w:r>
      <w:r w:rsidRPr="00D12C38">
        <w:rPr>
          <w:rFonts w:asciiTheme="majorHAnsi" w:hAnsiTheme="majorHAnsi"/>
          <w:b/>
          <w:sz w:val="24"/>
          <w:szCs w:val="24"/>
        </w:rPr>
        <w:t>t</w:t>
      </w:r>
      <w:r w:rsidRPr="00D12C38">
        <w:rPr>
          <w:rFonts w:asciiTheme="majorHAnsi" w:hAnsiTheme="majorHAnsi"/>
          <w:b/>
          <w:spacing w:val="1"/>
          <w:sz w:val="24"/>
          <w:szCs w:val="24"/>
        </w:rPr>
        <w:t>o</w:t>
      </w:r>
      <w:r w:rsidRPr="00D12C38">
        <w:rPr>
          <w:rFonts w:asciiTheme="majorHAnsi" w:hAnsiTheme="majorHAnsi"/>
          <w:b/>
          <w:spacing w:val="-2"/>
          <w:sz w:val="24"/>
          <w:szCs w:val="24"/>
        </w:rPr>
        <w:t>r</w:t>
      </w:r>
      <w:r w:rsidRPr="00D12C38">
        <w:rPr>
          <w:rFonts w:asciiTheme="majorHAnsi" w:hAnsiTheme="majorHAnsi"/>
          <w:b/>
          <w:sz w:val="24"/>
          <w:szCs w:val="24"/>
        </w:rPr>
        <w:t>y</w:t>
      </w:r>
    </w:p>
    <w:p w14:paraId="16015EC0" w14:textId="77777777" w:rsidR="001E54A5" w:rsidRPr="00D12C38" w:rsidRDefault="00F000BF">
      <w:pPr>
        <w:spacing w:before="5" w:line="140" w:lineRule="exact"/>
        <w:rPr>
          <w:rFonts w:asciiTheme="majorHAnsi" w:hAnsiTheme="majorHAnsi"/>
          <w:sz w:val="12"/>
          <w:szCs w:val="12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</w:p>
    <w:p w14:paraId="4D9CB04F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F24A842" w14:textId="77777777" w:rsidR="001E54A5" w:rsidRPr="00D12C38" w:rsidRDefault="00F000BF">
      <w:pPr>
        <w:ind w:left="7"/>
        <w:rPr>
          <w:rFonts w:asciiTheme="majorHAnsi" w:hAnsiTheme="majorHAnsi"/>
        </w:rPr>
      </w:pP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ePaul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  <w:spacing w:val="-1"/>
        </w:rPr>
        <w:t>U</w:t>
      </w:r>
      <w:r w:rsidRPr="00D12C38">
        <w:rPr>
          <w:rFonts w:asciiTheme="majorHAnsi" w:hAnsiTheme="majorHAnsi"/>
          <w:spacing w:val="-2"/>
        </w:rPr>
        <w:t>n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  <w:spacing w:val="-2"/>
        </w:rPr>
        <w:t>v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</w:rPr>
        <w:t>s</w:t>
      </w:r>
      <w:r w:rsidRPr="00D12C38">
        <w:rPr>
          <w:rFonts w:asciiTheme="majorHAnsi" w:hAnsiTheme="majorHAnsi"/>
          <w:spacing w:val="-1"/>
        </w:rPr>
        <w:t>i</w:t>
      </w:r>
      <w:r w:rsidRPr="00D12C38">
        <w:rPr>
          <w:rFonts w:asciiTheme="majorHAnsi" w:hAnsiTheme="majorHAnsi"/>
          <w:spacing w:val="1"/>
        </w:rPr>
        <w:t>t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 xml:space="preserve">, </w:t>
      </w:r>
      <w:r w:rsidRPr="00D12C38">
        <w:rPr>
          <w:rFonts w:asciiTheme="majorHAnsi" w:hAnsiTheme="majorHAnsi"/>
          <w:spacing w:val="-1"/>
        </w:rPr>
        <w:t>D</w:t>
      </w:r>
      <w:r w:rsidRPr="00D12C38">
        <w:rPr>
          <w:rFonts w:asciiTheme="majorHAnsi" w:hAnsiTheme="majorHAnsi"/>
        </w:rPr>
        <w:t>ep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  <w:spacing w:val="-1"/>
        </w:rPr>
        <w:t>t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>ent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of</w:t>
      </w:r>
      <w:r w:rsidRPr="00D12C38">
        <w:rPr>
          <w:rFonts w:asciiTheme="majorHAnsi" w:hAnsiTheme="majorHAnsi"/>
          <w:spacing w:val="1"/>
        </w:rPr>
        <w:t xml:space="preserve"> </w:t>
      </w:r>
      <w:r w:rsidRPr="00D12C38">
        <w:rPr>
          <w:rFonts w:asciiTheme="majorHAnsi" w:hAnsiTheme="majorHAnsi"/>
        </w:rPr>
        <w:t>Ps</w:t>
      </w:r>
      <w:r w:rsidRPr="00D12C38">
        <w:rPr>
          <w:rFonts w:asciiTheme="majorHAnsi" w:hAnsiTheme="majorHAnsi"/>
          <w:spacing w:val="-2"/>
        </w:rPr>
        <w:t>y</w:t>
      </w:r>
      <w:r w:rsidRPr="00D12C38">
        <w:rPr>
          <w:rFonts w:asciiTheme="majorHAnsi" w:hAnsiTheme="majorHAnsi"/>
        </w:rPr>
        <w:t>cho</w:t>
      </w:r>
      <w:r w:rsidRPr="00D12C38">
        <w:rPr>
          <w:rFonts w:asciiTheme="majorHAnsi" w:hAnsiTheme="majorHAnsi"/>
          <w:spacing w:val="1"/>
        </w:rPr>
        <w:t>l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y            </w:t>
      </w:r>
      <w:r w:rsidRPr="00D12C38">
        <w:rPr>
          <w:rFonts w:asciiTheme="majorHAnsi" w:hAnsiTheme="majorHAnsi"/>
          <w:spacing w:val="51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o,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L</w:t>
      </w:r>
    </w:p>
    <w:p w14:paraId="0C57B27D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  <w:b/>
        </w:rPr>
        <w:t>Sec</w:t>
      </w:r>
      <w:r w:rsidRPr="00D12C38">
        <w:rPr>
          <w:rFonts w:asciiTheme="majorHAnsi" w:hAnsiTheme="majorHAnsi"/>
          <w:b/>
          <w:spacing w:val="-2"/>
        </w:rPr>
        <w:t>r</w:t>
      </w:r>
      <w:r w:rsidRPr="00D12C38">
        <w:rPr>
          <w:rFonts w:asciiTheme="majorHAnsi" w:hAnsiTheme="majorHAnsi"/>
          <w:b/>
        </w:rPr>
        <w:t>e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-2"/>
        </w:rPr>
        <w:t>r</w:t>
      </w:r>
      <w:r w:rsidRPr="00D12C38">
        <w:rPr>
          <w:rFonts w:asciiTheme="majorHAnsi" w:hAnsiTheme="majorHAnsi"/>
          <w:b/>
        </w:rPr>
        <w:t>y</w:t>
      </w:r>
      <w:r w:rsidRPr="00D12C38">
        <w:rPr>
          <w:rFonts w:asciiTheme="majorHAnsi" w:hAnsiTheme="majorHAnsi"/>
          <w:b/>
          <w:spacing w:val="1"/>
        </w:rPr>
        <w:t>/</w:t>
      </w:r>
      <w:r w:rsidRPr="00D12C38">
        <w:rPr>
          <w:rFonts w:asciiTheme="majorHAnsi" w:hAnsiTheme="majorHAnsi"/>
          <w:b/>
          <w:spacing w:val="-1"/>
        </w:rPr>
        <w:t>R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c</w:t>
      </w:r>
      <w:r w:rsidRPr="00D12C38">
        <w:rPr>
          <w:rFonts w:asciiTheme="majorHAnsi" w:hAnsiTheme="majorHAnsi"/>
          <w:b/>
          <w:spacing w:val="1"/>
        </w:rPr>
        <w:t>e</w:t>
      </w:r>
      <w:r w:rsidRPr="00D12C38">
        <w:rPr>
          <w:rFonts w:asciiTheme="majorHAnsi" w:hAnsiTheme="majorHAnsi"/>
          <w:b/>
        </w:rPr>
        <w:t>p</w:t>
      </w:r>
      <w:r w:rsidRPr="00D12C38">
        <w:rPr>
          <w:rFonts w:asciiTheme="majorHAnsi" w:hAnsiTheme="majorHAnsi"/>
          <w:b/>
          <w:spacing w:val="-2"/>
        </w:rPr>
        <w:t>t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>o</w:t>
      </w:r>
      <w:r w:rsidRPr="00D12C38">
        <w:rPr>
          <w:rFonts w:asciiTheme="majorHAnsi" w:hAnsiTheme="majorHAnsi"/>
          <w:b/>
          <w:spacing w:val="-3"/>
        </w:rPr>
        <w:t>n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,</w:t>
      </w:r>
      <w:r w:rsidRPr="00D12C38">
        <w:rPr>
          <w:rFonts w:asciiTheme="majorHAnsi" w:hAnsiTheme="majorHAnsi"/>
          <w:b/>
          <w:spacing w:val="-3"/>
        </w:rPr>
        <w:t xml:space="preserve"> </w:t>
      </w:r>
      <w:r w:rsidRPr="00D12C38">
        <w:rPr>
          <w:rFonts w:asciiTheme="majorHAnsi" w:hAnsiTheme="majorHAnsi"/>
        </w:rPr>
        <w:t>2009 – P</w:t>
      </w:r>
      <w:r w:rsidRPr="00D12C38">
        <w:rPr>
          <w:rFonts w:asciiTheme="majorHAnsi" w:hAnsiTheme="majorHAnsi"/>
          <w:spacing w:val="-2"/>
        </w:rPr>
        <w:t>r</w:t>
      </w:r>
      <w:r w:rsidRPr="00D12C38">
        <w:rPr>
          <w:rFonts w:asciiTheme="majorHAnsi" w:hAnsiTheme="majorHAnsi"/>
        </w:rPr>
        <w:t>e</w:t>
      </w:r>
      <w:r w:rsidRPr="00D12C38">
        <w:rPr>
          <w:rFonts w:asciiTheme="majorHAnsi" w:hAnsiTheme="majorHAnsi"/>
          <w:spacing w:val="1"/>
        </w:rPr>
        <w:t>s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nt</w:t>
      </w:r>
    </w:p>
    <w:p w14:paraId="1B6715F7" w14:textId="77777777" w:rsidR="001E54A5" w:rsidRPr="00D12C38" w:rsidRDefault="001E54A5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CC2732E" w14:textId="77777777" w:rsidR="001E54A5" w:rsidRPr="00D12C38" w:rsidRDefault="00F000BF">
      <w:pPr>
        <w:ind w:left="7"/>
        <w:rPr>
          <w:rFonts w:asciiTheme="majorHAnsi" w:hAnsiTheme="majorHAnsi"/>
        </w:rPr>
      </w:pPr>
      <w:r w:rsidRPr="00D12C38">
        <w:rPr>
          <w:rFonts w:asciiTheme="majorHAnsi" w:hAnsiTheme="majorHAnsi"/>
          <w:spacing w:val="3"/>
        </w:rPr>
        <w:t>J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-3"/>
        </w:rPr>
        <w:t>P</w:t>
      </w:r>
      <w:r w:rsidRPr="00D12C38">
        <w:rPr>
          <w:rFonts w:asciiTheme="majorHAnsi" w:hAnsiTheme="majorHAnsi"/>
        </w:rPr>
        <w:t>enn</w:t>
      </w:r>
      <w:r w:rsidRPr="00D12C38">
        <w:rPr>
          <w:rFonts w:asciiTheme="majorHAnsi" w:hAnsiTheme="majorHAnsi"/>
          <w:spacing w:val="1"/>
        </w:rPr>
        <w:t>e</w:t>
      </w:r>
      <w:r w:rsidRPr="00D12C38">
        <w:rPr>
          <w:rFonts w:asciiTheme="majorHAnsi" w:hAnsiTheme="majorHAnsi"/>
        </w:rPr>
        <w:t>y</w:t>
      </w:r>
      <w:r w:rsidRPr="00D12C38">
        <w:rPr>
          <w:rFonts w:asciiTheme="majorHAnsi" w:hAnsiTheme="majorHAnsi"/>
          <w:spacing w:val="-2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</w:rPr>
        <w:t>o</w:t>
      </w:r>
      <w:r w:rsidRPr="00D12C38">
        <w:rPr>
          <w:rFonts w:asciiTheme="majorHAnsi" w:hAnsiTheme="majorHAnsi"/>
          <w:spacing w:val="-4"/>
        </w:rPr>
        <w:t>m</w:t>
      </w:r>
      <w:r w:rsidRPr="00D12C38">
        <w:rPr>
          <w:rFonts w:asciiTheme="majorHAnsi" w:hAnsiTheme="majorHAnsi"/>
        </w:rPr>
        <w:t xml:space="preserve">pany                                                       </w:t>
      </w:r>
      <w:r w:rsidRPr="00D12C38">
        <w:rPr>
          <w:rFonts w:asciiTheme="majorHAnsi" w:hAnsiTheme="majorHAnsi"/>
          <w:spacing w:val="54"/>
        </w:rPr>
        <w:t xml:space="preserve"> </w:t>
      </w:r>
      <w:r w:rsidRPr="00D12C38">
        <w:rPr>
          <w:rFonts w:asciiTheme="majorHAnsi" w:hAnsiTheme="majorHAnsi"/>
          <w:spacing w:val="-1"/>
        </w:rPr>
        <w:t>N</w:t>
      </w:r>
      <w:r w:rsidRPr="00D12C38">
        <w:rPr>
          <w:rFonts w:asciiTheme="majorHAnsi" w:hAnsiTheme="majorHAnsi"/>
          <w:spacing w:val="1"/>
        </w:rPr>
        <w:t>il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 xml:space="preserve">s, </w:t>
      </w:r>
      <w:r w:rsidRPr="00D12C38">
        <w:rPr>
          <w:rFonts w:asciiTheme="majorHAnsi" w:hAnsiTheme="majorHAnsi"/>
          <w:spacing w:val="-3"/>
        </w:rPr>
        <w:t>I</w:t>
      </w:r>
      <w:r w:rsidRPr="00D12C38">
        <w:rPr>
          <w:rFonts w:asciiTheme="majorHAnsi" w:hAnsiTheme="majorHAnsi"/>
        </w:rPr>
        <w:t>L</w:t>
      </w:r>
    </w:p>
    <w:p w14:paraId="2AC98C5F" w14:textId="77777777" w:rsidR="001E54A5" w:rsidRPr="00D12C38" w:rsidRDefault="00F000BF">
      <w:pPr>
        <w:spacing w:line="240" w:lineRule="exact"/>
        <w:rPr>
          <w:rFonts w:asciiTheme="majorHAnsi" w:hAnsiTheme="majorHAnsi"/>
        </w:rPr>
      </w:pPr>
      <w:r w:rsidRPr="00D12C38">
        <w:rPr>
          <w:rFonts w:asciiTheme="majorHAnsi" w:hAnsiTheme="majorHAnsi"/>
          <w:b/>
        </w:rPr>
        <w:t>Sal</w:t>
      </w:r>
      <w:r w:rsidRPr="00D12C38">
        <w:rPr>
          <w:rFonts w:asciiTheme="majorHAnsi" w:hAnsiTheme="majorHAnsi"/>
          <w:b/>
          <w:spacing w:val="-1"/>
        </w:rPr>
        <w:t>e</w:t>
      </w:r>
      <w:r w:rsidRPr="00D12C38">
        <w:rPr>
          <w:rFonts w:asciiTheme="majorHAnsi" w:hAnsiTheme="majorHAnsi"/>
          <w:b/>
        </w:rPr>
        <w:t>s Cl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rk</w:t>
      </w:r>
      <w:r w:rsidRPr="00D12C38">
        <w:rPr>
          <w:rFonts w:asciiTheme="majorHAnsi" w:hAnsiTheme="majorHAnsi"/>
          <w:b/>
          <w:spacing w:val="1"/>
        </w:rPr>
        <w:t>/</w:t>
      </w:r>
      <w:r w:rsidRPr="00D12C38">
        <w:rPr>
          <w:rFonts w:asciiTheme="majorHAnsi" w:hAnsiTheme="majorHAnsi"/>
          <w:b/>
          <w:spacing w:val="-1"/>
        </w:rPr>
        <w:t>C</w:t>
      </w:r>
      <w:r w:rsidRPr="00D12C38">
        <w:rPr>
          <w:rFonts w:asciiTheme="majorHAnsi" w:hAnsiTheme="majorHAnsi"/>
          <w:b/>
        </w:rPr>
        <w:t>as</w:t>
      </w:r>
      <w:r w:rsidRPr="00D12C38">
        <w:rPr>
          <w:rFonts w:asciiTheme="majorHAnsi" w:hAnsiTheme="majorHAnsi"/>
          <w:b/>
          <w:spacing w:val="-2"/>
        </w:rPr>
        <w:t>h</w:t>
      </w:r>
      <w:r w:rsidRPr="00D12C38">
        <w:rPr>
          <w:rFonts w:asciiTheme="majorHAnsi" w:hAnsiTheme="majorHAnsi"/>
          <w:b/>
          <w:spacing w:val="1"/>
        </w:rPr>
        <w:t>i</w:t>
      </w:r>
      <w:r w:rsidRPr="00D12C38">
        <w:rPr>
          <w:rFonts w:asciiTheme="majorHAnsi" w:hAnsiTheme="majorHAnsi"/>
          <w:b/>
          <w:spacing w:val="-2"/>
        </w:rPr>
        <w:t>e</w:t>
      </w:r>
      <w:r w:rsidRPr="00D12C38">
        <w:rPr>
          <w:rFonts w:asciiTheme="majorHAnsi" w:hAnsiTheme="majorHAnsi"/>
          <w:b/>
        </w:rPr>
        <w:t>r,</w:t>
      </w:r>
      <w:r w:rsidRPr="00D12C38">
        <w:rPr>
          <w:rFonts w:asciiTheme="majorHAnsi" w:hAnsiTheme="majorHAnsi"/>
          <w:b/>
          <w:spacing w:val="1"/>
        </w:rPr>
        <w:t xml:space="preserve"> </w:t>
      </w:r>
      <w:r w:rsidRPr="00D12C38">
        <w:rPr>
          <w:rFonts w:asciiTheme="majorHAnsi" w:hAnsiTheme="majorHAnsi"/>
        </w:rPr>
        <w:t>1</w:t>
      </w:r>
      <w:r w:rsidRPr="00D12C38">
        <w:rPr>
          <w:rFonts w:asciiTheme="majorHAnsi" w:hAnsiTheme="majorHAnsi"/>
          <w:spacing w:val="-2"/>
        </w:rPr>
        <w:t>9</w:t>
      </w:r>
      <w:r w:rsidRPr="00D12C38">
        <w:rPr>
          <w:rFonts w:asciiTheme="majorHAnsi" w:hAnsiTheme="majorHAnsi"/>
        </w:rPr>
        <w:t>94 – 1998</w:t>
      </w:r>
    </w:p>
    <w:p w14:paraId="111AD821" w14:textId="77777777" w:rsidR="001E54A5" w:rsidRPr="00D12C38" w:rsidRDefault="001E54A5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4DE225A1" w14:textId="77777777" w:rsidR="001E54A5" w:rsidRPr="00D12C38" w:rsidRDefault="00F000BF">
      <w:pPr>
        <w:ind w:left="7"/>
        <w:rPr>
          <w:rFonts w:asciiTheme="majorHAnsi" w:hAnsiTheme="majorHAnsi"/>
        </w:rPr>
      </w:pPr>
      <w:r w:rsidRPr="00D12C38">
        <w:rPr>
          <w:rFonts w:asciiTheme="majorHAnsi" w:hAnsiTheme="majorHAnsi"/>
        </w:rPr>
        <w:t>W</w:t>
      </w:r>
      <w:r w:rsidRPr="00D12C38">
        <w:rPr>
          <w:rFonts w:asciiTheme="majorHAnsi" w:hAnsiTheme="majorHAnsi"/>
          <w:spacing w:val="1"/>
        </w:rPr>
        <w:t>al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  <w:spacing w:val="1"/>
        </w:rPr>
        <w:t>r</w:t>
      </w:r>
      <w:r w:rsidRPr="00D12C38">
        <w:rPr>
          <w:rFonts w:asciiTheme="majorHAnsi" w:hAnsiTheme="majorHAnsi"/>
          <w:spacing w:val="-2"/>
        </w:rPr>
        <w:t>e</w:t>
      </w:r>
      <w:r w:rsidRPr="00D12C38">
        <w:rPr>
          <w:rFonts w:asciiTheme="majorHAnsi" w:hAnsiTheme="majorHAnsi"/>
        </w:rPr>
        <w:t>ens</w:t>
      </w:r>
      <w:r w:rsidRPr="00D12C38">
        <w:rPr>
          <w:rFonts w:asciiTheme="majorHAnsi" w:hAnsiTheme="majorHAnsi"/>
        </w:rPr>
        <w:t xml:space="preserve">                                                                      </w:t>
      </w:r>
      <w:r w:rsidRPr="00D12C38">
        <w:rPr>
          <w:rFonts w:asciiTheme="majorHAnsi" w:hAnsiTheme="majorHAnsi"/>
          <w:spacing w:val="19"/>
        </w:rPr>
        <w:t xml:space="preserve"> </w:t>
      </w:r>
      <w:r w:rsidRPr="00D12C38">
        <w:rPr>
          <w:rFonts w:asciiTheme="majorHAnsi" w:hAnsiTheme="majorHAnsi"/>
          <w:spacing w:val="-1"/>
        </w:rPr>
        <w:t>C</w:t>
      </w:r>
      <w:r w:rsidRPr="00D12C38">
        <w:rPr>
          <w:rFonts w:asciiTheme="majorHAnsi" w:hAnsiTheme="majorHAnsi"/>
          <w:spacing w:val="-2"/>
        </w:rPr>
        <w:t>h</w:t>
      </w:r>
      <w:r w:rsidRPr="00D12C38">
        <w:rPr>
          <w:rFonts w:asciiTheme="majorHAnsi" w:hAnsiTheme="majorHAnsi"/>
          <w:spacing w:val="1"/>
        </w:rPr>
        <w:t>i</w:t>
      </w:r>
      <w:r w:rsidRPr="00D12C38">
        <w:rPr>
          <w:rFonts w:asciiTheme="majorHAnsi" w:hAnsiTheme="majorHAnsi"/>
        </w:rPr>
        <w:t>c</w:t>
      </w:r>
      <w:r w:rsidRPr="00D12C38">
        <w:rPr>
          <w:rFonts w:asciiTheme="majorHAnsi" w:hAnsiTheme="majorHAnsi"/>
          <w:spacing w:val="1"/>
        </w:rPr>
        <w:t>a</w:t>
      </w:r>
      <w:r w:rsidRPr="00D12C38">
        <w:rPr>
          <w:rFonts w:asciiTheme="majorHAnsi" w:hAnsiTheme="majorHAnsi"/>
          <w:spacing w:val="-2"/>
        </w:rPr>
        <w:t>g</w:t>
      </w:r>
      <w:r w:rsidRPr="00D12C38">
        <w:rPr>
          <w:rFonts w:asciiTheme="majorHAnsi" w:hAnsiTheme="majorHAnsi"/>
        </w:rPr>
        <w:t xml:space="preserve">o, </w:t>
      </w:r>
      <w:r w:rsidRPr="00D12C38">
        <w:rPr>
          <w:rFonts w:asciiTheme="majorHAnsi" w:hAnsiTheme="majorHAnsi"/>
          <w:spacing w:val="-4"/>
        </w:rPr>
        <w:t>I</w:t>
      </w:r>
      <w:r w:rsidRPr="00D12C38">
        <w:rPr>
          <w:rFonts w:asciiTheme="majorHAnsi" w:hAnsiTheme="majorHAnsi"/>
        </w:rPr>
        <w:t>L</w:t>
      </w:r>
    </w:p>
    <w:p w14:paraId="77CA81CD" w14:textId="77777777" w:rsidR="001E54A5" w:rsidRPr="00D12C38" w:rsidRDefault="00F000BF">
      <w:pPr>
        <w:spacing w:line="240" w:lineRule="exact"/>
        <w:rPr>
          <w:rFonts w:asciiTheme="majorHAnsi" w:hAnsiTheme="majorHAnsi"/>
        </w:rPr>
        <w:sectPr w:rsidR="001E54A5" w:rsidRPr="00D12C38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D12C38">
        <w:rPr>
          <w:rFonts w:asciiTheme="majorHAnsi" w:hAnsiTheme="majorHAnsi"/>
          <w:b/>
          <w:spacing w:val="-1"/>
        </w:rPr>
        <w:t>A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>s</w:t>
      </w:r>
      <w:r w:rsidRPr="00D12C38">
        <w:rPr>
          <w:rFonts w:asciiTheme="majorHAnsi" w:hAnsiTheme="majorHAnsi"/>
          <w:b/>
          <w:spacing w:val="-1"/>
        </w:rPr>
        <w:t>i</w:t>
      </w:r>
      <w:r w:rsidRPr="00D12C38">
        <w:rPr>
          <w:rFonts w:asciiTheme="majorHAnsi" w:hAnsiTheme="majorHAnsi"/>
          <w:b/>
        </w:rPr>
        <w:t>s</w:t>
      </w:r>
      <w:r w:rsidRPr="00D12C38">
        <w:rPr>
          <w:rFonts w:asciiTheme="majorHAnsi" w:hAnsiTheme="majorHAnsi"/>
          <w:b/>
          <w:spacing w:val="1"/>
        </w:rPr>
        <w:t>t</w:t>
      </w:r>
      <w:r w:rsidRPr="00D12C38">
        <w:rPr>
          <w:rFonts w:asciiTheme="majorHAnsi" w:hAnsiTheme="majorHAnsi"/>
          <w:b/>
        </w:rPr>
        <w:t>a</w:t>
      </w:r>
      <w:r w:rsidRPr="00D12C38">
        <w:rPr>
          <w:rFonts w:asciiTheme="majorHAnsi" w:hAnsiTheme="majorHAnsi"/>
          <w:b/>
          <w:spacing w:val="-3"/>
        </w:rPr>
        <w:t>n</w:t>
      </w:r>
      <w:r w:rsidRPr="00D12C38">
        <w:rPr>
          <w:rFonts w:asciiTheme="majorHAnsi" w:hAnsiTheme="majorHAnsi"/>
          <w:b/>
        </w:rPr>
        <w:t>t</w:t>
      </w:r>
      <w:r w:rsidRPr="00D12C38">
        <w:rPr>
          <w:rFonts w:asciiTheme="majorHAnsi" w:hAnsiTheme="majorHAnsi"/>
          <w:b/>
          <w:spacing w:val="2"/>
        </w:rPr>
        <w:t xml:space="preserve"> </w:t>
      </w:r>
      <w:r w:rsidRPr="00D12C38">
        <w:rPr>
          <w:rFonts w:asciiTheme="majorHAnsi" w:hAnsiTheme="majorHAnsi"/>
          <w:b/>
        </w:rPr>
        <w:t>Ma</w:t>
      </w:r>
      <w:r w:rsidRPr="00D12C38">
        <w:rPr>
          <w:rFonts w:asciiTheme="majorHAnsi" w:hAnsiTheme="majorHAnsi"/>
          <w:b/>
          <w:spacing w:val="-2"/>
        </w:rPr>
        <w:t>n</w:t>
      </w:r>
      <w:r w:rsidRPr="00D12C38">
        <w:rPr>
          <w:rFonts w:asciiTheme="majorHAnsi" w:hAnsiTheme="majorHAnsi"/>
          <w:b/>
        </w:rPr>
        <w:t>age</w:t>
      </w:r>
      <w:r w:rsidRPr="00D12C38">
        <w:rPr>
          <w:rFonts w:asciiTheme="majorHAnsi" w:hAnsiTheme="majorHAnsi"/>
          <w:b/>
          <w:spacing w:val="1"/>
        </w:rPr>
        <w:t>r</w:t>
      </w:r>
      <w:r w:rsidRPr="00D12C38">
        <w:rPr>
          <w:rFonts w:asciiTheme="majorHAnsi" w:hAnsiTheme="majorHAnsi"/>
          <w:b/>
        </w:rPr>
        <w:t>,</w:t>
      </w:r>
      <w:r w:rsidRPr="00D12C38">
        <w:rPr>
          <w:rFonts w:asciiTheme="majorHAnsi" w:hAnsiTheme="majorHAnsi"/>
          <w:b/>
          <w:spacing w:val="-2"/>
        </w:rPr>
        <w:t xml:space="preserve"> </w:t>
      </w:r>
      <w:r w:rsidRPr="00D12C38">
        <w:rPr>
          <w:rFonts w:asciiTheme="majorHAnsi" w:hAnsiTheme="majorHAnsi"/>
        </w:rPr>
        <w:t>19</w:t>
      </w:r>
      <w:r w:rsidRPr="00D12C38">
        <w:rPr>
          <w:rFonts w:asciiTheme="majorHAnsi" w:hAnsiTheme="majorHAnsi"/>
          <w:spacing w:val="-2"/>
        </w:rPr>
        <w:t>9</w:t>
      </w:r>
      <w:r w:rsidRPr="00D12C38">
        <w:rPr>
          <w:rFonts w:asciiTheme="majorHAnsi" w:hAnsiTheme="majorHAnsi"/>
        </w:rPr>
        <w:t>2 – 1994</w:t>
      </w:r>
    </w:p>
    <w:p w14:paraId="2EE2A064" w14:textId="77777777" w:rsidR="001E54A5" w:rsidRPr="00D12C38" w:rsidRDefault="00F000BF">
      <w:pPr>
        <w:spacing w:before="81"/>
        <w:ind w:left="1401" w:right="1901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18"/>
          <w:szCs w:val="18"/>
        </w:rPr>
        <w:lastRenderedPageBreak/>
        <w:pict w14:anchorId="25D6B278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MP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8: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Com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at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8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color w:val="808080"/>
          <w:spacing w:val="6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pacing w:val="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-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 or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color w:val="808080"/>
          <w:spacing w:val="1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ip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color w:val="808080"/>
          <w:spacing w:val="-5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os</w:t>
      </w:r>
      <w:r w:rsidRPr="00D12C38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color w:val="808080"/>
          <w:sz w:val="24"/>
          <w:szCs w:val="24"/>
        </w:rPr>
        <w:t>n</w:t>
      </w:r>
    </w:p>
    <w:p w14:paraId="472FED2D" w14:textId="77777777" w:rsidR="001E54A5" w:rsidRPr="00D12C38" w:rsidRDefault="001E54A5">
      <w:pPr>
        <w:spacing w:before="19" w:line="200" w:lineRule="exact"/>
        <w:rPr>
          <w:rFonts w:asciiTheme="majorHAnsi" w:hAnsiTheme="majorHAnsi"/>
          <w:sz w:val="18"/>
          <w:szCs w:val="18"/>
        </w:rPr>
      </w:pPr>
    </w:p>
    <w:p w14:paraId="14AAB0D1" w14:textId="77777777" w:rsidR="001E54A5" w:rsidRPr="00D12C38" w:rsidRDefault="00F000BF">
      <w:pPr>
        <w:ind w:left="4588" w:right="5087"/>
        <w:jc w:val="center"/>
        <w:rPr>
          <w:rFonts w:asciiTheme="majorHAnsi" w:hAnsiTheme="majorHAnsi"/>
          <w:sz w:val="32"/>
          <w:szCs w:val="32"/>
        </w:rPr>
      </w:pPr>
      <w:r w:rsidRPr="00D12C38">
        <w:rPr>
          <w:rFonts w:asciiTheme="majorHAnsi" w:hAnsiTheme="majorHAnsi"/>
          <w:b/>
          <w:sz w:val="32"/>
          <w:szCs w:val="32"/>
        </w:rPr>
        <w:t>A</w:t>
      </w:r>
      <w:r w:rsidRPr="00D12C38">
        <w:rPr>
          <w:rFonts w:asciiTheme="majorHAnsi" w:hAnsiTheme="majorHAnsi"/>
          <w:b/>
          <w:spacing w:val="-2"/>
          <w:sz w:val="32"/>
          <w:szCs w:val="32"/>
        </w:rPr>
        <w:t>d</w:t>
      </w:r>
      <w:r w:rsidRPr="00D12C38">
        <w:rPr>
          <w:rFonts w:asciiTheme="majorHAnsi" w:hAnsiTheme="majorHAnsi"/>
          <w:b/>
          <w:sz w:val="32"/>
          <w:szCs w:val="32"/>
        </w:rPr>
        <w:t>ita</w:t>
      </w:r>
      <w:r w:rsidRPr="00D12C38">
        <w:rPr>
          <w:rFonts w:asciiTheme="majorHAnsi" w:hAnsiTheme="majorHAnsi"/>
          <w:b/>
          <w:spacing w:val="2"/>
          <w:sz w:val="32"/>
          <w:szCs w:val="32"/>
        </w:rPr>
        <w:t xml:space="preserve"> </w:t>
      </w:r>
      <w:r w:rsidRPr="00D12C38">
        <w:rPr>
          <w:rFonts w:asciiTheme="majorHAnsi" w:hAnsiTheme="majorHAnsi"/>
          <w:b/>
          <w:sz w:val="32"/>
          <w:szCs w:val="32"/>
        </w:rPr>
        <w:t>Pat</w:t>
      </w:r>
      <w:r w:rsidRPr="00D12C38">
        <w:rPr>
          <w:rFonts w:asciiTheme="majorHAnsi" w:hAnsiTheme="majorHAnsi"/>
          <w:b/>
          <w:spacing w:val="2"/>
          <w:sz w:val="32"/>
          <w:szCs w:val="32"/>
        </w:rPr>
        <w:t>e</w:t>
      </w:r>
      <w:r w:rsidRPr="00D12C38">
        <w:rPr>
          <w:rFonts w:asciiTheme="majorHAnsi" w:hAnsiTheme="majorHAnsi"/>
          <w:b/>
          <w:sz w:val="32"/>
          <w:szCs w:val="32"/>
        </w:rPr>
        <w:t>l</w:t>
      </w:r>
    </w:p>
    <w:p w14:paraId="734DF0C1" w14:textId="77777777" w:rsidR="001E54A5" w:rsidRPr="00D12C38" w:rsidRDefault="00F000BF">
      <w:pPr>
        <w:spacing w:line="260" w:lineRule="exact"/>
        <w:ind w:left="3867" w:right="4368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1235 Tu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n A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ial, Niles,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IL</w:t>
      </w:r>
      <w:r w:rsidRPr="00D12C3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12345</w:t>
      </w:r>
    </w:p>
    <w:p w14:paraId="101A0A1C" w14:textId="77777777" w:rsidR="001E54A5" w:rsidRPr="00D12C38" w:rsidRDefault="00F000BF">
      <w:pPr>
        <w:ind w:left="3545" w:right="4048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(123)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456</w:t>
      </w:r>
      <w:r w:rsidRPr="00D12C38">
        <w:rPr>
          <w:rFonts w:asciiTheme="majorHAnsi" w:hAnsiTheme="majorHAnsi"/>
          <w:spacing w:val="-1"/>
          <w:sz w:val="22"/>
          <w:szCs w:val="22"/>
        </w:rPr>
        <w:t>-</w:t>
      </w:r>
      <w:r w:rsidRPr="00D12C38">
        <w:rPr>
          <w:rFonts w:asciiTheme="majorHAnsi" w:hAnsiTheme="majorHAnsi"/>
          <w:sz w:val="22"/>
          <w:szCs w:val="22"/>
        </w:rPr>
        <w:t xml:space="preserve">7890          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hyperlink r:id="rId41">
        <w:r w:rsidRPr="00D12C38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D12C38">
          <w:rPr>
            <w:rFonts w:asciiTheme="majorHAnsi" w:hAnsiTheme="majorHAnsi"/>
            <w:sz w:val="22"/>
            <w:szCs w:val="22"/>
          </w:rPr>
          <w:t>p</w:t>
        </w:r>
        <w:r w:rsidRPr="00D12C38">
          <w:rPr>
            <w:rFonts w:asciiTheme="majorHAnsi" w:hAnsiTheme="majorHAnsi"/>
            <w:spacing w:val="-1"/>
            <w:sz w:val="22"/>
            <w:szCs w:val="22"/>
          </w:rPr>
          <w:t>a</w:t>
        </w:r>
      </w:hyperlink>
      <w:hyperlink r:id="rId42">
        <w:r w:rsidRPr="00D12C38">
          <w:rPr>
            <w:rFonts w:asciiTheme="majorHAnsi" w:hAnsiTheme="majorHAnsi"/>
            <w:sz w:val="22"/>
            <w:szCs w:val="22"/>
          </w:rPr>
          <w:t>tel@msn.com</w:t>
        </w:r>
      </w:hyperlink>
    </w:p>
    <w:p w14:paraId="5202A086" w14:textId="77777777" w:rsidR="001E54A5" w:rsidRPr="00D12C38" w:rsidRDefault="001E54A5">
      <w:pPr>
        <w:spacing w:before="15" w:line="220" w:lineRule="exact"/>
        <w:rPr>
          <w:rFonts w:asciiTheme="majorHAnsi" w:hAnsiTheme="majorHAnsi"/>
        </w:rPr>
      </w:pPr>
    </w:p>
    <w:p w14:paraId="49D5120A" w14:textId="77777777" w:rsidR="001E54A5" w:rsidRPr="00D12C38" w:rsidRDefault="00F000BF">
      <w:pPr>
        <w:ind w:left="4969" w:right="5471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O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b</w:t>
      </w:r>
      <w:r w:rsidRPr="00D12C38">
        <w:rPr>
          <w:rFonts w:asciiTheme="majorHAnsi" w:hAnsiTheme="majorHAnsi"/>
          <w:b/>
          <w:sz w:val="22"/>
          <w:szCs w:val="22"/>
        </w:rPr>
        <w:t>j</w:t>
      </w:r>
      <w:r w:rsidRPr="00D12C3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z w:val="22"/>
          <w:szCs w:val="22"/>
        </w:rPr>
        <w:t>tive</w:t>
      </w:r>
    </w:p>
    <w:p w14:paraId="0E21EFEA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46FD9529" w14:textId="77777777" w:rsidR="001E54A5" w:rsidRPr="00D12C38" w:rsidRDefault="00F000BF">
      <w:pPr>
        <w:ind w:left="158" w:right="817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To s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-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me or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nte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nship posit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on in 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he</w:t>
      </w:r>
      <w:r w:rsidRPr="00D12C3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 xml:space="preserve">f 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ina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ial 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rvi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 ord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r to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ontribu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5"/>
          <w:sz w:val="22"/>
          <w:szCs w:val="22"/>
        </w:rPr>
        <w:t>m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skil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 xml:space="preserve">s in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5"/>
          <w:sz w:val="22"/>
          <w:szCs w:val="22"/>
        </w:rPr>
        <w:t>l</w:t>
      </w:r>
      <w:r w:rsidRPr="00D12C38">
        <w:rPr>
          <w:rFonts w:asciiTheme="majorHAnsi" w:hAnsiTheme="majorHAnsi"/>
          <w:spacing w:val="-7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usto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 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rv</w:t>
      </w:r>
      <w:r w:rsidRPr="00D12C38">
        <w:rPr>
          <w:rFonts w:asciiTheme="majorHAnsi" w:hAnsiTheme="majorHAnsi"/>
          <w:spacing w:val="2"/>
          <w:sz w:val="22"/>
          <w:szCs w:val="22"/>
        </w:rPr>
        <w:t>i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,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 xml:space="preserve">nd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z w:val="22"/>
          <w:szCs w:val="22"/>
        </w:rPr>
        <w:t>unic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on.</w:t>
      </w:r>
    </w:p>
    <w:p w14:paraId="095025BB" w14:textId="77777777" w:rsidR="001E54A5" w:rsidRPr="00D12C38" w:rsidRDefault="001E54A5">
      <w:pPr>
        <w:spacing w:before="1" w:line="280" w:lineRule="exact"/>
        <w:rPr>
          <w:rFonts w:asciiTheme="majorHAnsi" w:hAnsiTheme="majorHAnsi"/>
          <w:sz w:val="24"/>
          <w:szCs w:val="24"/>
        </w:rPr>
      </w:pPr>
    </w:p>
    <w:p w14:paraId="62C4369F" w14:textId="77777777" w:rsidR="001E54A5" w:rsidRPr="00D12C38" w:rsidRDefault="00F000BF">
      <w:pPr>
        <w:spacing w:line="260" w:lineRule="exact"/>
        <w:ind w:left="4793" w:right="5291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position w:val="-1"/>
          <w:sz w:val="22"/>
          <w:szCs w:val="22"/>
        </w:rPr>
        <w:t>Ca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>re</w:t>
      </w:r>
      <w:r w:rsidRPr="00D12C38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b/>
          <w:spacing w:val="1"/>
          <w:position w:val="-1"/>
          <w:sz w:val="22"/>
          <w:szCs w:val="22"/>
        </w:rPr>
        <w:t>Sk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D12C38">
        <w:rPr>
          <w:rFonts w:asciiTheme="majorHAnsi" w:hAnsiTheme="majorHAnsi"/>
          <w:b/>
          <w:spacing w:val="1"/>
          <w:position w:val="-1"/>
          <w:sz w:val="22"/>
          <w:szCs w:val="22"/>
        </w:rPr>
        <w:t>l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ls</w:t>
      </w:r>
    </w:p>
    <w:p w14:paraId="1C705ABD" w14:textId="77777777" w:rsidR="001E54A5" w:rsidRPr="00D12C38" w:rsidRDefault="001E54A5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D55CA7F" w14:textId="77777777" w:rsidR="001E54A5" w:rsidRPr="00D12C38" w:rsidRDefault="00F000BF">
      <w:pPr>
        <w:spacing w:before="29"/>
        <w:ind w:left="477" w:right="808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388979BD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up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rvis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 a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m of t</w:t>
      </w:r>
      <w:r w:rsidRPr="00D12C38">
        <w:rPr>
          <w:rFonts w:asciiTheme="majorHAnsi" w:hAnsiTheme="majorHAnsi"/>
          <w:spacing w:val="2"/>
          <w:sz w:val="22"/>
          <w:szCs w:val="22"/>
        </w:rPr>
        <w:t>h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2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-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me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mp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5"/>
          <w:sz w:val="22"/>
          <w:szCs w:val="22"/>
        </w:rPr>
        <w:t>o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 in pro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ss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udi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ing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usto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rs’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spe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ial 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on a</w:t>
      </w:r>
    </w:p>
    <w:p w14:paraId="7F4628B3" w14:textId="77777777" w:rsidR="001E54A5" w:rsidRPr="00D12C38" w:rsidRDefault="00F000BF">
      <w:pPr>
        <w:ind w:left="51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ular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b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.</w:t>
      </w:r>
    </w:p>
    <w:p w14:paraId="41944E91" w14:textId="77777777" w:rsidR="001E54A5" w:rsidRPr="00D12C38" w:rsidRDefault="00F000BF">
      <w:pPr>
        <w:ind w:left="51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0D1020D4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distribu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onl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D12C38">
        <w:rPr>
          <w:rFonts w:asciiTheme="majorHAnsi" w:hAnsiTheme="majorHAnsi"/>
          <w:sz w:val="22"/>
          <w:szCs w:val="22"/>
        </w:rPr>
        <w:t>inan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ial w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k</w:t>
      </w:r>
      <w:r w:rsidRPr="00D12C38">
        <w:rPr>
          <w:rFonts w:asciiTheme="majorHAnsi" w:hAnsiTheme="majorHAnsi"/>
          <w:spacing w:val="5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ports.</w:t>
      </w:r>
    </w:p>
    <w:p w14:paraId="7196EE1C" w14:textId="77777777" w:rsidR="001E54A5" w:rsidRPr="00D12C38" w:rsidRDefault="00F000BF">
      <w:pPr>
        <w:ind w:left="51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rov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n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bi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to wo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k w</w:t>
      </w:r>
      <w:r w:rsidRPr="00D12C38">
        <w:rPr>
          <w:rFonts w:asciiTheme="majorHAnsi" w:hAnsiTheme="majorHAnsi"/>
          <w:spacing w:val="2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th d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rse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roups of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st</w:t>
      </w:r>
      <w:r w:rsidRPr="00D12C38">
        <w:rPr>
          <w:rFonts w:asciiTheme="majorHAnsi" w:hAnsiTheme="majorHAnsi"/>
          <w:spacing w:val="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ff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man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3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nt.</w:t>
      </w:r>
    </w:p>
    <w:p w14:paraId="4639956B" w14:textId="77777777" w:rsidR="001E54A5" w:rsidRPr="00D12C38" w:rsidRDefault="001E54A5">
      <w:pPr>
        <w:spacing w:before="7" w:line="140" w:lineRule="exact"/>
        <w:rPr>
          <w:rFonts w:asciiTheme="majorHAnsi" w:hAnsiTheme="majorHAnsi"/>
          <w:sz w:val="13"/>
          <w:szCs w:val="13"/>
        </w:rPr>
      </w:pPr>
    </w:p>
    <w:p w14:paraId="2A25FD6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E77B9A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21A15F5" w14:textId="77777777" w:rsidR="001E54A5" w:rsidRPr="00D12C38" w:rsidRDefault="00F000BF">
      <w:pPr>
        <w:ind w:left="4935" w:right="5435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E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du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z w:val="22"/>
          <w:szCs w:val="22"/>
        </w:rPr>
        <w:t>a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D12C38">
        <w:rPr>
          <w:rFonts w:asciiTheme="majorHAnsi" w:hAnsiTheme="majorHAnsi"/>
          <w:b/>
          <w:sz w:val="22"/>
          <w:szCs w:val="22"/>
        </w:rPr>
        <w:t>ion</w:t>
      </w:r>
    </w:p>
    <w:p w14:paraId="5DC92D1F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09D4E54B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ul Unive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6"/>
          <w:sz w:val="22"/>
          <w:szCs w:val="22"/>
        </w:rPr>
        <w:t>t</w:t>
      </w:r>
      <w:r w:rsidRPr="00D12C38">
        <w:rPr>
          <w:rFonts w:asciiTheme="majorHAnsi" w:hAnsiTheme="majorHAnsi"/>
          <w:spacing w:val="-5"/>
          <w:sz w:val="22"/>
          <w:szCs w:val="22"/>
        </w:rPr>
        <w:t>y</w:t>
      </w:r>
      <w:r w:rsidRPr="00D12C38">
        <w:rPr>
          <w:rFonts w:asciiTheme="majorHAnsi" w:hAnsiTheme="majorHAnsi"/>
          <w:sz w:val="22"/>
          <w:szCs w:val="22"/>
        </w:rPr>
        <w:t>, Ch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o,</w:t>
      </w:r>
      <w:r w:rsidRPr="00D12C3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IL        </w:t>
      </w:r>
      <w:r w:rsidRPr="00D12C38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x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ec</w:t>
      </w:r>
      <w:r w:rsidRPr="00D12C38">
        <w:rPr>
          <w:rFonts w:asciiTheme="majorHAnsi" w:hAnsiTheme="majorHAnsi"/>
          <w:sz w:val="22"/>
          <w:szCs w:val="22"/>
        </w:rPr>
        <w:t xml:space="preserve">ted </w:t>
      </w:r>
      <w:r w:rsidRPr="00D12C38">
        <w:rPr>
          <w:rFonts w:asciiTheme="majorHAnsi" w:hAnsiTheme="majorHAnsi"/>
          <w:spacing w:val="-1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du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on – </w:t>
      </w:r>
      <w:r w:rsidRPr="00D12C38">
        <w:rPr>
          <w:rFonts w:asciiTheme="majorHAnsi" w:hAnsiTheme="majorHAnsi"/>
          <w:spacing w:val="2"/>
          <w:sz w:val="22"/>
          <w:szCs w:val="22"/>
        </w:rPr>
        <w:t>J</w:t>
      </w:r>
      <w:r w:rsidRPr="00D12C38">
        <w:rPr>
          <w:rFonts w:asciiTheme="majorHAnsi" w:hAnsiTheme="majorHAnsi"/>
          <w:sz w:val="22"/>
          <w:szCs w:val="22"/>
        </w:rPr>
        <w:t>une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2012</w:t>
      </w:r>
    </w:p>
    <w:p w14:paraId="476D185B" w14:textId="77777777" w:rsidR="001E54A5" w:rsidRPr="00D12C38" w:rsidRDefault="00F000BF">
      <w:pPr>
        <w:spacing w:before="5"/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Ba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h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b/>
          <w:sz w:val="22"/>
          <w:szCs w:val="22"/>
        </w:rPr>
        <w:t>lor of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z w:val="22"/>
          <w:szCs w:val="22"/>
        </w:rPr>
        <w:t xml:space="preserve">ience – </w:t>
      </w:r>
      <w:r w:rsidRPr="00D12C38">
        <w:rPr>
          <w:rFonts w:asciiTheme="majorHAnsi" w:hAnsiTheme="majorHAnsi"/>
          <w:b/>
          <w:spacing w:val="-3"/>
          <w:sz w:val="22"/>
          <w:szCs w:val="22"/>
        </w:rPr>
        <w:t>F</w:t>
      </w:r>
      <w:r w:rsidRPr="00D12C38">
        <w:rPr>
          <w:rFonts w:asciiTheme="majorHAnsi" w:hAnsiTheme="majorHAnsi"/>
          <w:b/>
          <w:spacing w:val="3"/>
          <w:sz w:val="22"/>
          <w:szCs w:val="22"/>
        </w:rPr>
        <w:t>i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n</w:t>
      </w:r>
      <w:r w:rsidRPr="00D12C38">
        <w:rPr>
          <w:rFonts w:asciiTheme="majorHAnsi" w:hAnsiTheme="majorHAnsi"/>
          <w:b/>
          <w:sz w:val="22"/>
          <w:szCs w:val="22"/>
        </w:rPr>
        <w:t>a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n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b/>
          <w:sz w:val="22"/>
          <w:szCs w:val="22"/>
        </w:rPr>
        <w:t>e</w:t>
      </w:r>
    </w:p>
    <w:p w14:paraId="3F4C380C" w14:textId="77777777" w:rsidR="001E54A5" w:rsidRPr="00D12C38" w:rsidRDefault="00F000BF">
      <w:pPr>
        <w:spacing w:line="260" w:lineRule="exact"/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’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ist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–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ll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qu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2"/>
          <w:sz w:val="22"/>
          <w:szCs w:val="22"/>
        </w:rPr>
        <w:t>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 attend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e</w:t>
      </w:r>
    </w:p>
    <w:p w14:paraId="6A0EE7CB" w14:textId="77777777" w:rsidR="001E54A5" w:rsidRPr="00D12C38" w:rsidRDefault="001E54A5">
      <w:pPr>
        <w:spacing w:before="7" w:line="140" w:lineRule="exact"/>
        <w:rPr>
          <w:rFonts w:asciiTheme="majorHAnsi" w:hAnsiTheme="majorHAnsi"/>
          <w:sz w:val="13"/>
          <w:szCs w:val="13"/>
        </w:rPr>
      </w:pPr>
    </w:p>
    <w:p w14:paraId="58DF42D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151C9D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F75DF8" w14:textId="77777777" w:rsidR="001E54A5" w:rsidRPr="00D12C38" w:rsidRDefault="00F000BF">
      <w:pPr>
        <w:spacing w:line="260" w:lineRule="exact"/>
        <w:ind w:left="4282" w:right="4784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levant Cou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se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W</w:t>
      </w:r>
      <w:r w:rsidRPr="00D12C38">
        <w:rPr>
          <w:rFonts w:asciiTheme="majorHAnsi" w:hAnsiTheme="majorHAnsi"/>
          <w:b/>
          <w:spacing w:val="2"/>
          <w:position w:val="-1"/>
          <w:sz w:val="22"/>
          <w:szCs w:val="22"/>
        </w:rPr>
        <w:t>o</w:t>
      </w:r>
      <w:r w:rsidRPr="00D12C38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D12C38">
        <w:rPr>
          <w:rFonts w:asciiTheme="majorHAnsi" w:hAnsiTheme="majorHAnsi"/>
          <w:b/>
          <w:position w:val="-1"/>
          <w:sz w:val="22"/>
          <w:szCs w:val="22"/>
        </w:rPr>
        <w:t>k</w:t>
      </w:r>
    </w:p>
    <w:p w14:paraId="28DCD002" w14:textId="77777777" w:rsidR="001E54A5" w:rsidRPr="00D12C38" w:rsidRDefault="001E54A5">
      <w:pPr>
        <w:spacing w:before="8" w:line="20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1E54A5" w:rsidRPr="00D12C38" w14:paraId="602E44F2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A249932" w14:textId="77777777" w:rsidR="001E54A5" w:rsidRPr="00D12C38" w:rsidRDefault="00F000BF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inan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 xml:space="preserve">ial </w:t>
            </w:r>
            <w:r w:rsidRPr="00D12C38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cc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ount</w:t>
            </w:r>
            <w:r w:rsidRPr="00D12C38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D12C38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15DD0C" w14:textId="77777777" w:rsidR="001E54A5" w:rsidRPr="00D12C38" w:rsidRDefault="00F000BF">
            <w:pPr>
              <w:spacing w:before="69"/>
              <w:ind w:left="747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pacing w:val="-2"/>
                <w:sz w:val="22"/>
                <w:szCs w:val="22"/>
              </w:rPr>
              <w:t>B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usiness</w:t>
            </w:r>
            <w:r w:rsidRPr="00D12C38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hAnsiTheme="majorHAnsi"/>
                <w:spacing w:val="-3"/>
                <w:sz w:val="22"/>
                <w:szCs w:val="22"/>
              </w:rPr>
              <w:t>L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6CDCC95" w14:textId="77777777" w:rsidR="001E54A5" w:rsidRPr="00D12C38" w:rsidRDefault="00F000BF">
            <w:pPr>
              <w:spacing w:before="69"/>
              <w:ind w:left="556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z w:val="22"/>
                <w:szCs w:val="22"/>
              </w:rPr>
              <w:t>Mon</w:t>
            </w:r>
            <w:r w:rsidRPr="00D12C38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y</w:t>
            </w:r>
            <w:r w:rsidRPr="00D12C38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nd Banki</w:t>
            </w:r>
            <w:r w:rsidRPr="00D12C38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g</w:t>
            </w:r>
          </w:p>
        </w:tc>
      </w:tr>
      <w:tr w:rsidR="001E54A5" w:rsidRPr="00D12C38" w14:paraId="04C91C73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A17E96E" w14:textId="77777777" w:rsidR="001E54A5" w:rsidRPr="00D12C38" w:rsidRDefault="00F000BF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inan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ial Ma</w:t>
            </w:r>
            <w:r w:rsidRPr="00D12C38">
              <w:rPr>
                <w:rFonts w:asciiTheme="majorHAnsi" w:hAnsiTheme="majorHAnsi"/>
                <w:spacing w:val="1"/>
                <w:sz w:val="22"/>
                <w:szCs w:val="22"/>
              </w:rPr>
              <w:t>na</w:t>
            </w:r>
            <w:r w:rsidRPr="00D12C38">
              <w:rPr>
                <w:rFonts w:asciiTheme="majorHAnsi" w:hAnsiTheme="majorHAnsi"/>
                <w:spacing w:val="-2"/>
                <w:sz w:val="22"/>
                <w:szCs w:val="22"/>
              </w:rPr>
              <w:t>g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6301EB" w14:textId="77777777" w:rsidR="001E54A5" w:rsidRPr="00D12C38" w:rsidRDefault="00F000BF">
            <w:pPr>
              <w:spacing w:line="260" w:lineRule="exact"/>
              <w:ind w:left="742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pacing w:val="-2"/>
                <w:sz w:val="22"/>
                <w:szCs w:val="22"/>
              </w:rPr>
              <w:t>B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 xml:space="preserve">usiness </w:t>
            </w:r>
            <w:r w:rsidRPr="00D12C38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tatis</w:t>
            </w:r>
            <w:r w:rsidRPr="00D12C38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B4D6FDC" w14:textId="77777777" w:rsidR="001E54A5" w:rsidRPr="00D12C38" w:rsidRDefault="00F000BF">
            <w:pPr>
              <w:spacing w:line="260" w:lineRule="exact"/>
              <w:ind w:left="540"/>
              <w:rPr>
                <w:rFonts w:asciiTheme="majorHAnsi" w:hAnsiTheme="majorHAnsi"/>
                <w:sz w:val="22"/>
                <w:szCs w:val="22"/>
              </w:rPr>
            </w:pPr>
            <w:r w:rsidRPr="00D12C38">
              <w:rPr>
                <w:rFonts w:asciiTheme="majorHAnsi" w:hAnsiTheme="majorHAnsi"/>
                <w:sz w:val="22"/>
                <w:szCs w:val="22"/>
              </w:rPr>
              <w:t>Capital G</w:t>
            </w:r>
            <w:r w:rsidRPr="00D12C38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D12C38">
              <w:rPr>
                <w:rFonts w:asciiTheme="majorHAnsi" w:hAnsiTheme="majorHAnsi"/>
                <w:sz w:val="22"/>
                <w:szCs w:val="22"/>
              </w:rPr>
              <w:t>owth</w:t>
            </w:r>
          </w:p>
        </w:tc>
      </w:tr>
    </w:tbl>
    <w:p w14:paraId="32550CD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DB771F" w14:textId="77777777" w:rsidR="001E54A5" w:rsidRPr="00D12C38" w:rsidRDefault="001E54A5">
      <w:pPr>
        <w:spacing w:before="13" w:line="220" w:lineRule="exact"/>
        <w:rPr>
          <w:rFonts w:asciiTheme="majorHAnsi" w:hAnsiTheme="majorHAnsi"/>
        </w:rPr>
      </w:pPr>
    </w:p>
    <w:p w14:paraId="157584E8" w14:textId="77777777" w:rsidR="001E54A5" w:rsidRPr="00D12C38" w:rsidRDefault="00F000BF">
      <w:pPr>
        <w:spacing w:before="29"/>
        <w:ind w:left="4558" w:right="5060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z w:val="22"/>
          <w:szCs w:val="22"/>
        </w:rPr>
        <w:t>Wo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b/>
          <w:sz w:val="22"/>
          <w:szCs w:val="22"/>
        </w:rPr>
        <w:t>k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b/>
          <w:sz w:val="22"/>
          <w:szCs w:val="22"/>
        </w:rPr>
        <w:t>Ex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D12C38">
        <w:rPr>
          <w:rFonts w:asciiTheme="majorHAnsi" w:hAnsiTheme="majorHAnsi"/>
          <w:b/>
          <w:sz w:val="22"/>
          <w:szCs w:val="22"/>
        </w:rPr>
        <w:t>ience</w:t>
      </w:r>
    </w:p>
    <w:p w14:paraId="587864F0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1DC52EEB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1"/>
          <w:sz w:val="22"/>
          <w:szCs w:val="22"/>
        </w:rPr>
        <w:t>W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>nbu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 xml:space="preserve">g 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ni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re</w:t>
      </w:r>
      <w:r w:rsidRPr="00D12C38">
        <w:rPr>
          <w:rFonts w:asciiTheme="majorHAnsi" w:hAnsiTheme="majorHAnsi"/>
          <w:sz w:val="22"/>
          <w:szCs w:val="22"/>
        </w:rPr>
        <w:t xml:space="preserve">, </w:t>
      </w:r>
      <w:r w:rsidRPr="00D12C38">
        <w:rPr>
          <w:rFonts w:asciiTheme="majorHAnsi" w:hAnsiTheme="majorHAnsi"/>
          <w:spacing w:val="3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hic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o,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IL</w:t>
      </w:r>
    </w:p>
    <w:p w14:paraId="30A5BE25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sz w:val="22"/>
          <w:szCs w:val="22"/>
        </w:rPr>
        <w:t>Cl</w:t>
      </w:r>
      <w:r w:rsidRPr="00D12C38">
        <w:rPr>
          <w:rFonts w:asciiTheme="majorHAnsi" w:hAnsiTheme="majorHAnsi"/>
          <w:i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nt Ser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v</w:t>
      </w:r>
      <w:r w:rsidRPr="00D12C38">
        <w:rPr>
          <w:rFonts w:asciiTheme="majorHAnsi" w:hAnsiTheme="majorHAnsi"/>
          <w:i/>
          <w:sz w:val="22"/>
          <w:szCs w:val="22"/>
        </w:rPr>
        <w:t>ice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i/>
          <w:sz w:val="22"/>
          <w:szCs w:val="22"/>
        </w:rPr>
        <w:t>Ag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 xml:space="preserve">nt                          </w:t>
      </w:r>
      <w:r w:rsidRPr="00D12C38">
        <w:rPr>
          <w:rFonts w:asciiTheme="majorHAnsi" w:hAnsiTheme="majorHAnsi"/>
          <w:i/>
          <w:spacing w:val="1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Ap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il</w:t>
      </w:r>
      <w:r w:rsidRPr="00D12C3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2009 – 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mber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2</w:t>
      </w:r>
      <w:r w:rsidRPr="00D12C38">
        <w:rPr>
          <w:rFonts w:asciiTheme="majorHAnsi" w:hAnsiTheme="majorHAnsi"/>
          <w:sz w:val="22"/>
          <w:szCs w:val="22"/>
        </w:rPr>
        <w:t>010</w:t>
      </w:r>
    </w:p>
    <w:p w14:paraId="617C63F0" w14:textId="77777777" w:rsidR="001E54A5" w:rsidRPr="00D12C38" w:rsidRDefault="00F000BF">
      <w:pPr>
        <w:ind w:left="51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3EC81E56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Ov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w t</w:t>
      </w:r>
      <w:r w:rsidRPr="00D12C38">
        <w:rPr>
          <w:rFonts w:asciiTheme="majorHAnsi" w:hAnsiTheme="majorHAnsi"/>
          <w:spacing w:val="2"/>
          <w:sz w:val="22"/>
          <w:szCs w:val="22"/>
        </w:rPr>
        <w:t>h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 xml:space="preserve">ounts 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>ivable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rtme</w:t>
      </w:r>
      <w:r w:rsidRPr="00D12C38">
        <w:rPr>
          <w:rFonts w:asciiTheme="majorHAnsi" w:hAnsiTheme="majorHAnsi"/>
          <w:spacing w:val="-1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t f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r a small ups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z w:val="22"/>
          <w:szCs w:val="22"/>
        </w:rPr>
        <w:t>le lo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z w:val="22"/>
          <w:szCs w:val="22"/>
        </w:rPr>
        <w:t>l f</w:t>
      </w:r>
      <w:r w:rsidRPr="00D12C38">
        <w:rPr>
          <w:rFonts w:asciiTheme="majorHAnsi" w:hAnsiTheme="majorHAnsi"/>
          <w:spacing w:val="2"/>
          <w:sz w:val="22"/>
          <w:szCs w:val="22"/>
        </w:rPr>
        <w:t>u</w:t>
      </w:r>
      <w:r w:rsidRPr="00D12C38">
        <w:rPr>
          <w:rFonts w:asciiTheme="majorHAnsi" w:hAnsiTheme="majorHAnsi"/>
          <w:sz w:val="22"/>
          <w:szCs w:val="22"/>
        </w:rPr>
        <w:t>rniture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manu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tur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r.</w:t>
      </w:r>
    </w:p>
    <w:p w14:paraId="7C12C780" w14:textId="77777777" w:rsidR="001E54A5" w:rsidRPr="00D12C38" w:rsidRDefault="001E54A5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777C671E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incoln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2"/>
          <w:sz w:val="22"/>
          <w:szCs w:val="22"/>
        </w:rPr>
        <w:t>B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nk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&amp; </w:t>
      </w: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o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N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s,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3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L</w:t>
      </w:r>
    </w:p>
    <w:p w14:paraId="7A8CE035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i/>
          <w:sz w:val="22"/>
          <w:szCs w:val="22"/>
        </w:rPr>
        <w:t>Finan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i/>
          <w:sz w:val="22"/>
          <w:szCs w:val="22"/>
        </w:rPr>
        <w:t>ial</w:t>
      </w:r>
      <w:r w:rsidRPr="00D12C38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D12C38">
        <w:rPr>
          <w:rFonts w:asciiTheme="majorHAnsi" w:hAnsiTheme="majorHAnsi"/>
          <w:i/>
          <w:sz w:val="22"/>
          <w:szCs w:val="22"/>
        </w:rPr>
        <w:t>S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r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v</w:t>
      </w:r>
      <w:r w:rsidRPr="00D12C38">
        <w:rPr>
          <w:rFonts w:asciiTheme="majorHAnsi" w:hAnsiTheme="majorHAnsi"/>
          <w:i/>
          <w:sz w:val="22"/>
          <w:szCs w:val="22"/>
        </w:rPr>
        <w:t>ic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>s A</w:t>
      </w:r>
      <w:r w:rsidRPr="00D12C38">
        <w:rPr>
          <w:rFonts w:asciiTheme="majorHAnsi" w:hAnsiTheme="majorHAnsi"/>
          <w:i/>
          <w:spacing w:val="2"/>
          <w:sz w:val="22"/>
          <w:szCs w:val="22"/>
        </w:rPr>
        <w:t>g</w:t>
      </w:r>
      <w:r w:rsidRPr="00D12C38">
        <w:rPr>
          <w:rFonts w:asciiTheme="majorHAnsi" w:hAnsiTheme="majorHAnsi"/>
          <w:i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i/>
          <w:sz w:val="22"/>
          <w:szCs w:val="22"/>
        </w:rPr>
        <w:t xml:space="preserve">nt                  </w:t>
      </w:r>
      <w:r w:rsidRPr="00D12C38">
        <w:rPr>
          <w:rFonts w:asciiTheme="majorHAnsi" w:hAnsiTheme="majorHAnsi"/>
          <w:i/>
          <w:spacing w:val="50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J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nu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2006 – M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h 2</w:t>
      </w:r>
      <w:r w:rsidRPr="00D12C38">
        <w:rPr>
          <w:rFonts w:asciiTheme="majorHAnsi" w:hAnsiTheme="majorHAnsi"/>
          <w:spacing w:val="2"/>
          <w:sz w:val="22"/>
          <w:szCs w:val="22"/>
        </w:rPr>
        <w:t>0</w:t>
      </w:r>
      <w:r w:rsidRPr="00D12C38">
        <w:rPr>
          <w:rFonts w:asciiTheme="majorHAnsi" w:hAnsiTheme="majorHAnsi"/>
          <w:sz w:val="22"/>
          <w:szCs w:val="22"/>
        </w:rPr>
        <w:t>08</w:t>
      </w:r>
    </w:p>
    <w:p w14:paraId="09824A44" w14:textId="77777777" w:rsidR="001E54A5" w:rsidRPr="00D12C38" w:rsidRDefault="00F000BF">
      <w:pPr>
        <w:ind w:left="51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1E40A15C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rvi</w:t>
      </w:r>
      <w:r w:rsidRPr="00D12C38">
        <w:rPr>
          <w:rFonts w:asciiTheme="majorHAnsi" w:hAnsiTheme="majorHAnsi"/>
          <w:spacing w:val="-1"/>
          <w:sz w:val="22"/>
          <w:szCs w:val="22"/>
        </w:rPr>
        <w:t>ce</w:t>
      </w:r>
      <w:r w:rsidRPr="00D12C38">
        <w:rPr>
          <w:rFonts w:asciiTheme="majorHAnsi" w:hAnsiTheme="majorHAnsi"/>
          <w:sz w:val="22"/>
          <w:szCs w:val="22"/>
        </w:rPr>
        <w:t xml:space="preserve">d loan 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 xml:space="preserve">nts 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 t</w:t>
      </w:r>
      <w:r w:rsidRPr="00D12C38">
        <w:rPr>
          <w:rFonts w:asciiTheme="majorHAnsi" w:hAnsiTheme="majorHAnsi"/>
          <w:spacing w:val="2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nsa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ons for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loan</w:t>
      </w:r>
      <w:r w:rsidRPr="00D12C3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ppl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pacing w:val="-1"/>
          <w:sz w:val="22"/>
          <w:szCs w:val="22"/>
        </w:rPr>
        <w:t>ca</w:t>
      </w:r>
      <w:r w:rsidRPr="00D12C38">
        <w:rPr>
          <w:rFonts w:asciiTheme="majorHAnsi" w:hAnsiTheme="majorHAnsi"/>
          <w:sz w:val="22"/>
          <w:szCs w:val="22"/>
        </w:rPr>
        <w:t>t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 xml:space="preserve">ons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rso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l sav</w:t>
      </w:r>
      <w:r w:rsidRPr="00D12C38">
        <w:rPr>
          <w:rFonts w:asciiTheme="majorHAnsi" w:hAnsiTheme="majorHAnsi"/>
          <w:spacing w:val="2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 xml:space="preserve">s </w:t>
      </w:r>
      <w:r w:rsidRPr="00D12C38">
        <w:rPr>
          <w:rFonts w:asciiTheme="majorHAnsi" w:hAnsiTheme="majorHAnsi"/>
          <w:spacing w:val="1"/>
          <w:sz w:val="22"/>
          <w:szCs w:val="22"/>
        </w:rPr>
        <w:t>a</w:t>
      </w:r>
      <w:r w:rsidRPr="00D12C38">
        <w:rPr>
          <w:rFonts w:asciiTheme="majorHAnsi" w:hAnsiTheme="majorHAnsi"/>
          <w:spacing w:val="-1"/>
          <w:sz w:val="22"/>
          <w:szCs w:val="22"/>
        </w:rPr>
        <w:t>cc</w:t>
      </w:r>
      <w:r w:rsidRPr="00D12C38">
        <w:rPr>
          <w:rFonts w:asciiTheme="majorHAnsi" w:hAnsiTheme="majorHAnsi"/>
          <w:sz w:val="22"/>
          <w:szCs w:val="22"/>
        </w:rPr>
        <w:t>ounts.</w:t>
      </w:r>
    </w:p>
    <w:p w14:paraId="6667D3AA" w14:textId="77777777" w:rsidR="001E54A5" w:rsidRPr="00D12C38" w:rsidRDefault="001E54A5">
      <w:pPr>
        <w:spacing w:before="7" w:line="140" w:lineRule="exact"/>
        <w:rPr>
          <w:rFonts w:asciiTheme="majorHAnsi" w:hAnsiTheme="majorHAnsi"/>
          <w:sz w:val="13"/>
          <w:szCs w:val="13"/>
        </w:rPr>
      </w:pPr>
    </w:p>
    <w:p w14:paraId="38300D1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739150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9A6EFF" w14:textId="77777777" w:rsidR="001E54A5" w:rsidRPr="00D12C38" w:rsidRDefault="00F000BF">
      <w:pPr>
        <w:ind w:left="4100" w:right="4600"/>
        <w:jc w:val="center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b/>
          <w:sz w:val="22"/>
          <w:szCs w:val="22"/>
        </w:rPr>
        <w:t>o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f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b/>
          <w:sz w:val="22"/>
          <w:szCs w:val="22"/>
        </w:rPr>
        <w:t>ss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b/>
          <w:sz w:val="22"/>
          <w:szCs w:val="22"/>
        </w:rPr>
        <w:t>o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n</w:t>
      </w:r>
      <w:r w:rsidRPr="00D12C38">
        <w:rPr>
          <w:rFonts w:asciiTheme="majorHAnsi" w:hAnsiTheme="majorHAnsi"/>
          <w:b/>
          <w:sz w:val="22"/>
          <w:szCs w:val="22"/>
        </w:rPr>
        <w:t>al  D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b/>
          <w:sz w:val="22"/>
          <w:szCs w:val="22"/>
        </w:rPr>
        <w:t>v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b/>
          <w:sz w:val="22"/>
          <w:szCs w:val="22"/>
        </w:rPr>
        <w:t>lo</w:t>
      </w:r>
      <w:r w:rsidRPr="00D12C38">
        <w:rPr>
          <w:rFonts w:asciiTheme="majorHAnsi" w:hAnsiTheme="majorHAnsi"/>
          <w:b/>
          <w:spacing w:val="4"/>
          <w:sz w:val="22"/>
          <w:szCs w:val="22"/>
        </w:rPr>
        <w:t>p</w:t>
      </w:r>
      <w:r w:rsidRPr="00D12C38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D12C38">
        <w:rPr>
          <w:rFonts w:asciiTheme="majorHAnsi" w:hAnsiTheme="majorHAnsi"/>
          <w:b/>
          <w:spacing w:val="1"/>
          <w:sz w:val="22"/>
          <w:szCs w:val="22"/>
        </w:rPr>
        <w:t>n</w:t>
      </w:r>
      <w:r w:rsidRPr="00D12C38">
        <w:rPr>
          <w:rFonts w:asciiTheme="majorHAnsi" w:hAnsiTheme="majorHAnsi"/>
          <w:b/>
          <w:sz w:val="22"/>
          <w:szCs w:val="22"/>
        </w:rPr>
        <w:t>t</w:t>
      </w:r>
    </w:p>
    <w:p w14:paraId="51A10AAC" w14:textId="77777777" w:rsidR="001E54A5" w:rsidRPr="00D12C38" w:rsidRDefault="001E54A5">
      <w:pPr>
        <w:spacing w:before="11" w:line="260" w:lineRule="exact"/>
        <w:rPr>
          <w:rFonts w:asciiTheme="majorHAnsi" w:hAnsiTheme="majorHAnsi"/>
          <w:sz w:val="24"/>
          <w:szCs w:val="24"/>
        </w:rPr>
      </w:pPr>
    </w:p>
    <w:p w14:paraId="2A2340C0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ul Unive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6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Me</w:t>
      </w:r>
      <w:r w:rsidRPr="00D12C38">
        <w:rPr>
          <w:rFonts w:asciiTheme="majorHAnsi" w:hAnsiTheme="majorHAnsi"/>
          <w:spacing w:val="-1"/>
          <w:sz w:val="22"/>
          <w:szCs w:val="22"/>
        </w:rPr>
        <w:t>n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or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rog</w:t>
      </w:r>
      <w:r w:rsidRPr="00D12C38">
        <w:rPr>
          <w:rFonts w:asciiTheme="majorHAnsi" w:hAnsiTheme="majorHAnsi"/>
          <w:spacing w:val="-1"/>
          <w:sz w:val="22"/>
          <w:szCs w:val="22"/>
        </w:rPr>
        <w:t>ra</w:t>
      </w:r>
      <w:r w:rsidRPr="00D12C38">
        <w:rPr>
          <w:rFonts w:asciiTheme="majorHAnsi" w:hAnsiTheme="majorHAnsi"/>
          <w:sz w:val="22"/>
          <w:szCs w:val="22"/>
        </w:rPr>
        <w:t>m, 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mb</w:t>
      </w:r>
      <w:r w:rsidRPr="00D12C38">
        <w:rPr>
          <w:rFonts w:asciiTheme="majorHAnsi" w:hAnsiTheme="majorHAnsi"/>
          <w:spacing w:val="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r, 2</w:t>
      </w:r>
      <w:r w:rsidRPr="00D12C38">
        <w:rPr>
          <w:rFonts w:asciiTheme="majorHAnsi" w:hAnsiTheme="majorHAnsi"/>
          <w:spacing w:val="1"/>
          <w:sz w:val="22"/>
          <w:szCs w:val="22"/>
        </w:rPr>
        <w:t>0</w:t>
      </w:r>
      <w:r w:rsidRPr="00D12C38">
        <w:rPr>
          <w:rFonts w:asciiTheme="majorHAnsi" w:hAnsiTheme="majorHAnsi"/>
          <w:sz w:val="22"/>
          <w:szCs w:val="22"/>
        </w:rPr>
        <w:t>06</w:t>
      </w:r>
      <w:r w:rsidRPr="00D12C38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– 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</w:t>
      </w:r>
    </w:p>
    <w:p w14:paraId="2577DE8B" w14:textId="77777777" w:rsidR="001E54A5" w:rsidRPr="00D12C38" w:rsidRDefault="00F000BF">
      <w:pPr>
        <w:ind w:left="518" w:right="662"/>
        <w:rPr>
          <w:rFonts w:asciiTheme="majorHAnsi" w:hAnsiTheme="majorHAnsi"/>
          <w:sz w:val="22"/>
          <w:szCs w:val="22"/>
        </w:rPr>
      </w:pPr>
      <w:r w:rsidRPr="00D12C38">
        <w:rPr>
          <w:rFonts w:asciiTheme="majorHAnsi" w:hAnsiTheme="majorHAnsi"/>
          <w:sz w:val="18"/>
          <w:szCs w:val="18"/>
        </w:rPr>
        <w:pict w14:anchorId="307B1147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D12C38">
        <w:rPr>
          <w:rFonts w:asciiTheme="majorHAnsi" w:hAnsiTheme="majorHAnsi"/>
          <w:sz w:val="22"/>
          <w:szCs w:val="22"/>
        </w:rPr>
        <w:t>Assist new</w:t>
      </w:r>
      <w:r w:rsidRPr="00D12C38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Co</w:t>
      </w:r>
      <w:r w:rsidRPr="00D12C38">
        <w:rPr>
          <w:rFonts w:asciiTheme="majorHAnsi" w:hAnsiTheme="majorHAnsi"/>
          <w:spacing w:val="1"/>
          <w:sz w:val="22"/>
          <w:szCs w:val="22"/>
        </w:rPr>
        <w:t>l</w:t>
      </w:r>
      <w:r w:rsidRPr="00D12C38">
        <w:rPr>
          <w:rFonts w:asciiTheme="majorHAnsi" w:hAnsiTheme="majorHAnsi"/>
          <w:sz w:val="22"/>
          <w:szCs w:val="22"/>
        </w:rPr>
        <w:t>le</w:t>
      </w:r>
      <w:r w:rsidRPr="00D12C38">
        <w:rPr>
          <w:rFonts w:asciiTheme="majorHAnsi" w:hAnsiTheme="majorHAnsi"/>
          <w:spacing w:val="-3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f Com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students </w:t>
      </w:r>
      <w:r w:rsidRPr="00D12C38">
        <w:rPr>
          <w:rFonts w:asciiTheme="majorHAnsi" w:hAnsiTheme="majorHAnsi"/>
          <w:spacing w:val="5"/>
          <w:sz w:val="22"/>
          <w:szCs w:val="22"/>
        </w:rPr>
        <w:t>b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pr</w:t>
      </w:r>
      <w:r w:rsidRPr="00D12C38">
        <w:rPr>
          <w:rFonts w:asciiTheme="majorHAnsi" w:hAnsiTheme="majorHAnsi"/>
          <w:spacing w:val="1"/>
          <w:sz w:val="22"/>
          <w:szCs w:val="22"/>
        </w:rPr>
        <w:t>o</w:t>
      </w:r>
      <w:r w:rsidRPr="00D12C38">
        <w:rPr>
          <w:rFonts w:asciiTheme="majorHAnsi" w:hAnsiTheme="majorHAnsi"/>
          <w:sz w:val="22"/>
          <w:szCs w:val="22"/>
        </w:rPr>
        <w:t>vid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ng</w:t>
      </w:r>
      <w:r w:rsidRPr="00D12C3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info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mation on u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>ive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3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sour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s, s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2"/>
          <w:sz w:val="22"/>
          <w:szCs w:val="22"/>
        </w:rPr>
        <w:t>d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4"/>
          <w:sz w:val="22"/>
          <w:szCs w:val="22"/>
        </w:rPr>
        <w:t>-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lat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d is</w:t>
      </w:r>
      <w:r w:rsidRPr="00D12C38">
        <w:rPr>
          <w:rFonts w:asciiTheme="majorHAnsi" w:hAnsiTheme="majorHAnsi"/>
          <w:spacing w:val="1"/>
          <w:sz w:val="22"/>
          <w:szCs w:val="22"/>
        </w:rPr>
        <w:t>s</w:t>
      </w:r>
      <w:r w:rsidRPr="00D12C38">
        <w:rPr>
          <w:rFonts w:asciiTheme="majorHAnsi" w:hAnsiTheme="majorHAnsi"/>
          <w:sz w:val="22"/>
          <w:szCs w:val="22"/>
        </w:rPr>
        <w:t>u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s, a</w:t>
      </w:r>
      <w:r w:rsidRPr="00D12C38">
        <w:rPr>
          <w:rFonts w:asciiTheme="majorHAnsi" w:hAnsiTheme="majorHAnsi"/>
          <w:spacing w:val="-2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m</w:t>
      </w:r>
      <w:r w:rsidRPr="00D12C38">
        <w:rPr>
          <w:rFonts w:asciiTheme="majorHAnsi" w:hAnsiTheme="majorHAnsi"/>
          <w:spacing w:val="1"/>
          <w:sz w:val="22"/>
          <w:szCs w:val="22"/>
        </w:rPr>
        <w:t>i</w:t>
      </w:r>
      <w:r w:rsidRPr="00D12C38">
        <w:rPr>
          <w:rFonts w:asciiTheme="majorHAnsi" w:hAnsiTheme="majorHAnsi"/>
          <w:sz w:val="22"/>
          <w:szCs w:val="22"/>
        </w:rPr>
        <w:t>c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p</w:t>
      </w:r>
      <w:r w:rsidRPr="00D12C38">
        <w:rPr>
          <w:rFonts w:asciiTheme="majorHAnsi" w:hAnsiTheme="majorHAnsi"/>
          <w:spacing w:val="3"/>
          <w:sz w:val="22"/>
          <w:szCs w:val="22"/>
        </w:rPr>
        <w:t>l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nnin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 xml:space="preserve">, 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nd s</w:t>
      </w:r>
      <w:r w:rsidRPr="00D12C38">
        <w:rPr>
          <w:rFonts w:asciiTheme="majorHAnsi" w:hAnsiTheme="majorHAnsi"/>
          <w:spacing w:val="2"/>
          <w:sz w:val="22"/>
          <w:szCs w:val="22"/>
        </w:rPr>
        <w:t>o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 xml:space="preserve">ial 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v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nts.</w:t>
      </w:r>
    </w:p>
    <w:p w14:paraId="02A13758" w14:textId="77777777" w:rsidR="001E54A5" w:rsidRPr="00D12C38" w:rsidRDefault="001E54A5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7DD4CAF6" w14:textId="77777777" w:rsidR="001E54A5" w:rsidRPr="00D12C38" w:rsidRDefault="00F000BF">
      <w:pPr>
        <w:ind w:left="158"/>
        <w:rPr>
          <w:rFonts w:asciiTheme="majorHAnsi" w:hAnsiTheme="majorHAnsi"/>
          <w:sz w:val="22"/>
          <w:szCs w:val="22"/>
        </w:rPr>
        <w:sectPr w:rsidR="001E54A5" w:rsidRPr="00D12C38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ul Unive</w:t>
      </w:r>
      <w:r w:rsidRPr="00D12C38">
        <w:rPr>
          <w:rFonts w:asciiTheme="majorHAnsi" w:hAnsiTheme="majorHAnsi"/>
          <w:spacing w:val="-1"/>
          <w:sz w:val="22"/>
          <w:szCs w:val="22"/>
        </w:rPr>
        <w:t>r</w:t>
      </w:r>
      <w:r w:rsidRPr="00D12C38">
        <w:rPr>
          <w:rFonts w:asciiTheme="majorHAnsi" w:hAnsiTheme="majorHAnsi"/>
          <w:sz w:val="22"/>
          <w:szCs w:val="22"/>
        </w:rPr>
        <w:t>si</w:t>
      </w:r>
      <w:r w:rsidRPr="00D12C38">
        <w:rPr>
          <w:rFonts w:asciiTheme="majorHAnsi" w:hAnsiTheme="majorHAnsi"/>
          <w:spacing w:val="6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y</w:t>
      </w:r>
      <w:r w:rsidRPr="00D12C3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-1"/>
          <w:sz w:val="22"/>
          <w:szCs w:val="22"/>
        </w:rPr>
        <w:t>F</w:t>
      </w:r>
      <w:r w:rsidRPr="00D12C38">
        <w:rPr>
          <w:rFonts w:asciiTheme="majorHAnsi" w:hAnsiTheme="majorHAnsi"/>
          <w:sz w:val="22"/>
          <w:szCs w:val="22"/>
        </w:rPr>
        <w:t>ina</w:t>
      </w:r>
      <w:r w:rsidRPr="00D12C38">
        <w:rPr>
          <w:rFonts w:asciiTheme="majorHAnsi" w:hAnsiTheme="majorHAnsi"/>
          <w:spacing w:val="2"/>
          <w:sz w:val="22"/>
          <w:szCs w:val="22"/>
        </w:rPr>
        <w:t>n</w:t>
      </w:r>
      <w:r w:rsidRPr="00D12C38">
        <w:rPr>
          <w:rFonts w:asciiTheme="majorHAnsi" w:hAnsiTheme="majorHAnsi"/>
          <w:spacing w:val="-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Club, E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pacing w:val="1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g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3"/>
          <w:sz w:val="22"/>
          <w:szCs w:val="22"/>
        </w:rPr>
        <w:t>n</w:t>
      </w:r>
      <w:r w:rsidRPr="00D12C38">
        <w:rPr>
          <w:rFonts w:asciiTheme="majorHAnsi" w:hAnsiTheme="majorHAnsi"/>
          <w:sz w:val="22"/>
          <w:szCs w:val="22"/>
        </w:rPr>
        <w:t xml:space="preserve">g </w:t>
      </w:r>
      <w:r w:rsidRPr="00D12C38">
        <w:rPr>
          <w:rFonts w:asciiTheme="majorHAnsi" w:hAnsiTheme="majorHAnsi"/>
          <w:spacing w:val="-3"/>
          <w:sz w:val="22"/>
          <w:szCs w:val="22"/>
        </w:rPr>
        <w:t>L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d</w:t>
      </w:r>
      <w:r w:rsidRPr="00D12C38">
        <w:rPr>
          <w:rFonts w:asciiTheme="majorHAnsi" w:hAnsiTheme="majorHAnsi"/>
          <w:spacing w:val="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 E</w:t>
      </w:r>
      <w:r w:rsidRPr="00D12C38">
        <w:rPr>
          <w:rFonts w:asciiTheme="majorHAnsi" w:hAnsiTheme="majorHAnsi"/>
          <w:spacing w:val="-1"/>
          <w:sz w:val="22"/>
          <w:szCs w:val="22"/>
        </w:rPr>
        <w:t>ve</w:t>
      </w:r>
      <w:r w:rsidRPr="00D12C38">
        <w:rPr>
          <w:rFonts w:asciiTheme="majorHAnsi" w:hAnsiTheme="majorHAnsi"/>
          <w:sz w:val="22"/>
          <w:szCs w:val="22"/>
        </w:rPr>
        <w:t xml:space="preserve">nt </w:t>
      </w:r>
      <w:r w:rsidRPr="00D12C38">
        <w:rPr>
          <w:rFonts w:asciiTheme="majorHAnsi" w:hAnsiTheme="majorHAnsi"/>
          <w:spacing w:val="1"/>
          <w:sz w:val="22"/>
          <w:szCs w:val="22"/>
        </w:rPr>
        <w:t>C</w:t>
      </w:r>
      <w:r w:rsidRPr="00D12C38">
        <w:rPr>
          <w:rFonts w:asciiTheme="majorHAnsi" w:hAnsiTheme="majorHAnsi"/>
          <w:sz w:val="22"/>
          <w:szCs w:val="22"/>
        </w:rPr>
        <w:t>om</w:t>
      </w:r>
      <w:r w:rsidRPr="00D12C38">
        <w:rPr>
          <w:rFonts w:asciiTheme="majorHAnsi" w:hAnsiTheme="majorHAnsi"/>
          <w:spacing w:val="1"/>
          <w:sz w:val="22"/>
          <w:szCs w:val="22"/>
        </w:rPr>
        <w:t>m</w:t>
      </w:r>
      <w:r w:rsidRPr="00D12C38">
        <w:rPr>
          <w:rFonts w:asciiTheme="majorHAnsi" w:hAnsiTheme="majorHAnsi"/>
          <w:sz w:val="22"/>
          <w:szCs w:val="22"/>
        </w:rPr>
        <w:t>i</w:t>
      </w:r>
      <w:r w:rsidRPr="00D12C38">
        <w:rPr>
          <w:rFonts w:asciiTheme="majorHAnsi" w:hAnsiTheme="majorHAnsi"/>
          <w:spacing w:val="1"/>
          <w:sz w:val="22"/>
          <w:szCs w:val="22"/>
        </w:rPr>
        <w:t>t</w:t>
      </w:r>
      <w:r w:rsidRPr="00D12C38">
        <w:rPr>
          <w:rFonts w:asciiTheme="majorHAnsi" w:hAnsiTheme="majorHAnsi"/>
          <w:sz w:val="22"/>
          <w:szCs w:val="22"/>
        </w:rPr>
        <w:t>tee</w:t>
      </w:r>
      <w:r w:rsidRPr="00D12C3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>Ch</w:t>
      </w:r>
      <w:r w:rsidRPr="00D12C38">
        <w:rPr>
          <w:rFonts w:asciiTheme="majorHAnsi" w:hAnsiTheme="majorHAnsi"/>
          <w:spacing w:val="-1"/>
          <w:sz w:val="22"/>
          <w:szCs w:val="22"/>
        </w:rPr>
        <w:t>a</w:t>
      </w:r>
      <w:r w:rsidRPr="00D12C38">
        <w:rPr>
          <w:rFonts w:asciiTheme="majorHAnsi" w:hAnsiTheme="majorHAnsi"/>
          <w:sz w:val="22"/>
          <w:szCs w:val="22"/>
        </w:rPr>
        <w:t>irp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rson, 2007</w:t>
      </w:r>
      <w:r w:rsidRPr="00D12C3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12C38">
        <w:rPr>
          <w:rFonts w:asciiTheme="majorHAnsi" w:hAnsiTheme="majorHAnsi"/>
          <w:sz w:val="22"/>
          <w:szCs w:val="22"/>
        </w:rPr>
        <w:t xml:space="preserve">– </w:t>
      </w:r>
      <w:r w:rsidRPr="00D12C38">
        <w:rPr>
          <w:rFonts w:asciiTheme="majorHAnsi" w:hAnsiTheme="majorHAnsi"/>
          <w:spacing w:val="1"/>
          <w:sz w:val="22"/>
          <w:szCs w:val="22"/>
        </w:rPr>
        <w:t>P</w:t>
      </w:r>
      <w:r w:rsidRPr="00D12C38">
        <w:rPr>
          <w:rFonts w:asciiTheme="majorHAnsi" w:hAnsiTheme="majorHAnsi"/>
          <w:sz w:val="22"/>
          <w:szCs w:val="22"/>
        </w:rPr>
        <w:t>r</w:t>
      </w:r>
      <w:r w:rsidRPr="00D12C38">
        <w:rPr>
          <w:rFonts w:asciiTheme="majorHAnsi" w:hAnsiTheme="majorHAnsi"/>
          <w:spacing w:val="-2"/>
          <w:sz w:val="22"/>
          <w:szCs w:val="22"/>
        </w:rPr>
        <w:t>e</w:t>
      </w:r>
      <w:r w:rsidRPr="00D12C38">
        <w:rPr>
          <w:rFonts w:asciiTheme="majorHAnsi" w:hAnsiTheme="majorHAnsi"/>
          <w:spacing w:val="2"/>
          <w:sz w:val="22"/>
          <w:szCs w:val="22"/>
        </w:rPr>
        <w:t>s</w:t>
      </w:r>
      <w:r w:rsidRPr="00D12C38">
        <w:rPr>
          <w:rFonts w:asciiTheme="majorHAnsi" w:hAnsiTheme="majorHAnsi"/>
          <w:spacing w:val="-1"/>
          <w:sz w:val="22"/>
          <w:szCs w:val="22"/>
        </w:rPr>
        <w:t>e</w:t>
      </w:r>
      <w:r w:rsidRPr="00D12C38">
        <w:rPr>
          <w:rFonts w:asciiTheme="majorHAnsi" w:hAnsiTheme="majorHAnsi"/>
          <w:sz w:val="22"/>
          <w:szCs w:val="22"/>
        </w:rPr>
        <w:t>nt</w:t>
      </w:r>
    </w:p>
    <w:p w14:paraId="677B2EB6" w14:textId="77777777" w:rsidR="001E54A5" w:rsidRPr="00D12C38" w:rsidRDefault="00F000BF">
      <w:pPr>
        <w:spacing w:before="57"/>
        <w:ind w:left="106" w:right="1095" w:firstLine="576"/>
        <w:jc w:val="both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lastRenderedPageBreak/>
        <w:t>V</w:t>
      </w:r>
      <w:r w:rsidRPr="00D12C38">
        <w:rPr>
          <w:rFonts w:asciiTheme="majorHAnsi" w:eastAsia="Garamond" w:hAnsiTheme="majorHAnsi" w:cs="Garamond"/>
          <w:b/>
          <w:spacing w:val="-1"/>
          <w:sz w:val="44"/>
          <w:szCs w:val="44"/>
        </w:rPr>
        <w:t>I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. Additi</w:t>
      </w:r>
      <w:r w:rsidRPr="00D12C38">
        <w:rPr>
          <w:rFonts w:asciiTheme="majorHAnsi" w:eastAsia="Garamond" w:hAnsiTheme="majorHAnsi" w:cs="Garamond"/>
          <w:b/>
          <w:spacing w:val="1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nal 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C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a</w:t>
      </w:r>
      <w:r w:rsidRPr="00D12C38">
        <w:rPr>
          <w:rFonts w:asciiTheme="majorHAnsi" w:eastAsia="Garamond" w:hAnsiTheme="majorHAnsi" w:cs="Garamond"/>
          <w:b/>
          <w:spacing w:val="5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eer Center</w:t>
      </w:r>
      <w:r w:rsidRPr="00D12C38">
        <w:rPr>
          <w:rFonts w:asciiTheme="majorHAnsi" w:eastAsia="Garamond" w:hAnsiTheme="majorHAnsi" w:cs="Garamond"/>
          <w:b/>
          <w:spacing w:val="2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</w:t>
      </w:r>
      <w:r w:rsidRPr="00D12C38">
        <w:rPr>
          <w:rFonts w:asciiTheme="majorHAnsi" w:eastAsia="Garamond" w:hAnsiTheme="majorHAnsi" w:cs="Garamond"/>
          <w:b/>
          <w:spacing w:val="-3"/>
          <w:sz w:val="44"/>
          <w:szCs w:val="44"/>
        </w:rPr>
        <w:t>s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ume </w:t>
      </w:r>
      <w:r w:rsidRPr="00D12C38">
        <w:rPr>
          <w:rFonts w:asciiTheme="majorHAnsi" w:eastAsia="Garamond" w:hAnsiTheme="majorHAnsi" w:cs="Garamond"/>
          <w:b/>
          <w:spacing w:val="-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eso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u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 xml:space="preserve">rces </w:t>
      </w:r>
      <w:r w:rsidRPr="00D12C38">
        <w:rPr>
          <w:rFonts w:asciiTheme="majorHAnsi" w:eastAsia="Garamond" w:hAnsiTheme="majorHAnsi" w:cs="Garamond"/>
          <w:spacing w:val="5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er Cen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er o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>ers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eral op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>or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3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etti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lp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 cr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our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</w:t>
      </w:r>
      <w:r w:rsidRPr="00D12C38">
        <w:rPr>
          <w:rFonts w:asciiTheme="majorHAnsi" w:eastAsia="Garamond" w:hAnsiTheme="majorHAnsi" w:cs="Garamond"/>
          <w:spacing w:val="-1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 of</w:t>
      </w:r>
      <w:r w:rsidRPr="00D12C38">
        <w:rPr>
          <w:rFonts w:asciiTheme="majorHAnsi" w:eastAsia="Garamond" w:hAnsiTheme="majorHAnsi" w:cs="Garamond"/>
          <w:spacing w:val="34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one or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 of</w:t>
      </w:r>
      <w:r w:rsidRPr="00D12C38">
        <w:rPr>
          <w:rFonts w:asciiTheme="majorHAnsi" w:eastAsia="Garamond" w:hAnsiTheme="majorHAnsi" w:cs="Garamond"/>
          <w:spacing w:val="37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z w:val="24"/>
          <w:szCs w:val="24"/>
        </w:rPr>
        <w:t>e f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wi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la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nts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lu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:</w:t>
      </w:r>
    </w:p>
    <w:p w14:paraId="7BBBE9E2" w14:textId="77777777" w:rsidR="001E54A5" w:rsidRPr="00D12C38" w:rsidRDefault="001E54A5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73088746" w14:textId="77777777" w:rsidR="001E54A5" w:rsidRPr="00D12C38" w:rsidRDefault="00F000BF">
      <w:pPr>
        <w:spacing w:line="300" w:lineRule="exact"/>
        <w:ind w:left="826" w:right="662" w:hanging="360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5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eer 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eer 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is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in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: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0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rs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trai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ed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ide 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ce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c career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0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vi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es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ul 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it</w:t>
      </w:r>
      <w:r w:rsidRPr="00D12C38">
        <w:rPr>
          <w:rFonts w:asciiTheme="majorHAnsi" w:eastAsia="Garamond" w:hAnsiTheme="majorHAnsi" w:cs="Garamond"/>
          <w:spacing w:val="-23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.  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re 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n 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8"/>
          <w:sz w:val="24"/>
          <w:szCs w:val="24"/>
        </w:rPr>
        <w:t>k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-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 basis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uring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ours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em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l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hyperlink r:id="rId45">
        <w:r w:rsidRPr="00D12C38">
          <w:rPr>
            <w:rFonts w:asciiTheme="majorHAnsi" w:eastAsia="Garamond" w:hAnsiTheme="majorHAnsi" w:cs="Garamond"/>
            <w:sz w:val="24"/>
            <w:szCs w:val="24"/>
          </w:rPr>
          <w:t>p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er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c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a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r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erad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v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i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s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o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r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@d</w:t>
        </w:r>
        <w:r w:rsidRPr="00D12C38">
          <w:rPr>
            <w:rFonts w:asciiTheme="majorHAnsi" w:eastAsia="Garamond" w:hAnsiTheme="majorHAnsi" w:cs="Garamond"/>
            <w:spacing w:val="3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p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a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ul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.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2"/>
            <w:sz w:val="24"/>
            <w:szCs w:val="24"/>
          </w:rPr>
          <w:t>d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u</w:t>
        </w:r>
      </w:hyperlink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or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q</w:t>
      </w:r>
      <w:r w:rsidRPr="00D12C38">
        <w:rPr>
          <w:rFonts w:asciiTheme="majorHAnsi" w:eastAsia="Garamond" w:hAnsiTheme="majorHAnsi" w:cs="Garamond"/>
          <w:sz w:val="24"/>
          <w:szCs w:val="24"/>
        </w:rPr>
        <w:t>ue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ti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1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 j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b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ear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h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z w:val="24"/>
          <w:szCs w:val="24"/>
        </w:rPr>
        <w:t>me a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er 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tter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cr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tiq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</w:p>
    <w:p w14:paraId="293A722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23A276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0636BE" w14:textId="77777777" w:rsidR="001E54A5" w:rsidRPr="00D12C38" w:rsidRDefault="001E54A5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256EE3D4" w14:textId="77777777" w:rsidR="001E54A5" w:rsidRPr="00D12C38" w:rsidRDefault="00F000BF">
      <w:pPr>
        <w:ind w:left="826" w:right="864" w:hanging="360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b/>
          <w:spacing w:val="-1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orial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pacing w:val="-3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: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it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Car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0"/>
          <w:sz w:val="24"/>
          <w:szCs w:val="24"/>
        </w:rPr>
        <w:t>’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5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t </w:t>
      </w:r>
      <w:hyperlink r:id="rId46">
        <w:r w:rsidRPr="00D12C38">
          <w:rPr>
            <w:rFonts w:asciiTheme="majorHAnsi" w:eastAsia="Garamond" w:hAnsiTheme="majorHAnsi" w:cs="Garamond"/>
            <w:sz w:val="24"/>
            <w:szCs w:val="24"/>
          </w:rPr>
          <w:t>ww</w:t>
        </w:r>
        <w:r w:rsidRPr="00D12C38">
          <w:rPr>
            <w:rFonts w:asciiTheme="majorHAnsi" w:eastAsia="Garamond" w:hAnsiTheme="majorHAnsi" w:cs="Garamond"/>
            <w:spacing w:val="-31"/>
            <w:sz w:val="24"/>
            <w:szCs w:val="24"/>
          </w:rPr>
          <w:t>w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.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c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a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r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r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c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nt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-10"/>
            <w:sz w:val="24"/>
            <w:szCs w:val="24"/>
          </w:rPr>
          <w:t>r</w:t>
        </w:r>
        <w:r w:rsidRPr="00D12C38">
          <w:rPr>
            <w:rFonts w:asciiTheme="majorHAnsi" w:eastAsia="Garamond" w:hAnsiTheme="majorHAnsi" w:cs="Garamond"/>
            <w:spacing w:val="-1"/>
            <w:sz w:val="24"/>
            <w:szCs w:val="24"/>
          </w:rPr>
          <w:t>.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d</w:t>
        </w:r>
        <w:r w:rsidRPr="00D12C38">
          <w:rPr>
            <w:rFonts w:asciiTheme="majorHAnsi" w:eastAsia="Garamond" w:hAnsiTheme="majorHAnsi" w:cs="Garamond"/>
            <w:spacing w:val="3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p</w:t>
        </w:r>
        <w:r w:rsidRPr="00D12C38">
          <w:rPr>
            <w:rFonts w:asciiTheme="majorHAnsi" w:eastAsia="Garamond" w:hAnsiTheme="majorHAnsi" w:cs="Garamond"/>
            <w:spacing w:val="1"/>
            <w:sz w:val="24"/>
            <w:szCs w:val="24"/>
          </w:rPr>
          <w:t>a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ul</w:t>
        </w:r>
        <w:r w:rsidRPr="00D12C38">
          <w:rPr>
            <w:rFonts w:asciiTheme="majorHAnsi" w:eastAsia="Garamond" w:hAnsiTheme="majorHAnsi" w:cs="Garamond"/>
            <w:spacing w:val="-2"/>
            <w:sz w:val="24"/>
            <w:szCs w:val="24"/>
          </w:rPr>
          <w:t>.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e</w:t>
        </w:r>
        <w:r w:rsidRPr="00D12C38">
          <w:rPr>
            <w:rFonts w:asciiTheme="majorHAnsi" w:eastAsia="Garamond" w:hAnsiTheme="majorHAnsi" w:cs="Garamond"/>
            <w:spacing w:val="2"/>
            <w:sz w:val="24"/>
            <w:szCs w:val="24"/>
          </w:rPr>
          <w:t>d</w:t>
        </w:r>
        <w:r w:rsidRPr="00D12C38">
          <w:rPr>
            <w:rFonts w:asciiTheme="majorHAnsi" w:eastAsia="Garamond" w:hAnsiTheme="majorHAnsi" w:cs="Garamond"/>
            <w:sz w:val="24"/>
            <w:szCs w:val="24"/>
          </w:rPr>
          <w:t>u</w:t>
        </w:r>
      </w:hyperlink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to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ss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n 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ter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ct</w:t>
      </w:r>
      <w:r w:rsidRPr="00D12C38">
        <w:rPr>
          <w:rFonts w:asciiTheme="majorHAnsi" w:eastAsia="Garamond" w:hAnsiTheme="majorHAnsi" w:cs="Garamond"/>
          <w:spacing w:val="-6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 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In</w:t>
      </w:r>
      <w:r w:rsidRPr="00D12C38">
        <w:rPr>
          <w:rFonts w:asciiTheme="majorHAnsi" w:eastAsia="Garamond" w:hAnsiTheme="majorHAnsi" w:cs="Garamond"/>
          <w:sz w:val="24"/>
          <w:szCs w:val="24"/>
        </w:rPr>
        <w:t>st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nt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 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r Car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or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cc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ck</w:t>
      </w:r>
      <w:r w:rsidRPr="00D12C38">
        <w:rPr>
          <w:rFonts w:asciiTheme="majorHAnsi" w:eastAsia="Garamond" w:hAnsiTheme="majorHAnsi" w:cs="Garamond"/>
          <w:sz w:val="24"/>
          <w:szCs w:val="24"/>
        </w:rPr>
        <w:t>et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th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cum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nts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ct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onic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24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</w:p>
    <w:p w14:paraId="2A26F676" w14:textId="77777777" w:rsidR="001E54A5" w:rsidRPr="00D12C38" w:rsidRDefault="001E54A5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33C9DA6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CD14A2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39D7BEC" w14:textId="77777777" w:rsidR="001E54A5" w:rsidRPr="00D12C38" w:rsidRDefault="00F000BF">
      <w:pPr>
        <w:ind w:left="826" w:right="1280" w:hanging="360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hAnsiTheme="majorHAnsi"/>
          <w:sz w:val="22"/>
          <w:szCs w:val="22"/>
        </w:rPr>
        <w:t xml:space="preserve"> </w:t>
      </w:r>
      <w:r w:rsidRPr="00D12C38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Ca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eer A</w:t>
      </w:r>
      <w:r w:rsidRPr="00D12C38">
        <w:rPr>
          <w:rFonts w:asciiTheme="majorHAnsi" w:eastAsia="Garamond" w:hAnsiTheme="majorHAnsi" w:cs="Garamond"/>
          <w:b/>
          <w:spacing w:val="-2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is</w:t>
      </w:r>
      <w:r w:rsidRPr="00D12C38">
        <w:rPr>
          <w:rFonts w:asciiTheme="majorHAnsi" w:eastAsia="Garamond" w:hAnsiTheme="majorHAnsi" w:cs="Garamond"/>
          <w:b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b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: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Ad</w:t>
      </w:r>
      <w:r w:rsidRPr="00D12C38">
        <w:rPr>
          <w:rFonts w:asciiTheme="majorHAnsi" w:eastAsia="Garamond" w:hAnsiTheme="majorHAnsi" w:cs="Garamond"/>
          <w:sz w:val="24"/>
          <w:szCs w:val="24"/>
        </w:rPr>
        <w:t>vi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or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who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ze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in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s of</w:t>
      </w:r>
      <w:r w:rsidRPr="00D12C38">
        <w:rPr>
          <w:rFonts w:asciiTheme="majorHAnsi" w:eastAsia="Garamond" w:hAnsiTheme="majorHAnsi" w:cs="Garamond"/>
          <w:spacing w:val="3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stud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nts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d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lum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i fr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h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f</w:t>
      </w:r>
      <w:r w:rsidRPr="00D12C38">
        <w:rPr>
          <w:rFonts w:asciiTheme="majorHAnsi" w:eastAsia="Garamond" w:hAnsiTheme="majorHAnsi" w:cs="Garamond"/>
          <w:spacing w:val="3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De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ul</w:t>
      </w:r>
      <w:r w:rsidRPr="00D12C38">
        <w:rPr>
          <w:rFonts w:asciiTheme="majorHAnsi" w:eastAsia="Garamond" w:hAnsiTheme="majorHAnsi" w:cs="Garamond"/>
          <w:spacing w:val="-23"/>
          <w:sz w:val="24"/>
          <w:szCs w:val="24"/>
        </w:rPr>
        <w:t>’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4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8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av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e to m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et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y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ng 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ns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can c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er 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y of</w:t>
      </w:r>
      <w:r w:rsidRPr="00D12C38">
        <w:rPr>
          <w:rFonts w:asciiTheme="majorHAnsi" w:eastAsia="Garamond" w:hAnsiTheme="majorHAnsi" w:cs="Garamond"/>
          <w:spacing w:val="37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8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a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j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10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7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resu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j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b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h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tra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egie</w:t>
      </w:r>
      <w:r w:rsidRPr="00D12C38">
        <w:rPr>
          <w:rFonts w:asciiTheme="majorHAnsi" w:eastAsia="Garamond" w:hAnsiTheme="majorHAnsi" w:cs="Garamond"/>
          <w:spacing w:val="-10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in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0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vi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w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g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sk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,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-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ed</w:t>
      </w:r>
      <w:r w:rsidRPr="00D12C38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once</w:t>
      </w:r>
      <w:r w:rsidRPr="00D12C38">
        <w:rPr>
          <w:rFonts w:asciiTheme="majorHAnsi" w:eastAsia="Garamond" w:hAnsiTheme="majorHAnsi" w:cs="Garamond"/>
          <w:spacing w:val="5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1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</w:p>
    <w:p w14:paraId="1BA7C3E2" w14:textId="77777777" w:rsidR="001E54A5" w:rsidRPr="00D12C38" w:rsidRDefault="001E54A5">
      <w:pPr>
        <w:spacing w:before="9" w:line="180" w:lineRule="exact"/>
        <w:rPr>
          <w:rFonts w:asciiTheme="majorHAnsi" w:hAnsiTheme="majorHAnsi"/>
          <w:sz w:val="16"/>
          <w:szCs w:val="16"/>
        </w:rPr>
      </w:pPr>
    </w:p>
    <w:p w14:paraId="0E1282F5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3699E9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BB8698" w14:textId="77777777" w:rsidR="001E54A5" w:rsidRPr="00D12C38" w:rsidRDefault="00F000BF">
      <w:pPr>
        <w:ind w:left="826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z w:val="24"/>
          <w:szCs w:val="24"/>
        </w:rPr>
        <w:t>Cont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ct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he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er C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nt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D12C38">
        <w:rPr>
          <w:rFonts w:asciiTheme="majorHAnsi" w:eastAsia="Garamond" w:hAnsiTheme="majorHAnsi" w:cs="Garamond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z w:val="24"/>
          <w:szCs w:val="24"/>
        </w:rPr>
        <w:t>h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u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z w:val="24"/>
          <w:szCs w:val="24"/>
        </w:rPr>
        <w:t>n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ntm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>nt with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re</w:t>
      </w:r>
      <w:r w:rsidRPr="00D12C38">
        <w:rPr>
          <w:rFonts w:asciiTheme="majorHAnsi" w:eastAsia="Garamond" w:hAnsiTheme="majorHAnsi" w:cs="Garamond"/>
          <w:sz w:val="24"/>
          <w:szCs w:val="24"/>
        </w:rPr>
        <w:t>er Ad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or 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nquire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b</w:t>
      </w:r>
      <w:r w:rsidRPr="00D12C38">
        <w:rPr>
          <w:rFonts w:asciiTheme="majorHAnsi" w:eastAsia="Garamond" w:hAnsiTheme="majorHAnsi" w:cs="Garamond"/>
          <w:sz w:val="24"/>
          <w:szCs w:val="24"/>
        </w:rPr>
        <w:t>out</w:t>
      </w:r>
    </w:p>
    <w:p w14:paraId="29272DF1" w14:textId="77777777" w:rsidR="001E54A5" w:rsidRPr="00D12C38" w:rsidRDefault="00F000BF">
      <w:pPr>
        <w:spacing w:before="1" w:line="300" w:lineRule="exact"/>
        <w:ind w:left="826"/>
        <w:rPr>
          <w:rFonts w:asciiTheme="majorHAnsi" w:eastAsia="Garamond" w:hAnsiTheme="majorHAnsi" w:cs="Garamond"/>
          <w:sz w:val="24"/>
          <w:szCs w:val="24"/>
        </w:rPr>
      </w:pPr>
      <w:r w:rsidRPr="00D12C38">
        <w:rPr>
          <w:rFonts w:asciiTheme="majorHAnsi" w:eastAsia="Garamond" w:hAnsiTheme="majorHAnsi" w:cs="Garamond"/>
          <w:spacing w:val="-9"/>
          <w:sz w:val="24"/>
          <w:szCs w:val="24"/>
        </w:rPr>
        <w:t>P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D12C38">
        <w:rPr>
          <w:rFonts w:asciiTheme="majorHAnsi" w:eastAsia="Garamond" w:hAnsiTheme="majorHAnsi" w:cs="Garamond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e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3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d</w:t>
      </w:r>
      <w:r w:rsidRPr="00D12C38">
        <w:rPr>
          <w:rFonts w:asciiTheme="majorHAnsi" w:eastAsia="Garamond" w:hAnsiTheme="majorHAnsi" w:cs="Garamond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s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D12C38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D12C38">
        <w:rPr>
          <w:rFonts w:asciiTheme="majorHAnsi" w:eastAsia="Garamond" w:hAnsiTheme="majorHAnsi" w:cs="Garamond"/>
          <w:spacing w:val="-20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4"/>
          <w:sz w:val="24"/>
          <w:szCs w:val="24"/>
        </w:rPr>
        <w:t>v</w:t>
      </w:r>
      <w:r w:rsidRPr="00D12C38">
        <w:rPr>
          <w:rFonts w:asciiTheme="majorHAnsi" w:eastAsia="Garamond" w:hAnsiTheme="majorHAnsi" w:cs="Garamond"/>
          <w:spacing w:val="1"/>
          <w:sz w:val="24"/>
          <w:szCs w:val="24"/>
        </w:rPr>
        <w:t>a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i</w:t>
      </w:r>
      <w:r w:rsidRPr="00D12C38">
        <w:rPr>
          <w:rFonts w:asciiTheme="majorHAnsi" w:eastAsia="Garamond" w:hAnsiTheme="majorHAnsi" w:cs="Garamond"/>
          <w:sz w:val="24"/>
          <w:szCs w:val="24"/>
        </w:rPr>
        <w:t>labi</w:t>
      </w:r>
      <w:r w:rsidRPr="00D12C38">
        <w:rPr>
          <w:rFonts w:asciiTheme="majorHAnsi" w:eastAsia="Garamond" w:hAnsiTheme="majorHAnsi" w:cs="Garamond"/>
          <w:spacing w:val="-2"/>
          <w:sz w:val="24"/>
          <w:szCs w:val="24"/>
        </w:rPr>
        <w:t>l</w:t>
      </w:r>
      <w:r w:rsidRPr="00D12C38">
        <w:rPr>
          <w:rFonts w:asciiTheme="majorHAnsi" w:eastAsia="Garamond" w:hAnsiTheme="majorHAnsi" w:cs="Garamond"/>
          <w:sz w:val="24"/>
          <w:szCs w:val="24"/>
        </w:rPr>
        <w:t>it</w:t>
      </w:r>
      <w:r w:rsidRPr="00D12C38">
        <w:rPr>
          <w:rFonts w:asciiTheme="majorHAnsi" w:eastAsia="Garamond" w:hAnsiTheme="majorHAnsi" w:cs="Garamond"/>
          <w:spacing w:val="-23"/>
          <w:sz w:val="24"/>
          <w:szCs w:val="24"/>
        </w:rPr>
        <w:t>y</w:t>
      </w:r>
      <w:r w:rsidRPr="00D12C38">
        <w:rPr>
          <w:rFonts w:asciiTheme="majorHAnsi" w:eastAsia="Garamond" w:hAnsiTheme="majorHAnsi" w:cs="Garamond"/>
          <w:sz w:val="24"/>
          <w:szCs w:val="24"/>
        </w:rPr>
        <w:t>.</w:t>
      </w:r>
    </w:p>
    <w:p w14:paraId="5F1A3D48" w14:textId="77777777" w:rsidR="001E54A5" w:rsidRPr="00D12C38" w:rsidRDefault="001E54A5">
      <w:pPr>
        <w:spacing w:before="6" w:line="100" w:lineRule="exact"/>
        <w:rPr>
          <w:rFonts w:asciiTheme="majorHAnsi" w:hAnsiTheme="majorHAnsi"/>
          <w:sz w:val="8"/>
          <w:szCs w:val="8"/>
        </w:rPr>
      </w:pPr>
    </w:p>
    <w:p w14:paraId="0CADDEFB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5500546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E709D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71A53E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DD2C71" w14:textId="77777777" w:rsidR="001E54A5" w:rsidRPr="00D12C38" w:rsidRDefault="00F000BF">
      <w:pPr>
        <w:spacing w:before="14"/>
        <w:ind w:left="2523" w:right="2443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sz w:val="44"/>
          <w:szCs w:val="44"/>
        </w:rPr>
        <w:t>De</w:t>
      </w:r>
      <w:r w:rsidRPr="00D12C38">
        <w:rPr>
          <w:rFonts w:asciiTheme="majorHAnsi" w:eastAsia="Garamond" w:hAnsiTheme="majorHAnsi" w:cs="Garamond"/>
          <w:b/>
          <w:spacing w:val="-14"/>
          <w:sz w:val="44"/>
          <w:szCs w:val="44"/>
        </w:rPr>
        <w:t>P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aul U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n</w:t>
      </w:r>
      <w:r w:rsidRPr="00D12C38">
        <w:rPr>
          <w:rFonts w:asciiTheme="majorHAnsi" w:eastAsia="Garamond" w:hAnsiTheme="majorHAnsi" w:cs="Garamond"/>
          <w:b/>
          <w:spacing w:val="-5"/>
          <w:sz w:val="44"/>
          <w:szCs w:val="44"/>
        </w:rPr>
        <w:t>i</w:t>
      </w:r>
      <w:r w:rsidRPr="00D12C38">
        <w:rPr>
          <w:rFonts w:asciiTheme="majorHAnsi" w:eastAsia="Garamond" w:hAnsiTheme="majorHAnsi" w:cs="Garamond"/>
          <w:b/>
          <w:spacing w:val="-6"/>
          <w:sz w:val="44"/>
          <w:szCs w:val="44"/>
        </w:rPr>
        <w:t>v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</w:t>
      </w:r>
      <w:r w:rsidRPr="00D12C38">
        <w:rPr>
          <w:rFonts w:asciiTheme="majorHAnsi" w:eastAsia="Garamond" w:hAnsiTheme="majorHAnsi" w:cs="Garamond"/>
          <w:b/>
          <w:spacing w:val="8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sity Ca</w:t>
      </w:r>
      <w:r w:rsidRPr="00D12C38">
        <w:rPr>
          <w:rFonts w:asciiTheme="majorHAnsi" w:eastAsia="Garamond" w:hAnsiTheme="majorHAnsi" w:cs="Garamond"/>
          <w:b/>
          <w:spacing w:val="4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spacing w:val="-2"/>
          <w:sz w:val="44"/>
          <w:szCs w:val="44"/>
        </w:rPr>
        <w:t>e</w:t>
      </w:r>
      <w:r w:rsidRPr="00D12C38">
        <w:rPr>
          <w:rFonts w:asciiTheme="majorHAnsi" w:eastAsia="Garamond" w:hAnsiTheme="majorHAnsi" w:cs="Garamond"/>
          <w:b/>
          <w:sz w:val="44"/>
          <w:szCs w:val="44"/>
        </w:rPr>
        <w:t>er Center</w:t>
      </w:r>
    </w:p>
    <w:p w14:paraId="30FEBAA0" w14:textId="77777777" w:rsidR="001E54A5" w:rsidRPr="00D12C38" w:rsidRDefault="00F000BF">
      <w:pPr>
        <w:spacing w:line="520" w:lineRule="exact"/>
        <w:ind w:left="3750" w:right="3668"/>
        <w:jc w:val="center"/>
        <w:rPr>
          <w:rFonts w:asciiTheme="majorHAnsi" w:eastAsia="Garamond" w:hAnsiTheme="majorHAnsi" w:cs="Garamond"/>
          <w:sz w:val="44"/>
          <w:szCs w:val="44"/>
        </w:rPr>
      </w:pP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C</w:t>
      </w:r>
      <w:r w:rsidRPr="00D12C38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ntact</w:t>
      </w:r>
      <w:r w:rsidRPr="00D12C38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 xml:space="preserve"> </w:t>
      </w: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I</w:t>
      </w:r>
      <w:r w:rsidRPr="00D12C38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n</w:t>
      </w:r>
      <w:r w:rsidRPr="00D12C38">
        <w:rPr>
          <w:rFonts w:asciiTheme="majorHAnsi" w:eastAsia="Garamond" w:hAnsiTheme="majorHAnsi" w:cs="Garamond"/>
          <w:b/>
          <w:spacing w:val="6"/>
          <w:position w:val="1"/>
          <w:sz w:val="44"/>
          <w:szCs w:val="44"/>
        </w:rPr>
        <w:t>f</w:t>
      </w: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o</w:t>
      </w:r>
      <w:r w:rsidRPr="00D12C38">
        <w:rPr>
          <w:rFonts w:asciiTheme="majorHAnsi" w:eastAsia="Garamond" w:hAnsiTheme="majorHAnsi" w:cs="Garamond"/>
          <w:b/>
          <w:spacing w:val="19"/>
          <w:position w:val="1"/>
          <w:sz w:val="44"/>
          <w:szCs w:val="44"/>
        </w:rPr>
        <w:t>r</w:t>
      </w: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ma</w:t>
      </w:r>
      <w:r w:rsidRPr="00D12C38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t</w:t>
      </w:r>
      <w:r w:rsidRPr="00D12C38">
        <w:rPr>
          <w:rFonts w:asciiTheme="majorHAnsi" w:eastAsia="Garamond" w:hAnsiTheme="majorHAnsi" w:cs="Garamond"/>
          <w:b/>
          <w:position w:val="1"/>
          <w:sz w:val="44"/>
          <w:szCs w:val="44"/>
        </w:rPr>
        <w:t>ion</w:t>
      </w:r>
    </w:p>
    <w:p w14:paraId="374A6238" w14:textId="77777777" w:rsidR="001E54A5" w:rsidRPr="00D12C38" w:rsidRDefault="001E54A5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A6CCDF" w14:textId="77777777" w:rsidR="001E54A5" w:rsidRPr="00D12C38" w:rsidRDefault="001E54A5">
      <w:pPr>
        <w:spacing w:before="10" w:line="220" w:lineRule="exact"/>
        <w:rPr>
          <w:rFonts w:asciiTheme="majorHAnsi" w:hAnsiTheme="majorHAnsi"/>
        </w:rPr>
        <w:sectPr w:rsidR="001E54A5" w:rsidRPr="00D12C38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090E4847" w14:textId="77777777" w:rsidR="001E54A5" w:rsidRPr="00D12C38" w:rsidRDefault="00F000BF">
      <w:pPr>
        <w:spacing w:before="33"/>
        <w:ind w:left="1992" w:right="533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L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n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oln</w:t>
      </w:r>
      <w:r w:rsidRPr="00D12C38">
        <w:rPr>
          <w:rFonts w:asciiTheme="majorHAnsi" w:eastAsia="Garamond" w:hAnsiTheme="majorHAnsi" w:cs="Garamond"/>
          <w:b/>
          <w:spacing w:val="-9"/>
          <w:sz w:val="28"/>
          <w:szCs w:val="28"/>
        </w:rPr>
        <w:t xml:space="preserve"> P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a</w:t>
      </w:r>
      <w:r w:rsidRPr="00D12C38">
        <w:rPr>
          <w:rFonts w:asciiTheme="majorHAnsi" w:eastAsia="Garamond" w:hAnsiTheme="majorHAnsi" w:cs="Garamond"/>
          <w:b/>
          <w:spacing w:val="4"/>
          <w:sz w:val="28"/>
          <w:szCs w:val="28"/>
        </w:rPr>
        <w:t>r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k</w:t>
      </w:r>
      <w:r w:rsidRPr="00D12C38">
        <w:rPr>
          <w:rFonts w:asciiTheme="majorHAnsi" w:eastAsia="Garamond" w:hAnsiTheme="majorHAnsi" w:cs="Garamond"/>
          <w:b/>
          <w:spacing w:val="-6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pacing w:val="3"/>
          <w:w w:val="99"/>
          <w:sz w:val="28"/>
          <w:szCs w:val="28"/>
        </w:rPr>
        <w:t>a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mpus</w:t>
      </w:r>
    </w:p>
    <w:p w14:paraId="03F7874A" w14:textId="77777777" w:rsidR="001E54A5" w:rsidRPr="00D12C38" w:rsidRDefault="00F000BF">
      <w:pPr>
        <w:ind w:left="1414" w:right="-44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eastAsia="Garamond" w:hAnsiTheme="majorHAnsi" w:cs="Garamond"/>
          <w:b/>
          <w:sz w:val="28"/>
          <w:szCs w:val="28"/>
        </w:rPr>
        <w:t>2320</w:t>
      </w:r>
      <w:r w:rsidRPr="00D12C38">
        <w:rPr>
          <w:rFonts w:asciiTheme="majorHAnsi" w:eastAsia="Garamond" w:hAnsiTheme="majorHAnsi" w:cs="Garamond"/>
          <w:b/>
          <w:spacing w:val="-6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N</w:t>
      </w:r>
      <w:r w:rsidRPr="00D12C38">
        <w:rPr>
          <w:rFonts w:asciiTheme="majorHAnsi" w:eastAsia="Garamond" w:hAnsiTheme="majorHAnsi" w:cs="Garamond"/>
          <w:b/>
          <w:spacing w:val="-2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4"/>
          <w:sz w:val="28"/>
          <w:szCs w:val="28"/>
        </w:rPr>
        <w:t>K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en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m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o</w:t>
      </w:r>
      <w:r w:rsidRPr="00D12C38">
        <w:rPr>
          <w:rFonts w:asciiTheme="majorHAnsi" w:eastAsia="Garamond" w:hAnsiTheme="majorHAnsi" w:cs="Garamond"/>
          <w:b/>
          <w:spacing w:val="5"/>
          <w:sz w:val="28"/>
          <w:szCs w:val="28"/>
        </w:rPr>
        <w:t>r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e</w:t>
      </w:r>
      <w:r w:rsidRPr="00D12C38">
        <w:rPr>
          <w:rFonts w:asciiTheme="majorHAnsi" w:eastAsia="Garamond" w:hAnsiTheme="majorHAnsi" w:cs="Garamond"/>
          <w:b/>
          <w:spacing w:val="-12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7"/>
          <w:sz w:val="28"/>
          <w:szCs w:val="28"/>
        </w:rPr>
        <w:t>A</w:t>
      </w:r>
      <w:r w:rsidRPr="00D12C38">
        <w:rPr>
          <w:rFonts w:asciiTheme="majorHAnsi" w:eastAsia="Garamond" w:hAnsiTheme="majorHAnsi" w:cs="Garamond"/>
          <w:b/>
          <w:spacing w:val="-5"/>
          <w:sz w:val="28"/>
          <w:szCs w:val="28"/>
        </w:rPr>
        <w:t>v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e,</w:t>
      </w:r>
      <w:r w:rsidRPr="00D12C38">
        <w:rPr>
          <w:rFonts w:asciiTheme="majorHAnsi" w:eastAsia="Garamond" w:hAnsiTheme="majorHAnsi" w:cs="Garamond"/>
          <w:b/>
          <w:spacing w:val="-6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2"/>
          <w:sz w:val="28"/>
          <w:szCs w:val="28"/>
        </w:rPr>
        <w:t>S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AC</w:t>
      </w:r>
      <w:r w:rsidRPr="00D12C38">
        <w:rPr>
          <w:rFonts w:asciiTheme="majorHAnsi" w:eastAsia="Garamond" w:hAnsiTheme="majorHAnsi" w:cs="Garamond"/>
          <w:b/>
          <w:spacing w:val="-5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192</w:t>
      </w:r>
    </w:p>
    <w:p w14:paraId="4A0DDDE6" w14:textId="77777777" w:rsidR="001E54A5" w:rsidRPr="00D12C38" w:rsidRDefault="00F000BF">
      <w:pPr>
        <w:ind w:left="2271" w:right="813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i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pacing w:val="4"/>
          <w:sz w:val="28"/>
          <w:szCs w:val="28"/>
        </w:rPr>
        <w:t>a</w:t>
      </w:r>
      <w:r w:rsidRPr="00D12C38">
        <w:rPr>
          <w:rFonts w:asciiTheme="majorHAnsi" w:eastAsia="Garamond" w:hAnsiTheme="majorHAnsi" w:cs="Garamond"/>
          <w:b/>
          <w:spacing w:val="2"/>
          <w:sz w:val="28"/>
          <w:szCs w:val="28"/>
        </w:rPr>
        <w:t>g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o</w:t>
      </w:r>
      <w:r w:rsidRPr="00D12C38">
        <w:rPr>
          <w:rFonts w:asciiTheme="majorHAnsi" w:eastAsia="Garamond" w:hAnsiTheme="majorHAnsi" w:cs="Garamond"/>
          <w:b/>
          <w:spacing w:val="-12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3"/>
          <w:sz w:val="28"/>
          <w:szCs w:val="28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L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,</w:t>
      </w:r>
      <w:r w:rsidRPr="00D12C38">
        <w:rPr>
          <w:rFonts w:asciiTheme="majorHAnsi" w:eastAsia="Garamond" w:hAnsiTheme="majorHAnsi" w:cs="Garamond"/>
          <w:b/>
          <w:spacing w:val="-3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606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1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4 (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7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7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3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)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-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32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5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-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7431</w:t>
      </w:r>
    </w:p>
    <w:p w14:paraId="1106AD5B" w14:textId="77777777" w:rsidR="001E54A5" w:rsidRPr="00D12C38" w:rsidRDefault="00F000BF">
      <w:pPr>
        <w:spacing w:before="28"/>
        <w:ind w:left="933" w:right="2568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hAnsiTheme="majorHAnsi"/>
          <w:sz w:val="18"/>
          <w:szCs w:val="18"/>
        </w:rPr>
        <w:br w:type="column"/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L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o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op</w:t>
      </w:r>
      <w:r w:rsidRPr="00D12C38">
        <w:rPr>
          <w:rFonts w:asciiTheme="majorHAnsi" w:eastAsia="Garamond" w:hAnsiTheme="majorHAnsi" w:cs="Garamond"/>
          <w:b/>
          <w:spacing w:val="-7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Ca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m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p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u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s</w:t>
      </w:r>
    </w:p>
    <w:p w14:paraId="483525A5" w14:textId="77777777" w:rsidR="001E54A5" w:rsidRPr="00D12C38" w:rsidRDefault="00F000BF">
      <w:pPr>
        <w:ind w:left="-44" w:right="1594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eastAsia="Garamond" w:hAnsiTheme="majorHAnsi" w:cs="Garamond"/>
          <w:b/>
          <w:sz w:val="28"/>
          <w:szCs w:val="28"/>
        </w:rPr>
        <w:t>1 E.</w:t>
      </w:r>
      <w:r w:rsidRPr="00D12C38">
        <w:rPr>
          <w:rFonts w:asciiTheme="majorHAnsi" w:eastAsia="Garamond" w:hAnsiTheme="majorHAnsi" w:cs="Garamond"/>
          <w:b/>
          <w:spacing w:val="-3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-14"/>
          <w:sz w:val="28"/>
          <w:szCs w:val="28"/>
        </w:rPr>
        <w:t>J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ack</w:t>
      </w:r>
      <w:r w:rsidRPr="00D12C38">
        <w:rPr>
          <w:rFonts w:asciiTheme="majorHAnsi" w:eastAsia="Garamond" w:hAnsiTheme="majorHAnsi" w:cs="Garamond"/>
          <w:b/>
          <w:spacing w:val="2"/>
          <w:sz w:val="28"/>
          <w:szCs w:val="28"/>
        </w:rPr>
        <w:t>s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on</w:t>
      </w:r>
      <w:r w:rsidRPr="00D12C38">
        <w:rPr>
          <w:rFonts w:asciiTheme="majorHAnsi" w:eastAsia="Garamond" w:hAnsiTheme="majorHAnsi" w:cs="Garamond"/>
          <w:b/>
          <w:spacing w:val="-11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Bl</w:t>
      </w:r>
      <w:r w:rsidRPr="00D12C38">
        <w:rPr>
          <w:rFonts w:asciiTheme="majorHAnsi" w:eastAsia="Garamond" w:hAnsiTheme="majorHAnsi" w:cs="Garamond"/>
          <w:b/>
          <w:spacing w:val="-7"/>
          <w:sz w:val="28"/>
          <w:szCs w:val="28"/>
        </w:rPr>
        <w:t>v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d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,</w:t>
      </w:r>
      <w:r w:rsidRPr="00D12C38">
        <w:rPr>
          <w:rFonts w:asciiTheme="majorHAnsi" w:eastAsia="Garamond" w:hAnsiTheme="majorHAnsi" w:cs="Garamond"/>
          <w:b/>
          <w:spacing w:val="-4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S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u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ite</w:t>
      </w:r>
      <w:r w:rsidRPr="00D12C38">
        <w:rPr>
          <w:rFonts w:asciiTheme="majorHAnsi" w:eastAsia="Garamond" w:hAnsiTheme="majorHAnsi" w:cs="Garamond"/>
          <w:b/>
          <w:spacing w:val="-7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9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5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00</w:t>
      </w:r>
    </w:p>
    <w:p w14:paraId="39F1FD83" w14:textId="77777777" w:rsidR="001E54A5" w:rsidRPr="00D12C38" w:rsidRDefault="00F000BF">
      <w:pPr>
        <w:ind w:left="681" w:right="2319"/>
        <w:jc w:val="center"/>
        <w:rPr>
          <w:rFonts w:asciiTheme="majorHAnsi" w:eastAsia="Garamond" w:hAnsiTheme="majorHAnsi" w:cs="Garamond"/>
          <w:sz w:val="28"/>
          <w:szCs w:val="28"/>
        </w:rPr>
      </w:pPr>
      <w:r w:rsidRPr="00D12C38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D12C38">
        <w:rPr>
          <w:rFonts w:asciiTheme="majorHAnsi" w:eastAsia="Garamond" w:hAnsiTheme="majorHAnsi" w:cs="Garamond"/>
          <w:b/>
          <w:spacing w:val="1"/>
          <w:sz w:val="28"/>
          <w:szCs w:val="28"/>
        </w:rPr>
        <w:t>i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D12C38">
        <w:rPr>
          <w:rFonts w:asciiTheme="majorHAnsi" w:eastAsia="Garamond" w:hAnsiTheme="majorHAnsi" w:cs="Garamond"/>
          <w:b/>
          <w:spacing w:val="4"/>
          <w:sz w:val="28"/>
          <w:szCs w:val="28"/>
        </w:rPr>
        <w:t>a</w:t>
      </w:r>
      <w:r w:rsidRPr="00D12C38">
        <w:rPr>
          <w:rFonts w:asciiTheme="majorHAnsi" w:eastAsia="Garamond" w:hAnsiTheme="majorHAnsi" w:cs="Garamond"/>
          <w:b/>
          <w:spacing w:val="2"/>
          <w:sz w:val="28"/>
          <w:szCs w:val="28"/>
        </w:rPr>
        <w:t>g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o</w:t>
      </w:r>
      <w:r w:rsidRPr="00D12C38">
        <w:rPr>
          <w:rFonts w:asciiTheme="majorHAnsi" w:eastAsia="Garamond" w:hAnsiTheme="majorHAnsi" w:cs="Garamond"/>
          <w:b/>
          <w:spacing w:val="-12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spacing w:val="3"/>
          <w:sz w:val="28"/>
          <w:szCs w:val="28"/>
        </w:rPr>
        <w:t>I</w:t>
      </w:r>
      <w:r w:rsidRPr="00D12C38">
        <w:rPr>
          <w:rFonts w:asciiTheme="majorHAnsi" w:eastAsia="Garamond" w:hAnsiTheme="majorHAnsi" w:cs="Garamond"/>
          <w:b/>
          <w:spacing w:val="-1"/>
          <w:sz w:val="28"/>
          <w:szCs w:val="28"/>
        </w:rPr>
        <w:t>L</w:t>
      </w:r>
      <w:r w:rsidRPr="00D12C38">
        <w:rPr>
          <w:rFonts w:asciiTheme="majorHAnsi" w:eastAsia="Garamond" w:hAnsiTheme="majorHAnsi" w:cs="Garamond"/>
          <w:b/>
          <w:sz w:val="28"/>
          <w:szCs w:val="28"/>
        </w:rPr>
        <w:t>,</w:t>
      </w:r>
      <w:r w:rsidRPr="00D12C38">
        <w:rPr>
          <w:rFonts w:asciiTheme="majorHAnsi" w:eastAsia="Garamond" w:hAnsiTheme="majorHAnsi" w:cs="Garamond"/>
          <w:b/>
          <w:spacing w:val="-3"/>
          <w:sz w:val="28"/>
          <w:szCs w:val="28"/>
        </w:rPr>
        <w:t xml:space="preserve"> 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60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6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04 (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3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12</w:t>
      </w:r>
      <w:r w:rsidRPr="00D12C38">
        <w:rPr>
          <w:rFonts w:asciiTheme="majorHAnsi" w:eastAsia="Garamond" w:hAnsiTheme="majorHAnsi" w:cs="Garamond"/>
          <w:b/>
          <w:spacing w:val="2"/>
          <w:w w:val="99"/>
          <w:sz w:val="28"/>
          <w:szCs w:val="28"/>
        </w:rPr>
        <w:t>)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-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3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6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2</w:t>
      </w:r>
      <w:r w:rsidRPr="00D12C38">
        <w:rPr>
          <w:rFonts w:asciiTheme="majorHAnsi" w:eastAsia="Garamond" w:hAnsiTheme="majorHAnsi" w:cs="Garamond"/>
          <w:b/>
          <w:spacing w:val="-1"/>
          <w:w w:val="99"/>
          <w:sz w:val="28"/>
          <w:szCs w:val="28"/>
        </w:rPr>
        <w:t>-</w:t>
      </w:r>
      <w:r w:rsidRPr="00D12C38">
        <w:rPr>
          <w:rFonts w:asciiTheme="majorHAnsi" w:eastAsia="Garamond" w:hAnsiTheme="majorHAnsi" w:cs="Garamond"/>
          <w:b/>
          <w:spacing w:val="1"/>
          <w:w w:val="99"/>
          <w:sz w:val="28"/>
          <w:szCs w:val="28"/>
        </w:rPr>
        <w:t>8</w:t>
      </w:r>
      <w:r w:rsidRPr="00D12C38">
        <w:rPr>
          <w:rFonts w:asciiTheme="majorHAnsi" w:eastAsia="Garamond" w:hAnsiTheme="majorHAnsi" w:cs="Garamond"/>
          <w:b/>
          <w:w w:val="99"/>
          <w:sz w:val="28"/>
          <w:szCs w:val="28"/>
        </w:rPr>
        <w:t>437</w:t>
      </w:r>
    </w:p>
    <w:sectPr w:rsidR="001E54A5" w:rsidRPr="00D12C38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F05DD" w14:textId="77777777" w:rsidR="00F000BF" w:rsidRDefault="00F000BF">
      <w:r>
        <w:separator/>
      </w:r>
    </w:p>
  </w:endnote>
  <w:endnote w:type="continuationSeparator" w:id="0">
    <w:p w14:paraId="2DD31ABF" w14:textId="77777777" w:rsidR="00F000BF" w:rsidRDefault="00F0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D24A9" w14:textId="77777777" w:rsidR="001E54A5" w:rsidRDefault="00F000BF">
    <w:pPr>
      <w:spacing w:line="200" w:lineRule="exact"/>
    </w:pPr>
    <w:r>
      <w:pict w14:anchorId="19115D6B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31E55A4C" w14:textId="77777777" w:rsidR="001E54A5" w:rsidRDefault="00F000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0123C" w14:textId="77777777" w:rsidR="001E54A5" w:rsidRDefault="001E54A5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1E691" w14:textId="77777777" w:rsidR="001E54A5" w:rsidRDefault="001E54A5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18DF" w14:textId="77777777" w:rsidR="001E54A5" w:rsidRDefault="00F000BF">
    <w:pPr>
      <w:spacing w:line="200" w:lineRule="exact"/>
    </w:pPr>
    <w:r>
      <w:pict w14:anchorId="4A39A0EC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31D927F4" w14:textId="77777777" w:rsidR="001E54A5" w:rsidRDefault="00F000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FB86D" w14:textId="77777777" w:rsidR="001E54A5" w:rsidRDefault="00F000BF">
    <w:pPr>
      <w:spacing w:line="120" w:lineRule="exact"/>
      <w:rPr>
        <w:sz w:val="13"/>
        <w:szCs w:val="13"/>
      </w:rPr>
    </w:pPr>
    <w:r>
      <w:pict w14:anchorId="2107F1F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66A28172" w14:textId="77777777" w:rsidR="001E54A5" w:rsidRDefault="00F000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66ECD" w14:textId="77777777" w:rsidR="001E54A5" w:rsidRDefault="00F000BF">
    <w:pPr>
      <w:spacing w:line="120" w:lineRule="exact"/>
      <w:rPr>
        <w:sz w:val="13"/>
        <w:szCs w:val="13"/>
      </w:rPr>
    </w:pPr>
    <w:r>
      <w:pict w14:anchorId="48DA96C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35C01A37" w14:textId="77777777" w:rsidR="001E54A5" w:rsidRDefault="00F000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7CE57" w14:textId="77777777" w:rsidR="001E54A5" w:rsidRDefault="00F000BF">
    <w:pPr>
      <w:spacing w:line="200" w:lineRule="exact"/>
    </w:pPr>
    <w:r>
      <w:pict w14:anchorId="04D7286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7F2C72A2" w14:textId="77777777" w:rsidR="001E54A5" w:rsidRDefault="00F000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78A3B" w14:textId="77777777" w:rsidR="00F000BF" w:rsidRDefault="00F000BF">
      <w:r>
        <w:separator/>
      </w:r>
    </w:p>
  </w:footnote>
  <w:footnote w:type="continuationSeparator" w:id="0">
    <w:p w14:paraId="03D7B6F7" w14:textId="77777777" w:rsidR="00F000BF" w:rsidRDefault="00F0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9CDC8" w14:textId="77777777" w:rsidR="001E54A5" w:rsidRDefault="00F000BF">
    <w:pPr>
      <w:spacing w:line="200" w:lineRule="exact"/>
    </w:pPr>
    <w:r>
      <w:pict w14:anchorId="1FDF496A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54102C84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5B9B9516" w14:textId="77777777" w:rsidR="001E54A5" w:rsidRDefault="00F000BF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C9426" w14:textId="77777777" w:rsidR="001E54A5" w:rsidRDefault="00F000BF">
    <w:pPr>
      <w:spacing w:line="200" w:lineRule="exact"/>
    </w:pPr>
    <w:r>
      <w:pict w14:anchorId="0B88A8F6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14C6932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4A77ADA3" w14:textId="77777777" w:rsidR="001E54A5" w:rsidRDefault="00F000BF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A3474" w14:textId="77777777" w:rsidR="001E54A5" w:rsidRDefault="001E54A5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F019" w14:textId="77777777" w:rsidR="001E54A5" w:rsidRDefault="001E54A5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11AF6" w14:textId="77777777" w:rsidR="001E54A5" w:rsidRDefault="001E54A5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6C286" w14:textId="77777777" w:rsidR="001E54A5" w:rsidRDefault="001E54A5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1204C1"/>
    <w:multiLevelType w:val="multilevel"/>
    <w:tmpl w:val="FDF8D9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4A5"/>
    <w:rsid w:val="001E54A5"/>
    <w:rsid w:val="00D12C38"/>
    <w:rsid w:val="00F0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5F4941A6"/>
  <w15:docId w15:val="{2167082D-5CBC-40C1-BCE9-3F595C16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4848</Words>
  <Characters>27640</Characters>
  <Application>Microsoft Office Word</Application>
  <DocSecurity>0</DocSecurity>
  <Lines>230</Lines>
  <Paragraphs>64</Paragraphs>
  <ScaleCrop>false</ScaleCrop>
  <Company/>
  <LinksUpToDate>false</LinksUpToDate>
  <CharactersWithSpaces>32424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2021-03-22T17:12:00Z</dcterms:created>
  <dcterms:modified xsi:type="dcterms:W3CDTF">2021-03-22T17:22:00Z</dcterms:modified>
</cp:coreProperties>
</file>